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 xml:space="preserve">Краевое государственное бюджетное </w:t>
      </w: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 xml:space="preserve">профессиональное образовательное учреждение </w:t>
      </w:r>
    </w:p>
    <w:p w:rsidR="00197AF4" w:rsidRPr="00C92852" w:rsidRDefault="00197AF4" w:rsidP="00197AF4">
      <w:pPr>
        <w:widowControl w:val="0"/>
        <w:tabs>
          <w:tab w:val="left" w:pos="0"/>
        </w:tabs>
        <w:suppressAutoHyphens/>
        <w:autoSpaceDE w:val="0"/>
        <w:autoSpaceDN w:val="0"/>
        <w:adjustRightInd w:val="0"/>
        <w:ind w:left="-142"/>
        <w:contextualSpacing/>
        <w:jc w:val="center"/>
        <w:rPr>
          <w:b/>
          <w:caps/>
          <w:sz w:val="28"/>
          <w:szCs w:val="28"/>
          <w:lang w:eastAsia="ru-RU"/>
        </w:rPr>
      </w:pPr>
      <w:r w:rsidRPr="00C92852">
        <w:rPr>
          <w:b/>
          <w:sz w:val="28"/>
          <w:szCs w:val="28"/>
          <w:lang w:eastAsia="ru-RU"/>
        </w:rPr>
        <w:t>«Балахтинский аграрный техникум»</w:t>
      </w:r>
    </w:p>
    <w:p w:rsidR="00197AF4" w:rsidRPr="001D3453"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197AF4" w:rsidRPr="001D3453"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margin" w:tblpXSpec="center" w:tblpY="71"/>
        <w:tblW w:w="10740" w:type="dxa"/>
        <w:tblLook w:val="00A0"/>
      </w:tblPr>
      <w:tblGrid>
        <w:gridCol w:w="3168"/>
        <w:gridCol w:w="3718"/>
        <w:gridCol w:w="3854"/>
      </w:tblGrid>
      <w:tr w:rsidR="00197AF4" w:rsidRPr="001D3453" w:rsidTr="00356FFA">
        <w:trPr>
          <w:trHeight w:val="1950"/>
        </w:trPr>
        <w:tc>
          <w:tcPr>
            <w:tcW w:w="3168" w:type="dxa"/>
          </w:tcPr>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 xml:space="preserve">Рассмотрено </w:t>
            </w:r>
            <w:r w:rsidRPr="001D3453">
              <w:rPr>
                <w:sz w:val="28"/>
                <w:szCs w:val="28"/>
              </w:rPr>
              <w:t>на</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МК преподавателей   </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протокол № ______ </w:t>
            </w:r>
          </w:p>
          <w:p w:rsidR="00197AF4" w:rsidRPr="001D3453"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«___» ________20__г. </w:t>
            </w:r>
          </w:p>
          <w:p w:rsidR="00197AF4" w:rsidRPr="001D3453"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Pr>
                <w:sz w:val="28"/>
                <w:szCs w:val="28"/>
              </w:rPr>
              <w:t>Матвиенко А.С.</w:t>
            </w:r>
            <w:r w:rsidRPr="001D3453">
              <w:rPr>
                <w:sz w:val="28"/>
                <w:szCs w:val="28"/>
              </w:rPr>
              <w:t xml:space="preserve">_______                                                                 </w:t>
            </w:r>
          </w:p>
        </w:tc>
        <w:tc>
          <w:tcPr>
            <w:tcW w:w="3718" w:type="dxa"/>
          </w:tcPr>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Согласовано</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зам. директора по ООД</w:t>
            </w:r>
            <w:r w:rsidRPr="001D3453">
              <w:rPr>
                <w:sz w:val="28"/>
                <w:szCs w:val="28"/>
              </w:rPr>
              <w:t xml:space="preserve">   </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Варочкин М.А.</w:t>
            </w:r>
            <w:r w:rsidRPr="001D3453">
              <w:rPr>
                <w:sz w:val="28"/>
                <w:szCs w:val="28"/>
              </w:rPr>
              <w:t>_________</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sidRPr="001D3453">
              <w:rPr>
                <w:sz w:val="28"/>
                <w:szCs w:val="28"/>
              </w:rPr>
              <w:t xml:space="preserve"> «___» ________20__г.                                            </w:t>
            </w:r>
          </w:p>
        </w:tc>
        <w:tc>
          <w:tcPr>
            <w:tcW w:w="3854" w:type="dxa"/>
          </w:tcPr>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Утверждаю</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директор </w:t>
            </w:r>
            <w:r>
              <w:rPr>
                <w:sz w:val="28"/>
                <w:szCs w:val="28"/>
              </w:rPr>
              <w:t>КГБПОУ «Балахтинский аграрный техникум»</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Анисимов В.П.___________</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приказ № ________ </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sidRPr="001D3453">
              <w:rPr>
                <w:sz w:val="28"/>
                <w:szCs w:val="28"/>
              </w:rPr>
              <w:t>«___» ________20__г.</w:t>
            </w:r>
          </w:p>
        </w:tc>
      </w:tr>
    </w:tbl>
    <w:p w:rsidR="00197AF4" w:rsidRDefault="00197AF4" w:rsidP="00197AF4">
      <w:pPr>
        <w:jc w:val="center"/>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center"/>
        <w:rPr>
          <w:b/>
          <w:sz w:val="28"/>
          <w:szCs w:val="28"/>
        </w:rPr>
      </w:pPr>
      <w:r w:rsidRPr="00734623">
        <w:rPr>
          <w:b/>
          <w:sz w:val="28"/>
          <w:szCs w:val="28"/>
        </w:rPr>
        <w:t>РАБОЧАЯ ПРОГРАММА</w:t>
      </w:r>
      <w:r>
        <w:rPr>
          <w:b/>
          <w:sz w:val="28"/>
          <w:szCs w:val="28"/>
        </w:rPr>
        <w:t xml:space="preserve"> ДИСЦИПЛИНЫ</w:t>
      </w:r>
    </w:p>
    <w:p w:rsidR="00197AF4" w:rsidRDefault="00197AF4" w:rsidP="00197AF4">
      <w:pPr>
        <w:jc w:val="center"/>
        <w:rPr>
          <w:b/>
          <w:sz w:val="28"/>
          <w:szCs w:val="28"/>
        </w:rPr>
      </w:pPr>
    </w:p>
    <w:p w:rsidR="00197AF4" w:rsidRDefault="00197AF4" w:rsidP="00197AF4">
      <w:pPr>
        <w:jc w:val="center"/>
        <w:rPr>
          <w:b/>
          <w:sz w:val="28"/>
          <w:szCs w:val="28"/>
        </w:rPr>
      </w:pPr>
      <w:r>
        <w:rPr>
          <w:b/>
          <w:sz w:val="28"/>
          <w:szCs w:val="28"/>
        </w:rPr>
        <w:t>ОУД. 09 «ФИЗИКА»</w:t>
      </w:r>
    </w:p>
    <w:p w:rsidR="00197AF4" w:rsidRDefault="00197AF4" w:rsidP="00197AF4">
      <w:pPr>
        <w:jc w:val="center"/>
        <w:rPr>
          <w:b/>
          <w:sz w:val="28"/>
          <w:szCs w:val="28"/>
        </w:rPr>
      </w:pPr>
    </w:p>
    <w:p w:rsidR="00197AF4" w:rsidRPr="00734623" w:rsidRDefault="00197AF4" w:rsidP="00197AF4">
      <w:pPr>
        <w:rPr>
          <w:sz w:val="28"/>
          <w:szCs w:val="28"/>
        </w:rPr>
      </w:pPr>
    </w:p>
    <w:p w:rsidR="00197AF4" w:rsidRDefault="00197AF4" w:rsidP="00197AF4">
      <w:pPr>
        <w:rPr>
          <w:sz w:val="28"/>
          <w:szCs w:val="28"/>
        </w:rPr>
      </w:pPr>
      <w:r>
        <w:rPr>
          <w:sz w:val="28"/>
          <w:szCs w:val="28"/>
        </w:rPr>
        <w:t>По профессии:</w:t>
      </w:r>
    </w:p>
    <w:p w:rsidR="00197AF4" w:rsidRPr="00515271" w:rsidRDefault="00197AF4" w:rsidP="00197AF4">
      <w:pPr>
        <w:numPr>
          <w:ilvl w:val="0"/>
          <w:numId w:val="1"/>
        </w:numPr>
        <w:rPr>
          <w:sz w:val="28"/>
          <w:szCs w:val="28"/>
        </w:rPr>
      </w:pPr>
      <w:r>
        <w:rPr>
          <w:sz w:val="28"/>
          <w:szCs w:val="28"/>
        </w:rPr>
        <w:t>35.01.15</w:t>
      </w:r>
      <w:r w:rsidRPr="00515271">
        <w:rPr>
          <w:sz w:val="28"/>
          <w:szCs w:val="28"/>
        </w:rPr>
        <w:t xml:space="preserve"> «</w:t>
      </w:r>
      <w:r>
        <w:rPr>
          <w:sz w:val="28"/>
          <w:szCs w:val="28"/>
        </w:rPr>
        <w:t>Электромонтер по ремонту и обслуж</w:t>
      </w:r>
      <w:r w:rsidR="00356FFA">
        <w:rPr>
          <w:sz w:val="28"/>
          <w:szCs w:val="28"/>
        </w:rPr>
        <w:t>иванию электрооборудования в сельскохозяйственном производстве</w:t>
      </w:r>
      <w:r w:rsidRPr="00515271">
        <w:rPr>
          <w:sz w:val="28"/>
          <w:szCs w:val="28"/>
        </w:rPr>
        <w:t>»</w:t>
      </w:r>
    </w:p>
    <w:p w:rsidR="00197AF4" w:rsidRPr="006D4457" w:rsidRDefault="00197AF4" w:rsidP="00197AF4">
      <w:pPr>
        <w:jc w:val="center"/>
        <w:rPr>
          <w:b/>
          <w:sz w:val="36"/>
          <w:szCs w:val="36"/>
        </w:rPr>
      </w:pPr>
    </w:p>
    <w:p w:rsidR="00197AF4" w:rsidRDefault="00197AF4" w:rsidP="00197AF4">
      <w:pPr>
        <w:jc w:val="center"/>
        <w:rPr>
          <w:b/>
          <w:sz w:val="36"/>
          <w:szCs w:val="36"/>
        </w:rPr>
      </w:pPr>
    </w:p>
    <w:p w:rsidR="00356FFA" w:rsidRPr="00EE7C69" w:rsidRDefault="00356FFA" w:rsidP="00356FFA">
      <w:pPr>
        <w:jc w:val="center"/>
        <w:rPr>
          <w:sz w:val="28"/>
          <w:szCs w:val="28"/>
        </w:rPr>
      </w:pPr>
      <w:r>
        <w:rPr>
          <w:sz w:val="28"/>
          <w:szCs w:val="28"/>
        </w:rPr>
        <w:t>Группа 167</w:t>
      </w:r>
    </w:p>
    <w:p w:rsidR="00197AF4" w:rsidRPr="006D4457" w:rsidRDefault="00197AF4" w:rsidP="00197AF4">
      <w:pPr>
        <w:jc w:val="center"/>
        <w:rPr>
          <w:b/>
          <w:sz w:val="36"/>
          <w:szCs w:val="36"/>
        </w:rPr>
      </w:pPr>
    </w:p>
    <w:p w:rsidR="00197AF4" w:rsidRDefault="00197AF4" w:rsidP="00197AF4">
      <w:pPr>
        <w:jc w:val="both"/>
        <w:rPr>
          <w:sz w:val="28"/>
          <w:szCs w:val="28"/>
        </w:rPr>
      </w:pPr>
    </w:p>
    <w:p w:rsidR="00197AF4" w:rsidRPr="00606F2B" w:rsidRDefault="00197AF4" w:rsidP="00197AF4">
      <w:pPr>
        <w:jc w:val="both"/>
        <w:rPr>
          <w:sz w:val="28"/>
          <w:szCs w:val="28"/>
        </w:rPr>
      </w:pPr>
      <w:r w:rsidRPr="00606F2B">
        <w:rPr>
          <w:sz w:val="28"/>
          <w:szCs w:val="28"/>
        </w:rPr>
        <w:tab/>
      </w:r>
    </w:p>
    <w:p w:rsidR="00197AF4" w:rsidRPr="00606F2B" w:rsidRDefault="00197AF4" w:rsidP="00197AF4">
      <w:pPr>
        <w:jc w:val="both"/>
        <w:rPr>
          <w:sz w:val="28"/>
          <w:szCs w:val="28"/>
        </w:rPr>
      </w:pPr>
      <w:r>
        <w:rPr>
          <w:sz w:val="28"/>
          <w:szCs w:val="28"/>
        </w:rPr>
        <w:t>Составитель Махов Н.Н.</w:t>
      </w:r>
    </w:p>
    <w:p w:rsidR="00197AF4" w:rsidRDefault="00197AF4" w:rsidP="00197AF4">
      <w:pPr>
        <w:jc w:val="both"/>
      </w:pPr>
      <w:r>
        <w:t xml:space="preserve">                                                                           </w:t>
      </w: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Pr="00515271" w:rsidRDefault="00197AF4" w:rsidP="00197AF4">
      <w:pPr>
        <w:jc w:val="center"/>
        <w:rPr>
          <w:sz w:val="28"/>
          <w:szCs w:val="28"/>
        </w:rPr>
      </w:pPr>
      <w:r>
        <w:rPr>
          <w:sz w:val="28"/>
          <w:szCs w:val="28"/>
        </w:rPr>
        <w:t>Балахта 2016</w:t>
      </w:r>
      <w:r w:rsidRPr="00515271">
        <w:rPr>
          <w:sz w:val="28"/>
          <w:szCs w:val="28"/>
        </w:rPr>
        <w:t xml:space="preserve"> </w:t>
      </w:r>
    </w:p>
    <w:p w:rsidR="00197AF4" w:rsidRDefault="00197AF4" w:rsidP="00197AF4">
      <w:pPr>
        <w:jc w:val="center"/>
        <w:rPr>
          <w:b/>
          <w:sz w:val="28"/>
          <w:szCs w:val="28"/>
        </w:rPr>
      </w:pPr>
      <w:r>
        <w:br w:type="page"/>
      </w:r>
      <w:r w:rsidRPr="00321855">
        <w:rPr>
          <w:b/>
          <w:sz w:val="28"/>
          <w:szCs w:val="28"/>
        </w:rPr>
        <w:lastRenderedPageBreak/>
        <w:t>СОДЕРЖАНИЕ</w:t>
      </w:r>
    </w:p>
    <w:p w:rsidR="00197AF4" w:rsidRPr="00321855" w:rsidRDefault="00197AF4" w:rsidP="00197AF4">
      <w:pPr>
        <w:jc w:val="center"/>
        <w:rPr>
          <w:b/>
          <w:sz w:val="28"/>
          <w:szCs w:val="28"/>
        </w:rPr>
      </w:pPr>
    </w:p>
    <w:tbl>
      <w:tblPr>
        <w:tblW w:w="10632" w:type="dxa"/>
        <w:tblInd w:w="-743" w:type="dxa"/>
        <w:tblLook w:val="00A0"/>
      </w:tblPr>
      <w:tblGrid>
        <w:gridCol w:w="9896"/>
        <w:gridCol w:w="736"/>
      </w:tblGrid>
      <w:tr w:rsidR="00197AF4" w:rsidRPr="0068362A" w:rsidTr="00356FFA">
        <w:tc>
          <w:tcPr>
            <w:tcW w:w="9896" w:type="dxa"/>
          </w:tcPr>
          <w:p w:rsidR="00197AF4" w:rsidRPr="0068362A" w:rsidRDefault="00197AF4" w:rsidP="00356FFA">
            <w:pPr>
              <w:ind w:left="720"/>
              <w:rPr>
                <w:sz w:val="28"/>
                <w:szCs w:val="28"/>
              </w:rPr>
            </w:pP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numPr>
                <w:ilvl w:val="0"/>
                <w:numId w:val="16"/>
              </w:numPr>
              <w:rPr>
                <w:sz w:val="28"/>
                <w:szCs w:val="28"/>
              </w:rPr>
            </w:pPr>
            <w:r>
              <w:rPr>
                <w:sz w:val="28"/>
                <w:szCs w:val="28"/>
              </w:rPr>
              <w:t>Пояснительная записка</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numPr>
                <w:ilvl w:val="0"/>
                <w:numId w:val="16"/>
              </w:numPr>
              <w:rPr>
                <w:sz w:val="28"/>
                <w:szCs w:val="28"/>
              </w:rPr>
            </w:pPr>
            <w:r>
              <w:rPr>
                <w:sz w:val="28"/>
                <w:szCs w:val="28"/>
              </w:rPr>
              <w:t>Тематический план</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321855" w:rsidRDefault="00197AF4" w:rsidP="00356FFA">
            <w:pPr>
              <w:numPr>
                <w:ilvl w:val="0"/>
                <w:numId w:val="16"/>
              </w:numPr>
              <w:rPr>
                <w:sz w:val="28"/>
                <w:szCs w:val="28"/>
              </w:rPr>
            </w:pPr>
            <w:r>
              <w:rPr>
                <w:sz w:val="28"/>
                <w:szCs w:val="28"/>
              </w:rPr>
              <w:t>Содержание дисциплины</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rPr>
                <w:sz w:val="28"/>
                <w:szCs w:val="28"/>
              </w:rPr>
            </w:pPr>
            <w:r>
              <w:rPr>
                <w:sz w:val="28"/>
                <w:szCs w:val="28"/>
              </w:rPr>
              <w:t>Введение</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Default="00197AF4" w:rsidP="00356FFA">
            <w:pPr>
              <w:rPr>
                <w:sz w:val="28"/>
                <w:szCs w:val="28"/>
              </w:rPr>
            </w:pPr>
            <w:r>
              <w:rPr>
                <w:sz w:val="28"/>
                <w:szCs w:val="28"/>
              </w:rPr>
              <w:t>Раздел 1. Механика</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Default="00197AF4" w:rsidP="00356FFA">
            <w:pPr>
              <w:rPr>
                <w:sz w:val="28"/>
                <w:szCs w:val="28"/>
              </w:rPr>
            </w:pPr>
            <w:r>
              <w:rPr>
                <w:sz w:val="28"/>
                <w:szCs w:val="28"/>
              </w:rPr>
              <w:t>Раздел 2. Молекулярная физика. Термодинамика</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jc w:val="both"/>
              <w:rPr>
                <w:sz w:val="28"/>
                <w:szCs w:val="28"/>
              </w:rPr>
            </w:pPr>
            <w:r>
              <w:rPr>
                <w:sz w:val="28"/>
                <w:szCs w:val="28"/>
              </w:rPr>
              <w:t>Раздел 3. Электродинамика</w:t>
            </w:r>
          </w:p>
        </w:tc>
        <w:tc>
          <w:tcPr>
            <w:tcW w:w="736" w:type="dxa"/>
          </w:tcPr>
          <w:p w:rsidR="00197AF4" w:rsidRPr="0068362A" w:rsidRDefault="00197AF4" w:rsidP="00356FFA">
            <w:pPr>
              <w:jc w:val="center"/>
              <w:rPr>
                <w:sz w:val="28"/>
                <w:szCs w:val="28"/>
              </w:rPr>
            </w:pPr>
          </w:p>
        </w:tc>
      </w:tr>
      <w:tr w:rsidR="00197AF4" w:rsidRPr="0068362A" w:rsidTr="00356FFA">
        <w:trPr>
          <w:trHeight w:val="285"/>
        </w:trPr>
        <w:tc>
          <w:tcPr>
            <w:tcW w:w="9896" w:type="dxa"/>
          </w:tcPr>
          <w:p w:rsidR="00197AF4" w:rsidRDefault="00197AF4" w:rsidP="00356FFA">
            <w:pPr>
              <w:rPr>
                <w:sz w:val="28"/>
                <w:szCs w:val="28"/>
              </w:rPr>
            </w:pPr>
            <w:r>
              <w:rPr>
                <w:sz w:val="28"/>
                <w:szCs w:val="28"/>
              </w:rPr>
              <w:t>Раздел 4. Колебания и волны</w:t>
            </w:r>
          </w:p>
        </w:tc>
        <w:tc>
          <w:tcPr>
            <w:tcW w:w="736" w:type="dxa"/>
          </w:tcPr>
          <w:p w:rsidR="00197AF4" w:rsidRPr="0068362A" w:rsidRDefault="00197AF4" w:rsidP="00356FFA">
            <w:pPr>
              <w:jc w:val="center"/>
              <w:rPr>
                <w:sz w:val="28"/>
                <w:szCs w:val="28"/>
              </w:rPr>
            </w:pPr>
          </w:p>
        </w:tc>
      </w:tr>
      <w:tr w:rsidR="00197AF4" w:rsidRPr="0068362A" w:rsidTr="00356FFA">
        <w:trPr>
          <w:trHeight w:val="285"/>
        </w:trPr>
        <w:tc>
          <w:tcPr>
            <w:tcW w:w="9896" w:type="dxa"/>
          </w:tcPr>
          <w:p w:rsidR="00197AF4" w:rsidRDefault="00197AF4" w:rsidP="00356FFA">
            <w:pPr>
              <w:rPr>
                <w:sz w:val="28"/>
                <w:szCs w:val="28"/>
              </w:rPr>
            </w:pPr>
            <w:r>
              <w:rPr>
                <w:sz w:val="28"/>
                <w:szCs w:val="28"/>
              </w:rPr>
              <w:t>Раздел 5. Оптика</w:t>
            </w:r>
          </w:p>
        </w:tc>
        <w:tc>
          <w:tcPr>
            <w:tcW w:w="736" w:type="dxa"/>
          </w:tcPr>
          <w:p w:rsidR="00197AF4" w:rsidRPr="0068362A" w:rsidRDefault="00197AF4" w:rsidP="00356FFA">
            <w:pPr>
              <w:jc w:val="center"/>
              <w:rPr>
                <w:sz w:val="28"/>
                <w:szCs w:val="28"/>
              </w:rPr>
            </w:pPr>
          </w:p>
        </w:tc>
      </w:tr>
      <w:tr w:rsidR="00197AF4" w:rsidRPr="0068362A" w:rsidTr="00356FFA">
        <w:trPr>
          <w:trHeight w:val="285"/>
        </w:trPr>
        <w:tc>
          <w:tcPr>
            <w:tcW w:w="9896" w:type="dxa"/>
          </w:tcPr>
          <w:p w:rsidR="00197AF4" w:rsidRDefault="00197AF4" w:rsidP="00356FFA">
            <w:pPr>
              <w:rPr>
                <w:sz w:val="28"/>
                <w:szCs w:val="28"/>
              </w:rPr>
            </w:pPr>
            <w:r>
              <w:rPr>
                <w:sz w:val="28"/>
                <w:szCs w:val="28"/>
              </w:rPr>
              <w:t>Раздел 6. Элементы квантовой физики</w:t>
            </w:r>
          </w:p>
        </w:tc>
        <w:tc>
          <w:tcPr>
            <w:tcW w:w="736" w:type="dxa"/>
          </w:tcPr>
          <w:p w:rsidR="00197AF4" w:rsidRPr="0068362A" w:rsidRDefault="00197AF4" w:rsidP="00356FFA">
            <w:pPr>
              <w:jc w:val="center"/>
              <w:rPr>
                <w:sz w:val="28"/>
                <w:szCs w:val="28"/>
              </w:rPr>
            </w:pPr>
          </w:p>
        </w:tc>
      </w:tr>
      <w:tr w:rsidR="00197AF4" w:rsidRPr="0068362A" w:rsidTr="00356FFA">
        <w:trPr>
          <w:trHeight w:val="217"/>
        </w:trPr>
        <w:tc>
          <w:tcPr>
            <w:tcW w:w="9896" w:type="dxa"/>
          </w:tcPr>
          <w:p w:rsidR="00197AF4" w:rsidRDefault="00197AF4" w:rsidP="00356FFA">
            <w:pPr>
              <w:rPr>
                <w:sz w:val="28"/>
                <w:szCs w:val="28"/>
              </w:rPr>
            </w:pPr>
            <w:r>
              <w:rPr>
                <w:sz w:val="28"/>
                <w:szCs w:val="28"/>
              </w:rPr>
              <w:t>Раздел 7. Эволюция Вселенной</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numPr>
                <w:ilvl w:val="0"/>
                <w:numId w:val="16"/>
              </w:numPr>
              <w:rPr>
                <w:sz w:val="28"/>
                <w:szCs w:val="28"/>
              </w:rPr>
            </w:pPr>
            <w:r>
              <w:rPr>
                <w:sz w:val="28"/>
                <w:szCs w:val="28"/>
              </w:rPr>
              <w:t>Виды внеаудиторной самостоятельной работы</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numPr>
                <w:ilvl w:val="0"/>
                <w:numId w:val="16"/>
              </w:numPr>
              <w:rPr>
                <w:sz w:val="28"/>
                <w:szCs w:val="28"/>
              </w:rPr>
            </w:pPr>
            <w:r>
              <w:rPr>
                <w:sz w:val="28"/>
                <w:szCs w:val="28"/>
              </w:rPr>
              <w:t>Требования к результатам обучения</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numPr>
                <w:ilvl w:val="0"/>
                <w:numId w:val="16"/>
              </w:numPr>
              <w:rPr>
                <w:sz w:val="28"/>
                <w:szCs w:val="28"/>
              </w:rPr>
            </w:pPr>
            <w:r>
              <w:rPr>
                <w:sz w:val="28"/>
                <w:szCs w:val="28"/>
              </w:rPr>
              <w:t>Рекомендуемая литература</w:t>
            </w:r>
          </w:p>
        </w:tc>
        <w:tc>
          <w:tcPr>
            <w:tcW w:w="736" w:type="dxa"/>
          </w:tcPr>
          <w:p w:rsidR="00197AF4" w:rsidRPr="0068362A" w:rsidRDefault="00197AF4" w:rsidP="00356FFA">
            <w:pPr>
              <w:jc w:val="center"/>
              <w:rPr>
                <w:sz w:val="28"/>
                <w:szCs w:val="28"/>
              </w:rPr>
            </w:pPr>
          </w:p>
        </w:tc>
      </w:tr>
    </w:tbl>
    <w:p w:rsidR="00197AF4" w:rsidRDefault="00197AF4" w:rsidP="00197AF4"/>
    <w:p w:rsidR="00197AF4" w:rsidRDefault="00197AF4" w:rsidP="00197AF4">
      <w:pPr>
        <w:spacing w:after="200" w:line="276" w:lineRule="auto"/>
      </w:pPr>
      <w:r>
        <w:br w:type="page"/>
      </w:r>
    </w:p>
    <w:p w:rsidR="00197AF4" w:rsidRPr="006D4457" w:rsidRDefault="00197AF4" w:rsidP="00197AF4">
      <w:pPr>
        <w:jc w:val="center"/>
        <w:rPr>
          <w:b/>
          <w:sz w:val="28"/>
          <w:szCs w:val="28"/>
        </w:rPr>
      </w:pPr>
      <w:r>
        <w:rPr>
          <w:b/>
          <w:sz w:val="28"/>
          <w:szCs w:val="28"/>
        </w:rPr>
        <w:lastRenderedPageBreak/>
        <w:t xml:space="preserve">1. </w:t>
      </w:r>
      <w:r w:rsidRPr="006D4457">
        <w:rPr>
          <w:b/>
          <w:sz w:val="28"/>
          <w:szCs w:val="28"/>
        </w:rPr>
        <w:t>ПОЯСНИТЕЛЬНАЯ ЗАПИСКА</w:t>
      </w:r>
    </w:p>
    <w:p w:rsidR="00197AF4" w:rsidRPr="006D4457" w:rsidRDefault="00197AF4" w:rsidP="00197AF4">
      <w:pPr>
        <w:jc w:val="center"/>
        <w:rPr>
          <w:b/>
          <w:sz w:val="28"/>
          <w:szCs w:val="28"/>
        </w:rPr>
      </w:pPr>
    </w:p>
    <w:p w:rsidR="00197AF4" w:rsidRDefault="00197AF4" w:rsidP="00197AF4">
      <w:pPr>
        <w:jc w:val="center"/>
        <w:rPr>
          <w:b/>
          <w:sz w:val="28"/>
          <w:szCs w:val="28"/>
        </w:rPr>
      </w:pPr>
      <w:r>
        <w:rPr>
          <w:b/>
          <w:sz w:val="28"/>
          <w:szCs w:val="28"/>
        </w:rPr>
        <w:t>К рабочей программе по дисциплине ОУД.09 «Физика</w:t>
      </w:r>
      <w:r w:rsidRPr="006D4457">
        <w:rPr>
          <w:b/>
          <w:sz w:val="28"/>
          <w:szCs w:val="28"/>
        </w:rPr>
        <w:t>»</w:t>
      </w:r>
    </w:p>
    <w:p w:rsidR="00197AF4" w:rsidRPr="0041511D" w:rsidRDefault="00197AF4" w:rsidP="00197AF4">
      <w:pPr>
        <w:ind w:right="-185" w:firstLine="708"/>
        <w:contextualSpacing/>
        <w:jc w:val="both"/>
        <w:rPr>
          <w:rFonts w:ascii="Calibri" w:hAnsi="Calibri" w:cs="hoolBookCSanPin-Regular"/>
          <w:color w:val="000000"/>
          <w:sz w:val="21"/>
          <w:lang w:eastAsia="ru-RU"/>
        </w:rPr>
      </w:pPr>
      <w:r w:rsidRPr="00C92852">
        <w:rPr>
          <w:sz w:val="28"/>
          <w:szCs w:val="28"/>
        </w:rPr>
        <w:t>Программа учебной дисциплины «</w:t>
      </w:r>
      <w:r>
        <w:rPr>
          <w:sz w:val="28"/>
          <w:szCs w:val="28"/>
        </w:rPr>
        <w:t>физика</w:t>
      </w:r>
      <w:r w:rsidRPr="00C92852">
        <w:rPr>
          <w:sz w:val="28"/>
          <w:szCs w:val="28"/>
        </w:rPr>
        <w:t xml:space="preserve">» составлена на основе примерной образовательной программы СПО на базе основного общего образования с получением среднего общего образования (Протокол № 3 от 21 июля </w:t>
      </w:r>
      <w:smartTag w:uri="urn:schemas-microsoft-com:office:smarttags" w:element="metricconverter">
        <w:smartTagPr>
          <w:attr w:name="ProductID" w:val="2015 г"/>
        </w:smartTagPr>
        <w:r w:rsidRPr="00C92852">
          <w:rPr>
            <w:sz w:val="28"/>
            <w:szCs w:val="28"/>
          </w:rPr>
          <w:t>2015 г</w:t>
        </w:r>
      </w:smartTag>
      <w:r w:rsidRPr="00C92852">
        <w:rPr>
          <w:sz w:val="28"/>
          <w:szCs w:val="28"/>
        </w:rPr>
        <w:t>.) и учебного плана КГБ ПОУ «Балахтинский аграрный техникум», утвержденного 31.08.20</w:t>
      </w:r>
      <w:r w:rsidR="00356FFA">
        <w:rPr>
          <w:sz w:val="28"/>
          <w:szCs w:val="28"/>
        </w:rPr>
        <w:t>16</w:t>
      </w:r>
      <w:r w:rsidRPr="00C92852">
        <w:rPr>
          <w:sz w:val="28"/>
          <w:szCs w:val="28"/>
        </w:rPr>
        <w:t xml:space="preserve"> года на методической комиссии преподавателей протокол №</w:t>
      </w:r>
      <w:r w:rsidR="00356FFA">
        <w:rPr>
          <w:sz w:val="28"/>
          <w:szCs w:val="28"/>
        </w:rPr>
        <w:t>14 от 31.08.2016</w:t>
      </w:r>
      <w:r w:rsidRPr="00C92852">
        <w:rPr>
          <w:sz w:val="28"/>
          <w:szCs w:val="28"/>
        </w:rPr>
        <w:t>г.</w:t>
      </w:r>
    </w:p>
    <w:p w:rsidR="00197AF4" w:rsidRPr="005216EF" w:rsidRDefault="00197AF4" w:rsidP="00197AF4">
      <w:pPr>
        <w:tabs>
          <w:tab w:val="left" w:pos="709"/>
          <w:tab w:val="left" w:pos="851"/>
          <w:tab w:val="left" w:pos="993"/>
        </w:tabs>
        <w:rPr>
          <w:sz w:val="28"/>
          <w:szCs w:val="28"/>
        </w:rPr>
      </w:pPr>
      <w:r>
        <w:rPr>
          <w:sz w:val="28"/>
          <w:szCs w:val="28"/>
        </w:rPr>
        <w:tab/>
      </w:r>
      <w:r w:rsidRPr="005216EF">
        <w:rPr>
          <w:sz w:val="28"/>
          <w:szCs w:val="28"/>
        </w:rPr>
        <w:t>Программа общеобразовательной учебной дисциплины «Физика» предназначена для изучения физики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197AF4" w:rsidRPr="005216EF" w:rsidRDefault="00197AF4" w:rsidP="00197AF4">
      <w:pPr>
        <w:ind w:firstLine="360"/>
        <w:rPr>
          <w:sz w:val="28"/>
          <w:szCs w:val="28"/>
        </w:rPr>
      </w:pPr>
      <w:r w:rsidRPr="005216EF">
        <w:rPr>
          <w:sz w:val="28"/>
          <w:szCs w:val="28"/>
        </w:rPr>
        <w:t>Программа разработана на основе требований ФГОС среднего общего образования, предъявляемых к структуре, содержанию и резуль</w:t>
      </w:r>
      <w:r>
        <w:rPr>
          <w:sz w:val="28"/>
          <w:szCs w:val="28"/>
        </w:rPr>
        <w:t>татам освоения учебной дисципли</w:t>
      </w:r>
      <w:r w:rsidRPr="005216EF">
        <w:rPr>
          <w:sz w:val="28"/>
          <w:szCs w:val="28"/>
        </w:rPr>
        <w:t>ны «Физика», в соответствии с Рекомендациями по организации получения среднего общего образования в пределах освоения образоват</w:t>
      </w:r>
      <w:r>
        <w:rPr>
          <w:sz w:val="28"/>
          <w:szCs w:val="28"/>
        </w:rPr>
        <w:t>ельных программ среднего профес</w:t>
      </w:r>
      <w:r w:rsidRPr="005216EF">
        <w:rPr>
          <w:sz w:val="28"/>
          <w:szCs w:val="28"/>
        </w:rPr>
        <w:t xml:space="preserve">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w:t>
      </w:r>
      <w:r>
        <w:rPr>
          <w:sz w:val="28"/>
          <w:szCs w:val="28"/>
        </w:rPr>
        <w:t xml:space="preserve"> </w:t>
      </w:r>
      <w:r w:rsidRPr="005216EF">
        <w:rPr>
          <w:sz w:val="28"/>
          <w:szCs w:val="28"/>
        </w:rPr>
        <w:t>или специальности среднего профессионального о</w:t>
      </w:r>
      <w:r>
        <w:rPr>
          <w:sz w:val="28"/>
          <w:szCs w:val="28"/>
        </w:rPr>
        <w:t xml:space="preserve">бразования (письмо Департамента </w:t>
      </w:r>
      <w:r w:rsidRPr="005216EF">
        <w:rPr>
          <w:sz w:val="28"/>
          <w:szCs w:val="28"/>
        </w:rPr>
        <w:t>государственной политики в сфере подготовки рабочих кадров и ДПО Минобрнауки</w:t>
      </w:r>
      <w:r>
        <w:rPr>
          <w:sz w:val="28"/>
          <w:szCs w:val="28"/>
        </w:rPr>
        <w:t xml:space="preserve"> </w:t>
      </w:r>
      <w:r w:rsidRPr="005216EF">
        <w:rPr>
          <w:sz w:val="28"/>
          <w:szCs w:val="28"/>
        </w:rPr>
        <w:t xml:space="preserve"> России от 17.03.2015 № 06-259).</w:t>
      </w:r>
    </w:p>
    <w:p w:rsidR="00197AF4" w:rsidRDefault="00197AF4" w:rsidP="00197AF4">
      <w:pPr>
        <w:ind w:firstLine="360"/>
        <w:rPr>
          <w:sz w:val="28"/>
          <w:szCs w:val="28"/>
        </w:rPr>
      </w:pPr>
      <w:r w:rsidRPr="00213D3D">
        <w:rPr>
          <w:sz w:val="28"/>
          <w:szCs w:val="28"/>
        </w:rPr>
        <w:t xml:space="preserve">Содержание программы «Физика» направлено на достижение следующих целей: </w:t>
      </w:r>
    </w:p>
    <w:p w:rsidR="00197AF4" w:rsidRPr="00213D3D" w:rsidRDefault="00197AF4" w:rsidP="00197AF4">
      <w:pPr>
        <w:pStyle w:val="a3"/>
        <w:numPr>
          <w:ilvl w:val="0"/>
          <w:numId w:val="49"/>
        </w:numPr>
        <w:rPr>
          <w:sz w:val="28"/>
          <w:szCs w:val="28"/>
        </w:rPr>
      </w:pPr>
      <w:r w:rsidRPr="00213D3D">
        <w:rPr>
          <w:sz w:val="28"/>
          <w:szCs w:val="28"/>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197AF4" w:rsidRPr="00213D3D" w:rsidRDefault="00197AF4" w:rsidP="00197AF4">
      <w:pPr>
        <w:pStyle w:val="a3"/>
        <w:numPr>
          <w:ilvl w:val="0"/>
          <w:numId w:val="48"/>
        </w:numPr>
        <w:rPr>
          <w:sz w:val="28"/>
          <w:szCs w:val="28"/>
        </w:rPr>
      </w:pPr>
      <w:r w:rsidRPr="00213D3D">
        <w:rPr>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w:t>
      </w:r>
    </w:p>
    <w:p w:rsidR="00197AF4" w:rsidRPr="00213D3D" w:rsidRDefault="00197AF4" w:rsidP="00197AF4">
      <w:pPr>
        <w:pStyle w:val="a3"/>
        <w:numPr>
          <w:ilvl w:val="0"/>
          <w:numId w:val="48"/>
        </w:numPr>
        <w:rPr>
          <w:sz w:val="28"/>
          <w:szCs w:val="28"/>
        </w:rPr>
      </w:pPr>
      <w:r w:rsidRPr="00213D3D">
        <w:rPr>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197AF4" w:rsidRPr="00213D3D" w:rsidRDefault="00197AF4" w:rsidP="00197AF4">
      <w:pPr>
        <w:pStyle w:val="a3"/>
        <w:numPr>
          <w:ilvl w:val="0"/>
          <w:numId w:val="48"/>
        </w:numPr>
        <w:rPr>
          <w:sz w:val="28"/>
          <w:szCs w:val="28"/>
        </w:rPr>
      </w:pPr>
      <w:r w:rsidRPr="00213D3D">
        <w:rPr>
          <w:sz w:val="28"/>
          <w:szCs w:val="28"/>
        </w:rPr>
        <w:t xml:space="preserve">воспитание убежденности в возможности познания законов природы, использования достижений физики на благо развития человеческой </w:t>
      </w:r>
      <w:r w:rsidRPr="00213D3D">
        <w:rPr>
          <w:sz w:val="28"/>
          <w:szCs w:val="28"/>
        </w:rPr>
        <w:lastRenderedPageBreak/>
        <w:t>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197AF4" w:rsidRPr="00213D3D" w:rsidRDefault="00197AF4" w:rsidP="00197AF4">
      <w:pPr>
        <w:pStyle w:val="a3"/>
        <w:numPr>
          <w:ilvl w:val="0"/>
          <w:numId w:val="48"/>
        </w:numPr>
        <w:rPr>
          <w:sz w:val="28"/>
          <w:szCs w:val="28"/>
        </w:rPr>
      </w:pPr>
      <w:r w:rsidRPr="00213D3D">
        <w:rPr>
          <w:sz w:val="28"/>
          <w:szCs w:val="28"/>
        </w:rPr>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 применения знаний при решении задач, возникающих в последующей профессиональной деятельности.</w:t>
      </w:r>
    </w:p>
    <w:p w:rsidR="00197AF4" w:rsidRPr="005216EF" w:rsidRDefault="00197AF4" w:rsidP="00197AF4">
      <w:pPr>
        <w:ind w:firstLine="360"/>
        <w:rPr>
          <w:sz w:val="28"/>
          <w:szCs w:val="28"/>
        </w:rPr>
      </w:pPr>
      <w:r w:rsidRPr="005216EF">
        <w:rPr>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w:t>
      </w:r>
      <w:r>
        <w:rPr>
          <w:sz w:val="28"/>
          <w:szCs w:val="28"/>
        </w:rPr>
        <w:t xml:space="preserve">образования; программы подготовки квалифицированных рабочих, </w:t>
      </w:r>
      <w:r w:rsidRPr="005216EF">
        <w:rPr>
          <w:sz w:val="28"/>
          <w:szCs w:val="28"/>
        </w:rPr>
        <w:t>служащих, программы подготовки специалис</w:t>
      </w:r>
      <w:r w:rsidR="00356FFA">
        <w:rPr>
          <w:sz w:val="28"/>
          <w:szCs w:val="28"/>
        </w:rPr>
        <w:t>тов среднего звена (ППКРС</w:t>
      </w:r>
      <w:r w:rsidRPr="005216EF">
        <w:rPr>
          <w:sz w:val="28"/>
          <w:szCs w:val="28"/>
        </w:rPr>
        <w:t>).</w:t>
      </w:r>
    </w:p>
    <w:p w:rsidR="00197AF4" w:rsidRDefault="00197AF4" w:rsidP="00197AF4">
      <w:pPr>
        <w:ind w:firstLine="360"/>
        <w:rPr>
          <w:sz w:val="28"/>
          <w:szCs w:val="28"/>
        </w:rPr>
      </w:pPr>
      <w:r w:rsidRPr="005216EF">
        <w:rPr>
          <w:sz w:val="28"/>
          <w:szCs w:val="28"/>
        </w:rPr>
        <w:t xml:space="preserve">Программа учебной дисциплины «Физика»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индивидуальных проектов, </w:t>
      </w:r>
      <w:r>
        <w:rPr>
          <w:sz w:val="28"/>
          <w:szCs w:val="28"/>
        </w:rPr>
        <w:t>виды самостоятельных работ, учи</w:t>
      </w:r>
      <w:r w:rsidRPr="005216EF">
        <w:rPr>
          <w:sz w:val="28"/>
          <w:szCs w:val="28"/>
        </w:rPr>
        <w:t>тывая специфику программ подготовки квалифицированных рабочих, служащих и специалистов среднего звена, осваиваемой профессии или специа</w:t>
      </w:r>
      <w:r>
        <w:rPr>
          <w:sz w:val="28"/>
          <w:szCs w:val="28"/>
        </w:rPr>
        <w:t xml:space="preserve">льности. </w:t>
      </w:r>
    </w:p>
    <w:p w:rsidR="00197AF4" w:rsidRPr="0041511D" w:rsidRDefault="00197AF4" w:rsidP="00197AF4">
      <w:pPr>
        <w:ind w:firstLine="360"/>
        <w:rPr>
          <w:sz w:val="28"/>
          <w:szCs w:val="28"/>
        </w:rPr>
      </w:pPr>
      <w:r w:rsidRPr="005216EF">
        <w:rPr>
          <w:sz w:val="28"/>
          <w:szCs w:val="28"/>
        </w:rPr>
        <w:t>Программа может использоваться другими п</w:t>
      </w:r>
      <w:r>
        <w:rPr>
          <w:sz w:val="28"/>
          <w:szCs w:val="28"/>
        </w:rPr>
        <w:t>рофессиональными образовательны</w:t>
      </w:r>
      <w:r w:rsidRPr="005216EF">
        <w:rPr>
          <w:sz w:val="28"/>
          <w:szCs w:val="28"/>
        </w:rPr>
        <w:t xml:space="preserve">ми организациями, реализующими образовательную программу среднего общего образования в пределах освоения ОПОП СПО на базе основного </w:t>
      </w:r>
      <w:r w:rsidR="00356FFA">
        <w:rPr>
          <w:sz w:val="28"/>
          <w:szCs w:val="28"/>
        </w:rPr>
        <w:t>общего образования (ППКРС</w:t>
      </w:r>
      <w:r w:rsidRPr="005216EF">
        <w:rPr>
          <w:sz w:val="28"/>
          <w:szCs w:val="28"/>
        </w:rPr>
        <w:t>).</w:t>
      </w:r>
    </w:p>
    <w:p w:rsidR="00197AF4" w:rsidRDefault="00197AF4" w:rsidP="00197AF4">
      <w:pPr>
        <w:ind w:firstLine="709"/>
        <w:rPr>
          <w:color w:val="000000"/>
          <w:sz w:val="28"/>
          <w:szCs w:val="28"/>
        </w:rPr>
        <w:sectPr w:rsidR="00197AF4" w:rsidSect="00356FFA">
          <w:headerReference w:type="default" r:id="rId7"/>
          <w:footerReference w:type="default" r:id="rId8"/>
          <w:pgSz w:w="11906" w:h="16838"/>
          <w:pgMar w:top="1134" w:right="850" w:bottom="1134" w:left="1701" w:header="708" w:footer="708" w:gutter="0"/>
          <w:cols w:space="708"/>
          <w:docGrid w:linePitch="360"/>
        </w:sectPr>
      </w:pPr>
      <w:r w:rsidRPr="00E54D4E">
        <w:rPr>
          <w:color w:val="000000"/>
          <w:sz w:val="28"/>
          <w:szCs w:val="28"/>
        </w:rPr>
        <w:t xml:space="preserve">Содержание рабочей программы рассчитано на </w:t>
      </w:r>
      <w:r>
        <w:rPr>
          <w:color w:val="000000"/>
          <w:sz w:val="28"/>
          <w:szCs w:val="28"/>
        </w:rPr>
        <w:t>270</w:t>
      </w:r>
      <w:r w:rsidRPr="00E54D4E">
        <w:rPr>
          <w:color w:val="000000"/>
          <w:sz w:val="28"/>
          <w:szCs w:val="28"/>
        </w:rPr>
        <w:t xml:space="preserve"> часов</w:t>
      </w:r>
      <w:r>
        <w:rPr>
          <w:color w:val="000000"/>
          <w:sz w:val="28"/>
          <w:szCs w:val="28"/>
        </w:rPr>
        <w:t>: на первом курсе 180 часов (90 часов</w:t>
      </w:r>
      <w:r w:rsidRPr="00E54D4E">
        <w:rPr>
          <w:color w:val="000000"/>
          <w:sz w:val="28"/>
          <w:szCs w:val="28"/>
        </w:rPr>
        <w:t xml:space="preserve"> – в первом семестре, </w:t>
      </w:r>
      <w:r>
        <w:rPr>
          <w:color w:val="000000"/>
          <w:sz w:val="28"/>
          <w:szCs w:val="28"/>
        </w:rPr>
        <w:t>90 часов</w:t>
      </w:r>
      <w:r w:rsidRPr="00E54D4E">
        <w:rPr>
          <w:color w:val="000000"/>
          <w:sz w:val="28"/>
          <w:szCs w:val="28"/>
        </w:rPr>
        <w:t xml:space="preserve"> – во втором се</w:t>
      </w:r>
      <w:r>
        <w:rPr>
          <w:color w:val="000000"/>
          <w:sz w:val="28"/>
          <w:szCs w:val="28"/>
        </w:rPr>
        <w:t xml:space="preserve">местре). </w:t>
      </w:r>
      <w:r w:rsidRPr="00E54D4E">
        <w:rPr>
          <w:color w:val="000000"/>
          <w:sz w:val="28"/>
          <w:szCs w:val="28"/>
        </w:rPr>
        <w:t>Изучение дисциплины завершается пр</w:t>
      </w:r>
      <w:r>
        <w:rPr>
          <w:color w:val="000000"/>
          <w:sz w:val="28"/>
          <w:szCs w:val="28"/>
        </w:rPr>
        <w:t>омежуточной аттестацией в форме экзамена.</w:t>
      </w:r>
      <w:r>
        <w:rPr>
          <w:color w:val="000000"/>
          <w:sz w:val="28"/>
          <w:szCs w:val="28"/>
        </w:rPr>
        <w:br w:type="page"/>
      </w:r>
    </w:p>
    <w:p w:rsidR="00197AF4" w:rsidRDefault="00197AF4" w:rsidP="00197AF4">
      <w:pPr>
        <w:jc w:val="right"/>
        <w:rPr>
          <w:b/>
          <w:color w:val="FF6600"/>
          <w:sz w:val="28"/>
          <w:szCs w:val="28"/>
        </w:rPr>
      </w:pPr>
      <w:r>
        <w:rPr>
          <w:b/>
          <w:color w:val="000000"/>
          <w:sz w:val="28"/>
          <w:szCs w:val="28"/>
        </w:rPr>
        <w:lastRenderedPageBreak/>
        <w:t>2.ТЕМАТИЧЕСКИЙ ПЛАН</w:t>
      </w:r>
    </w:p>
    <w:p w:rsidR="00197AF4" w:rsidRPr="00E54D4E" w:rsidRDefault="00197AF4" w:rsidP="00197AF4">
      <w:pPr>
        <w:ind w:left="720"/>
        <w:rPr>
          <w:b/>
          <w:color w:val="FF6600"/>
          <w:sz w:val="28"/>
          <w:szCs w:val="28"/>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72"/>
        <w:gridCol w:w="2127"/>
        <w:gridCol w:w="1842"/>
        <w:gridCol w:w="1134"/>
        <w:gridCol w:w="709"/>
        <w:gridCol w:w="709"/>
      </w:tblGrid>
      <w:tr w:rsidR="00197AF4" w:rsidRPr="00E54D4E" w:rsidTr="00356FFA">
        <w:tc>
          <w:tcPr>
            <w:tcW w:w="9072" w:type="dxa"/>
            <w:vMerge w:val="restart"/>
          </w:tcPr>
          <w:p w:rsidR="00197AF4" w:rsidRPr="00F65103" w:rsidRDefault="00197AF4" w:rsidP="00356FFA">
            <w:pPr>
              <w:jc w:val="center"/>
              <w:rPr>
                <w:b/>
                <w:color w:val="000000"/>
                <w:sz w:val="28"/>
                <w:szCs w:val="28"/>
              </w:rPr>
            </w:pPr>
            <w:r w:rsidRPr="00F65103">
              <w:rPr>
                <w:b/>
                <w:color w:val="000000"/>
                <w:sz w:val="28"/>
                <w:szCs w:val="28"/>
              </w:rPr>
              <w:t xml:space="preserve">Наименование разделов и тем </w:t>
            </w:r>
          </w:p>
        </w:tc>
        <w:tc>
          <w:tcPr>
            <w:tcW w:w="2127" w:type="dxa"/>
            <w:vMerge w:val="restart"/>
          </w:tcPr>
          <w:p w:rsidR="00197AF4" w:rsidRPr="00F65103" w:rsidRDefault="00197AF4" w:rsidP="00356FFA">
            <w:pPr>
              <w:jc w:val="center"/>
              <w:rPr>
                <w:b/>
                <w:color w:val="000000"/>
                <w:sz w:val="28"/>
                <w:szCs w:val="28"/>
              </w:rPr>
            </w:pPr>
            <w:r w:rsidRPr="00F65103">
              <w:rPr>
                <w:b/>
                <w:color w:val="000000"/>
                <w:sz w:val="28"/>
                <w:szCs w:val="28"/>
              </w:rPr>
              <w:t>Макс.нагрузка</w:t>
            </w:r>
          </w:p>
          <w:p w:rsidR="00197AF4" w:rsidRPr="00F65103" w:rsidRDefault="00197AF4" w:rsidP="00356FFA">
            <w:pPr>
              <w:jc w:val="center"/>
              <w:rPr>
                <w:b/>
                <w:color w:val="000000"/>
                <w:sz w:val="28"/>
                <w:szCs w:val="28"/>
              </w:rPr>
            </w:pPr>
            <w:r w:rsidRPr="00F65103">
              <w:rPr>
                <w:b/>
                <w:color w:val="000000"/>
                <w:sz w:val="28"/>
                <w:szCs w:val="28"/>
              </w:rPr>
              <w:t>обучающегося, час</w:t>
            </w:r>
          </w:p>
        </w:tc>
        <w:tc>
          <w:tcPr>
            <w:tcW w:w="1842" w:type="dxa"/>
            <w:vMerge w:val="restart"/>
          </w:tcPr>
          <w:p w:rsidR="00197AF4" w:rsidRPr="00F65103" w:rsidRDefault="00197AF4" w:rsidP="00356FFA">
            <w:pPr>
              <w:jc w:val="center"/>
              <w:rPr>
                <w:b/>
                <w:color w:val="000000"/>
                <w:sz w:val="28"/>
                <w:szCs w:val="28"/>
              </w:rPr>
            </w:pPr>
            <w:r>
              <w:rPr>
                <w:b/>
                <w:color w:val="000000"/>
                <w:sz w:val="28"/>
                <w:szCs w:val="28"/>
              </w:rPr>
              <w:t>Внеаудиторная</w:t>
            </w:r>
            <w:r w:rsidRPr="00F65103">
              <w:rPr>
                <w:b/>
                <w:color w:val="000000"/>
                <w:sz w:val="28"/>
                <w:szCs w:val="28"/>
              </w:rPr>
              <w:t xml:space="preserve"> работа обучающегося, час</w:t>
            </w:r>
          </w:p>
        </w:tc>
        <w:tc>
          <w:tcPr>
            <w:tcW w:w="2552" w:type="dxa"/>
            <w:gridSpan w:val="3"/>
          </w:tcPr>
          <w:p w:rsidR="00197AF4" w:rsidRPr="00F65103" w:rsidRDefault="00197AF4" w:rsidP="00356FFA">
            <w:pPr>
              <w:jc w:val="center"/>
              <w:rPr>
                <w:b/>
                <w:color w:val="000000"/>
                <w:sz w:val="28"/>
                <w:szCs w:val="28"/>
              </w:rPr>
            </w:pPr>
            <w:r w:rsidRPr="00F65103">
              <w:rPr>
                <w:b/>
                <w:color w:val="000000"/>
                <w:sz w:val="28"/>
                <w:szCs w:val="28"/>
              </w:rPr>
              <w:t xml:space="preserve">Количество аудиторных часов </w:t>
            </w:r>
          </w:p>
        </w:tc>
      </w:tr>
      <w:tr w:rsidR="00197AF4" w:rsidRPr="00E54D4E" w:rsidTr="00356FFA">
        <w:tc>
          <w:tcPr>
            <w:tcW w:w="9072" w:type="dxa"/>
            <w:vMerge/>
          </w:tcPr>
          <w:p w:rsidR="00197AF4" w:rsidRPr="00F65103" w:rsidRDefault="00197AF4" w:rsidP="00356FFA">
            <w:pPr>
              <w:jc w:val="center"/>
              <w:rPr>
                <w:b/>
                <w:color w:val="000000"/>
                <w:sz w:val="28"/>
                <w:szCs w:val="28"/>
              </w:rPr>
            </w:pPr>
          </w:p>
        </w:tc>
        <w:tc>
          <w:tcPr>
            <w:tcW w:w="2127" w:type="dxa"/>
            <w:vMerge/>
          </w:tcPr>
          <w:p w:rsidR="00197AF4" w:rsidRPr="00F65103" w:rsidRDefault="00197AF4" w:rsidP="00356FFA">
            <w:pPr>
              <w:jc w:val="center"/>
              <w:rPr>
                <w:b/>
                <w:color w:val="000000"/>
                <w:sz w:val="28"/>
                <w:szCs w:val="28"/>
              </w:rPr>
            </w:pPr>
          </w:p>
        </w:tc>
        <w:tc>
          <w:tcPr>
            <w:tcW w:w="1842" w:type="dxa"/>
            <w:vMerge/>
          </w:tcPr>
          <w:p w:rsidR="00197AF4" w:rsidRPr="00F65103" w:rsidRDefault="00197AF4" w:rsidP="00356FFA">
            <w:pPr>
              <w:jc w:val="center"/>
              <w:rPr>
                <w:b/>
                <w:color w:val="000000"/>
                <w:sz w:val="28"/>
                <w:szCs w:val="28"/>
              </w:rPr>
            </w:pPr>
          </w:p>
        </w:tc>
        <w:tc>
          <w:tcPr>
            <w:tcW w:w="1134" w:type="dxa"/>
            <w:vMerge w:val="restart"/>
          </w:tcPr>
          <w:p w:rsidR="00197AF4" w:rsidRPr="00F65103" w:rsidRDefault="00197AF4" w:rsidP="00356FFA">
            <w:pPr>
              <w:jc w:val="center"/>
              <w:rPr>
                <w:b/>
                <w:color w:val="000000"/>
                <w:sz w:val="28"/>
                <w:szCs w:val="28"/>
              </w:rPr>
            </w:pPr>
            <w:r w:rsidRPr="00F65103">
              <w:rPr>
                <w:b/>
                <w:color w:val="000000"/>
                <w:sz w:val="28"/>
                <w:szCs w:val="28"/>
              </w:rPr>
              <w:t>Всего</w:t>
            </w:r>
          </w:p>
        </w:tc>
        <w:tc>
          <w:tcPr>
            <w:tcW w:w="1418" w:type="dxa"/>
            <w:gridSpan w:val="2"/>
          </w:tcPr>
          <w:p w:rsidR="00197AF4" w:rsidRPr="00F65103" w:rsidRDefault="00197AF4" w:rsidP="00356FFA">
            <w:pPr>
              <w:jc w:val="center"/>
              <w:rPr>
                <w:b/>
                <w:color w:val="000000"/>
                <w:sz w:val="28"/>
                <w:szCs w:val="28"/>
              </w:rPr>
            </w:pPr>
            <w:r w:rsidRPr="00F65103">
              <w:rPr>
                <w:b/>
                <w:color w:val="000000"/>
                <w:sz w:val="28"/>
                <w:szCs w:val="28"/>
              </w:rPr>
              <w:t>в т.ч.</w:t>
            </w:r>
          </w:p>
        </w:tc>
      </w:tr>
      <w:tr w:rsidR="00197AF4" w:rsidRPr="00E54D4E" w:rsidTr="00356FFA">
        <w:tc>
          <w:tcPr>
            <w:tcW w:w="9072" w:type="dxa"/>
            <w:vMerge/>
          </w:tcPr>
          <w:p w:rsidR="00197AF4" w:rsidRPr="00F65103" w:rsidRDefault="00197AF4" w:rsidP="00356FFA">
            <w:pPr>
              <w:jc w:val="center"/>
              <w:rPr>
                <w:b/>
                <w:color w:val="000000"/>
                <w:sz w:val="28"/>
                <w:szCs w:val="28"/>
              </w:rPr>
            </w:pPr>
          </w:p>
        </w:tc>
        <w:tc>
          <w:tcPr>
            <w:tcW w:w="2127" w:type="dxa"/>
            <w:vMerge/>
          </w:tcPr>
          <w:p w:rsidR="00197AF4" w:rsidRPr="00F65103" w:rsidRDefault="00197AF4" w:rsidP="00356FFA">
            <w:pPr>
              <w:jc w:val="center"/>
              <w:rPr>
                <w:b/>
                <w:color w:val="000000"/>
                <w:sz w:val="28"/>
                <w:szCs w:val="28"/>
              </w:rPr>
            </w:pPr>
          </w:p>
        </w:tc>
        <w:tc>
          <w:tcPr>
            <w:tcW w:w="1842" w:type="dxa"/>
            <w:vMerge/>
          </w:tcPr>
          <w:p w:rsidR="00197AF4" w:rsidRPr="00F65103" w:rsidRDefault="00197AF4" w:rsidP="00356FFA">
            <w:pPr>
              <w:jc w:val="center"/>
              <w:rPr>
                <w:b/>
                <w:color w:val="000000"/>
                <w:sz w:val="28"/>
                <w:szCs w:val="28"/>
              </w:rPr>
            </w:pPr>
          </w:p>
        </w:tc>
        <w:tc>
          <w:tcPr>
            <w:tcW w:w="1134" w:type="dxa"/>
            <w:vMerge/>
          </w:tcPr>
          <w:p w:rsidR="00197AF4" w:rsidRPr="00F65103" w:rsidRDefault="00197AF4" w:rsidP="00356FFA">
            <w:pPr>
              <w:jc w:val="center"/>
              <w:rPr>
                <w:b/>
                <w:color w:val="000000"/>
                <w:sz w:val="28"/>
                <w:szCs w:val="28"/>
              </w:rPr>
            </w:pPr>
          </w:p>
        </w:tc>
        <w:tc>
          <w:tcPr>
            <w:tcW w:w="709" w:type="dxa"/>
          </w:tcPr>
          <w:p w:rsidR="00197AF4" w:rsidRPr="00F65103" w:rsidRDefault="00197AF4" w:rsidP="00356FFA">
            <w:pPr>
              <w:jc w:val="center"/>
              <w:rPr>
                <w:b/>
                <w:color w:val="000000"/>
                <w:sz w:val="28"/>
                <w:szCs w:val="28"/>
              </w:rPr>
            </w:pPr>
            <w:r w:rsidRPr="00F65103">
              <w:rPr>
                <w:b/>
                <w:color w:val="000000"/>
                <w:sz w:val="28"/>
                <w:szCs w:val="28"/>
              </w:rPr>
              <w:t>Л/р</w:t>
            </w:r>
          </w:p>
        </w:tc>
        <w:tc>
          <w:tcPr>
            <w:tcW w:w="709" w:type="dxa"/>
          </w:tcPr>
          <w:p w:rsidR="00197AF4" w:rsidRPr="00F65103" w:rsidRDefault="00197AF4" w:rsidP="00356FFA">
            <w:pPr>
              <w:jc w:val="center"/>
              <w:rPr>
                <w:b/>
                <w:color w:val="000000"/>
                <w:sz w:val="28"/>
                <w:szCs w:val="28"/>
              </w:rPr>
            </w:pPr>
            <w:r w:rsidRPr="00F65103">
              <w:rPr>
                <w:b/>
                <w:color w:val="000000"/>
                <w:sz w:val="28"/>
                <w:szCs w:val="28"/>
              </w:rPr>
              <w:t>П/з</w:t>
            </w:r>
          </w:p>
        </w:tc>
      </w:tr>
      <w:tr w:rsidR="00197AF4" w:rsidRPr="00E54D4E" w:rsidTr="00356FFA">
        <w:tc>
          <w:tcPr>
            <w:tcW w:w="15593" w:type="dxa"/>
            <w:gridSpan w:val="6"/>
          </w:tcPr>
          <w:p w:rsidR="00197AF4" w:rsidRPr="00F65103" w:rsidRDefault="00197AF4" w:rsidP="00356FFA">
            <w:pPr>
              <w:jc w:val="center"/>
              <w:rPr>
                <w:b/>
                <w:color w:val="000000"/>
                <w:sz w:val="28"/>
                <w:szCs w:val="28"/>
              </w:rPr>
            </w:pPr>
            <w:r w:rsidRPr="00F65103">
              <w:rPr>
                <w:b/>
                <w:color w:val="000000"/>
                <w:sz w:val="28"/>
                <w:szCs w:val="28"/>
              </w:rPr>
              <w:t>1 – ый курс</w:t>
            </w:r>
            <w:r>
              <w:rPr>
                <w:b/>
                <w:color w:val="000000"/>
                <w:sz w:val="28"/>
                <w:szCs w:val="28"/>
              </w:rPr>
              <w:t xml:space="preserve"> (180 часов)</w:t>
            </w:r>
          </w:p>
        </w:tc>
      </w:tr>
      <w:tr w:rsidR="00197AF4" w:rsidRPr="00E54D4E" w:rsidTr="00356FFA">
        <w:tc>
          <w:tcPr>
            <w:tcW w:w="9072" w:type="dxa"/>
          </w:tcPr>
          <w:p w:rsidR="00197AF4" w:rsidRPr="00E62DE7" w:rsidRDefault="00197AF4" w:rsidP="00356FFA">
            <w:pPr>
              <w:jc w:val="center"/>
              <w:rPr>
                <w:b/>
                <w:color w:val="000000"/>
                <w:sz w:val="28"/>
                <w:szCs w:val="28"/>
              </w:rPr>
            </w:pPr>
            <w:r w:rsidRPr="00E62DE7">
              <w:rPr>
                <w:b/>
                <w:color w:val="000000"/>
                <w:sz w:val="28"/>
                <w:szCs w:val="28"/>
              </w:rPr>
              <w:t>1 семестр</w:t>
            </w:r>
          </w:p>
        </w:tc>
        <w:tc>
          <w:tcPr>
            <w:tcW w:w="2127" w:type="dxa"/>
          </w:tcPr>
          <w:p w:rsidR="00197AF4" w:rsidRPr="00E62DE7" w:rsidRDefault="00197AF4" w:rsidP="00356FFA">
            <w:pPr>
              <w:jc w:val="center"/>
              <w:rPr>
                <w:b/>
                <w:color w:val="000000"/>
                <w:sz w:val="28"/>
                <w:szCs w:val="28"/>
              </w:rPr>
            </w:pPr>
            <w:r>
              <w:rPr>
                <w:b/>
                <w:color w:val="000000"/>
                <w:sz w:val="28"/>
                <w:szCs w:val="28"/>
              </w:rPr>
              <w:t>135</w:t>
            </w:r>
          </w:p>
        </w:tc>
        <w:tc>
          <w:tcPr>
            <w:tcW w:w="1842" w:type="dxa"/>
          </w:tcPr>
          <w:p w:rsidR="00197AF4" w:rsidRPr="00E62DE7" w:rsidRDefault="00197AF4" w:rsidP="00356FFA">
            <w:pPr>
              <w:jc w:val="center"/>
              <w:rPr>
                <w:b/>
                <w:color w:val="000000"/>
                <w:sz w:val="28"/>
                <w:szCs w:val="28"/>
              </w:rPr>
            </w:pPr>
            <w:r>
              <w:rPr>
                <w:b/>
                <w:color w:val="000000"/>
                <w:sz w:val="28"/>
                <w:szCs w:val="28"/>
              </w:rPr>
              <w:t>45</w:t>
            </w:r>
          </w:p>
        </w:tc>
        <w:tc>
          <w:tcPr>
            <w:tcW w:w="1134" w:type="dxa"/>
          </w:tcPr>
          <w:p w:rsidR="00197AF4" w:rsidRPr="00E62DE7" w:rsidRDefault="00197AF4" w:rsidP="00356FFA">
            <w:pPr>
              <w:jc w:val="center"/>
              <w:rPr>
                <w:b/>
                <w:color w:val="000000"/>
                <w:sz w:val="28"/>
                <w:szCs w:val="28"/>
              </w:rPr>
            </w:pPr>
            <w:r>
              <w:rPr>
                <w:b/>
                <w:color w:val="000000"/>
                <w:sz w:val="28"/>
                <w:szCs w:val="28"/>
              </w:rPr>
              <w:t>90</w:t>
            </w:r>
          </w:p>
        </w:tc>
        <w:tc>
          <w:tcPr>
            <w:tcW w:w="709" w:type="dxa"/>
          </w:tcPr>
          <w:p w:rsidR="00197AF4" w:rsidRPr="00E62DE7" w:rsidRDefault="00197AF4" w:rsidP="00356FFA">
            <w:pPr>
              <w:jc w:val="center"/>
              <w:rPr>
                <w:b/>
                <w:color w:val="000000"/>
                <w:sz w:val="28"/>
                <w:szCs w:val="28"/>
              </w:rPr>
            </w:pPr>
          </w:p>
        </w:tc>
        <w:tc>
          <w:tcPr>
            <w:tcW w:w="709" w:type="dxa"/>
          </w:tcPr>
          <w:p w:rsidR="00197AF4" w:rsidRPr="00E62DE7" w:rsidRDefault="00197AF4" w:rsidP="00356FFA">
            <w:pPr>
              <w:jc w:val="center"/>
              <w:rPr>
                <w:b/>
                <w:color w:val="000000"/>
                <w:sz w:val="28"/>
                <w:szCs w:val="28"/>
              </w:rPr>
            </w:pPr>
          </w:p>
        </w:tc>
      </w:tr>
      <w:tr w:rsidR="00197AF4" w:rsidRPr="00E54D4E" w:rsidTr="00356FFA">
        <w:tc>
          <w:tcPr>
            <w:tcW w:w="9072" w:type="dxa"/>
          </w:tcPr>
          <w:p w:rsidR="00197AF4" w:rsidRPr="00E62DE7" w:rsidRDefault="00197AF4" w:rsidP="00356FFA">
            <w:pPr>
              <w:rPr>
                <w:b/>
                <w:color w:val="000000"/>
                <w:sz w:val="28"/>
                <w:szCs w:val="28"/>
              </w:rPr>
            </w:pPr>
            <w:r w:rsidRPr="00E62DE7">
              <w:rPr>
                <w:b/>
                <w:color w:val="000000"/>
                <w:sz w:val="28"/>
                <w:szCs w:val="28"/>
              </w:rPr>
              <w:t>Введение</w:t>
            </w:r>
          </w:p>
        </w:tc>
        <w:tc>
          <w:tcPr>
            <w:tcW w:w="2127" w:type="dxa"/>
          </w:tcPr>
          <w:p w:rsidR="00197AF4" w:rsidRPr="00A81D4C" w:rsidRDefault="00197AF4" w:rsidP="00356FFA">
            <w:pPr>
              <w:jc w:val="center"/>
              <w:rPr>
                <w:b/>
                <w:i/>
                <w:color w:val="000000"/>
                <w:sz w:val="28"/>
                <w:szCs w:val="28"/>
              </w:rPr>
            </w:pPr>
            <w:r w:rsidRPr="00A81D4C">
              <w:rPr>
                <w:b/>
                <w:i/>
                <w:color w:val="000000"/>
                <w:sz w:val="28"/>
                <w:szCs w:val="28"/>
              </w:rPr>
              <w:t>3</w:t>
            </w:r>
          </w:p>
        </w:tc>
        <w:tc>
          <w:tcPr>
            <w:tcW w:w="1842" w:type="dxa"/>
          </w:tcPr>
          <w:p w:rsidR="00197AF4" w:rsidRPr="00A81D4C" w:rsidRDefault="00197AF4" w:rsidP="00356FFA">
            <w:pPr>
              <w:jc w:val="center"/>
              <w:rPr>
                <w:b/>
                <w:i/>
                <w:color w:val="000000"/>
                <w:sz w:val="28"/>
                <w:szCs w:val="28"/>
              </w:rPr>
            </w:pPr>
            <w:r w:rsidRPr="00A81D4C">
              <w:rPr>
                <w:b/>
                <w:i/>
                <w:color w:val="000000"/>
                <w:sz w:val="28"/>
                <w:szCs w:val="28"/>
              </w:rPr>
              <w:t>1</w:t>
            </w:r>
          </w:p>
        </w:tc>
        <w:tc>
          <w:tcPr>
            <w:tcW w:w="1134" w:type="dxa"/>
          </w:tcPr>
          <w:p w:rsidR="00197AF4" w:rsidRPr="00A81D4C" w:rsidRDefault="00197AF4" w:rsidP="00356FFA">
            <w:pPr>
              <w:jc w:val="center"/>
              <w:rPr>
                <w:b/>
                <w:i/>
                <w:color w:val="000000"/>
                <w:sz w:val="28"/>
                <w:szCs w:val="28"/>
              </w:rPr>
            </w:pPr>
            <w:r w:rsidRPr="00A81D4C">
              <w:rPr>
                <w:b/>
                <w:i/>
                <w:color w:val="000000"/>
                <w:sz w:val="28"/>
                <w:szCs w:val="28"/>
              </w:rPr>
              <w:t>2</w:t>
            </w:r>
          </w:p>
        </w:tc>
        <w:tc>
          <w:tcPr>
            <w:tcW w:w="709" w:type="dxa"/>
          </w:tcPr>
          <w:p w:rsidR="00197AF4" w:rsidRPr="00E62DE7" w:rsidRDefault="00197AF4" w:rsidP="00356FFA">
            <w:pPr>
              <w:jc w:val="center"/>
              <w:rPr>
                <w:color w:val="000000"/>
                <w:sz w:val="28"/>
                <w:szCs w:val="28"/>
              </w:rPr>
            </w:pP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Pr="00A81D4C" w:rsidRDefault="00197AF4" w:rsidP="00356FFA">
            <w:pPr>
              <w:rPr>
                <w:b/>
                <w:i/>
                <w:sz w:val="28"/>
                <w:szCs w:val="28"/>
              </w:rPr>
            </w:pPr>
            <w:r w:rsidRPr="00A81D4C">
              <w:rPr>
                <w:b/>
                <w:i/>
                <w:sz w:val="28"/>
                <w:szCs w:val="28"/>
              </w:rPr>
              <w:t>Раздел 1. Механика</w:t>
            </w:r>
          </w:p>
        </w:tc>
        <w:tc>
          <w:tcPr>
            <w:tcW w:w="2127" w:type="dxa"/>
          </w:tcPr>
          <w:p w:rsidR="00197AF4" w:rsidRPr="00575E9C" w:rsidRDefault="00197AF4" w:rsidP="00356FFA">
            <w:pPr>
              <w:jc w:val="center"/>
              <w:rPr>
                <w:b/>
                <w:i/>
                <w:color w:val="000000"/>
                <w:sz w:val="28"/>
                <w:szCs w:val="28"/>
              </w:rPr>
            </w:pPr>
            <w:r w:rsidRPr="00575E9C">
              <w:rPr>
                <w:b/>
                <w:i/>
                <w:color w:val="000000"/>
                <w:sz w:val="28"/>
                <w:szCs w:val="28"/>
              </w:rPr>
              <w:t>57</w:t>
            </w:r>
          </w:p>
        </w:tc>
        <w:tc>
          <w:tcPr>
            <w:tcW w:w="1842" w:type="dxa"/>
          </w:tcPr>
          <w:p w:rsidR="00197AF4" w:rsidRPr="00575E9C" w:rsidRDefault="00197AF4" w:rsidP="00356FFA">
            <w:pPr>
              <w:jc w:val="center"/>
              <w:rPr>
                <w:b/>
                <w:i/>
                <w:color w:val="000000"/>
                <w:sz w:val="28"/>
                <w:szCs w:val="28"/>
              </w:rPr>
            </w:pPr>
            <w:r w:rsidRPr="00575E9C">
              <w:rPr>
                <w:b/>
                <w:i/>
                <w:color w:val="000000"/>
                <w:sz w:val="28"/>
                <w:szCs w:val="28"/>
              </w:rPr>
              <w:t>19</w:t>
            </w:r>
          </w:p>
        </w:tc>
        <w:tc>
          <w:tcPr>
            <w:tcW w:w="1134" w:type="dxa"/>
          </w:tcPr>
          <w:p w:rsidR="00197AF4" w:rsidRPr="00575E9C" w:rsidRDefault="00197AF4" w:rsidP="00356FFA">
            <w:pPr>
              <w:jc w:val="center"/>
              <w:rPr>
                <w:b/>
                <w:i/>
                <w:color w:val="000000"/>
                <w:sz w:val="28"/>
                <w:szCs w:val="28"/>
              </w:rPr>
            </w:pPr>
            <w:r w:rsidRPr="00575E9C">
              <w:rPr>
                <w:b/>
                <w:i/>
                <w:color w:val="000000"/>
                <w:sz w:val="28"/>
                <w:szCs w:val="28"/>
              </w:rPr>
              <w:t>38</w:t>
            </w:r>
          </w:p>
        </w:tc>
        <w:tc>
          <w:tcPr>
            <w:tcW w:w="709" w:type="dxa"/>
          </w:tcPr>
          <w:p w:rsidR="00197AF4" w:rsidRPr="00E62DE7" w:rsidRDefault="00197AF4" w:rsidP="00356FFA">
            <w:pPr>
              <w:jc w:val="center"/>
              <w:rPr>
                <w:color w:val="000000"/>
                <w:sz w:val="28"/>
                <w:szCs w:val="28"/>
              </w:rPr>
            </w:pP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Default="00197AF4" w:rsidP="00356FFA">
            <w:pPr>
              <w:rPr>
                <w:sz w:val="28"/>
                <w:szCs w:val="28"/>
              </w:rPr>
            </w:pPr>
            <w:r>
              <w:rPr>
                <w:sz w:val="28"/>
                <w:szCs w:val="28"/>
              </w:rPr>
              <w:t>Тема 1.1 Кинематика</w:t>
            </w:r>
          </w:p>
        </w:tc>
        <w:tc>
          <w:tcPr>
            <w:tcW w:w="2127" w:type="dxa"/>
          </w:tcPr>
          <w:p w:rsidR="00197AF4" w:rsidRDefault="00197AF4" w:rsidP="00356FFA">
            <w:pPr>
              <w:jc w:val="center"/>
              <w:rPr>
                <w:color w:val="000000"/>
                <w:sz w:val="28"/>
                <w:szCs w:val="28"/>
              </w:rPr>
            </w:pPr>
            <w:r>
              <w:rPr>
                <w:color w:val="000000"/>
                <w:sz w:val="28"/>
                <w:szCs w:val="28"/>
              </w:rPr>
              <w:t>10</w:t>
            </w:r>
          </w:p>
        </w:tc>
        <w:tc>
          <w:tcPr>
            <w:tcW w:w="1842" w:type="dxa"/>
          </w:tcPr>
          <w:p w:rsidR="00197AF4" w:rsidRDefault="00197AF4" w:rsidP="00356FFA">
            <w:pPr>
              <w:jc w:val="center"/>
              <w:rPr>
                <w:color w:val="000000"/>
                <w:sz w:val="28"/>
                <w:szCs w:val="28"/>
              </w:rPr>
            </w:pPr>
            <w:r>
              <w:rPr>
                <w:color w:val="000000"/>
                <w:sz w:val="28"/>
                <w:szCs w:val="28"/>
              </w:rPr>
              <w:t>3</w:t>
            </w:r>
          </w:p>
        </w:tc>
        <w:tc>
          <w:tcPr>
            <w:tcW w:w="1134" w:type="dxa"/>
          </w:tcPr>
          <w:p w:rsidR="00197AF4" w:rsidRPr="00575E9C" w:rsidRDefault="00197AF4" w:rsidP="00356FFA">
            <w:pPr>
              <w:jc w:val="center"/>
              <w:rPr>
                <w:color w:val="000000"/>
                <w:sz w:val="28"/>
                <w:szCs w:val="28"/>
              </w:rPr>
            </w:pPr>
            <w:r>
              <w:rPr>
                <w:color w:val="000000"/>
                <w:sz w:val="28"/>
                <w:szCs w:val="28"/>
              </w:rPr>
              <w:t>7</w:t>
            </w:r>
          </w:p>
        </w:tc>
        <w:tc>
          <w:tcPr>
            <w:tcW w:w="709" w:type="dxa"/>
          </w:tcPr>
          <w:p w:rsidR="00197AF4" w:rsidRPr="00E62DE7" w:rsidRDefault="00197AF4" w:rsidP="00356FFA">
            <w:pPr>
              <w:jc w:val="center"/>
              <w:rPr>
                <w:color w:val="000000"/>
                <w:sz w:val="28"/>
                <w:szCs w:val="28"/>
              </w:rPr>
            </w:pP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Default="00197AF4" w:rsidP="00356FFA">
            <w:pPr>
              <w:rPr>
                <w:sz w:val="28"/>
                <w:szCs w:val="28"/>
              </w:rPr>
            </w:pPr>
            <w:r>
              <w:rPr>
                <w:sz w:val="28"/>
                <w:szCs w:val="28"/>
              </w:rPr>
              <w:t>Тема 1.2 Законы механики Ньютона</w:t>
            </w:r>
          </w:p>
        </w:tc>
        <w:tc>
          <w:tcPr>
            <w:tcW w:w="2127" w:type="dxa"/>
          </w:tcPr>
          <w:p w:rsidR="00197AF4" w:rsidRDefault="00197AF4" w:rsidP="00356FFA">
            <w:pPr>
              <w:jc w:val="center"/>
              <w:rPr>
                <w:color w:val="000000"/>
                <w:sz w:val="28"/>
                <w:szCs w:val="28"/>
              </w:rPr>
            </w:pPr>
            <w:r>
              <w:rPr>
                <w:color w:val="000000"/>
                <w:sz w:val="28"/>
                <w:szCs w:val="28"/>
              </w:rPr>
              <w:t>24</w:t>
            </w:r>
          </w:p>
        </w:tc>
        <w:tc>
          <w:tcPr>
            <w:tcW w:w="1842" w:type="dxa"/>
          </w:tcPr>
          <w:p w:rsidR="00197AF4" w:rsidRDefault="00197AF4" w:rsidP="00356FFA">
            <w:pPr>
              <w:jc w:val="center"/>
              <w:rPr>
                <w:color w:val="000000"/>
                <w:sz w:val="28"/>
                <w:szCs w:val="28"/>
              </w:rPr>
            </w:pPr>
            <w:r>
              <w:rPr>
                <w:color w:val="000000"/>
                <w:sz w:val="28"/>
                <w:szCs w:val="28"/>
              </w:rPr>
              <w:t>8</w:t>
            </w:r>
          </w:p>
        </w:tc>
        <w:tc>
          <w:tcPr>
            <w:tcW w:w="1134" w:type="dxa"/>
          </w:tcPr>
          <w:p w:rsidR="00197AF4" w:rsidRDefault="00197AF4" w:rsidP="00356FFA">
            <w:pPr>
              <w:jc w:val="center"/>
              <w:rPr>
                <w:color w:val="000000"/>
                <w:sz w:val="28"/>
                <w:szCs w:val="28"/>
              </w:rPr>
            </w:pPr>
            <w:r>
              <w:rPr>
                <w:color w:val="000000"/>
                <w:sz w:val="28"/>
                <w:szCs w:val="28"/>
              </w:rPr>
              <w:t>16</w:t>
            </w:r>
          </w:p>
        </w:tc>
        <w:tc>
          <w:tcPr>
            <w:tcW w:w="709" w:type="dxa"/>
          </w:tcPr>
          <w:p w:rsidR="00197AF4" w:rsidRPr="00E62DE7" w:rsidRDefault="00197AF4" w:rsidP="00356FFA">
            <w:pPr>
              <w:jc w:val="center"/>
              <w:rPr>
                <w:color w:val="000000"/>
                <w:sz w:val="28"/>
                <w:szCs w:val="28"/>
              </w:rPr>
            </w:pPr>
            <w:r>
              <w:rPr>
                <w:color w:val="000000"/>
                <w:sz w:val="28"/>
                <w:szCs w:val="28"/>
              </w:rPr>
              <w:t>4</w:t>
            </w: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Default="00197AF4" w:rsidP="00356FFA">
            <w:pPr>
              <w:rPr>
                <w:sz w:val="28"/>
                <w:szCs w:val="28"/>
              </w:rPr>
            </w:pPr>
            <w:r>
              <w:rPr>
                <w:sz w:val="28"/>
                <w:szCs w:val="28"/>
              </w:rPr>
              <w:t>Тема 1.3 Законы сохранения в механике</w:t>
            </w:r>
          </w:p>
        </w:tc>
        <w:tc>
          <w:tcPr>
            <w:tcW w:w="2127" w:type="dxa"/>
          </w:tcPr>
          <w:p w:rsidR="00197AF4" w:rsidRDefault="00197AF4" w:rsidP="00356FFA">
            <w:pPr>
              <w:jc w:val="center"/>
              <w:rPr>
                <w:color w:val="000000"/>
                <w:sz w:val="28"/>
                <w:szCs w:val="28"/>
              </w:rPr>
            </w:pPr>
            <w:r>
              <w:rPr>
                <w:color w:val="000000"/>
                <w:sz w:val="28"/>
                <w:szCs w:val="28"/>
              </w:rPr>
              <w:t>23</w:t>
            </w:r>
          </w:p>
        </w:tc>
        <w:tc>
          <w:tcPr>
            <w:tcW w:w="1842" w:type="dxa"/>
          </w:tcPr>
          <w:p w:rsidR="00197AF4" w:rsidRDefault="00197AF4" w:rsidP="00356FFA">
            <w:pPr>
              <w:jc w:val="center"/>
              <w:rPr>
                <w:color w:val="000000"/>
                <w:sz w:val="28"/>
                <w:szCs w:val="28"/>
              </w:rPr>
            </w:pPr>
            <w:r>
              <w:rPr>
                <w:color w:val="000000"/>
                <w:sz w:val="28"/>
                <w:szCs w:val="28"/>
              </w:rPr>
              <w:t>8</w:t>
            </w:r>
          </w:p>
        </w:tc>
        <w:tc>
          <w:tcPr>
            <w:tcW w:w="1134" w:type="dxa"/>
          </w:tcPr>
          <w:p w:rsidR="00197AF4" w:rsidRDefault="00197AF4" w:rsidP="00356FFA">
            <w:pPr>
              <w:jc w:val="center"/>
              <w:rPr>
                <w:color w:val="000000"/>
                <w:sz w:val="28"/>
                <w:szCs w:val="28"/>
              </w:rPr>
            </w:pPr>
            <w:r>
              <w:rPr>
                <w:color w:val="000000"/>
                <w:sz w:val="28"/>
                <w:szCs w:val="28"/>
              </w:rPr>
              <w:t>15</w:t>
            </w:r>
          </w:p>
        </w:tc>
        <w:tc>
          <w:tcPr>
            <w:tcW w:w="709" w:type="dxa"/>
          </w:tcPr>
          <w:p w:rsidR="00197AF4" w:rsidRPr="00E62DE7" w:rsidRDefault="00197AF4" w:rsidP="00356FFA">
            <w:pPr>
              <w:jc w:val="center"/>
              <w:rPr>
                <w:color w:val="000000"/>
                <w:sz w:val="28"/>
                <w:szCs w:val="28"/>
              </w:rPr>
            </w:pPr>
            <w:r>
              <w:rPr>
                <w:color w:val="000000"/>
                <w:sz w:val="28"/>
                <w:szCs w:val="28"/>
              </w:rPr>
              <w:t>2</w:t>
            </w:r>
          </w:p>
        </w:tc>
        <w:tc>
          <w:tcPr>
            <w:tcW w:w="709" w:type="dxa"/>
          </w:tcPr>
          <w:p w:rsidR="00197AF4" w:rsidRPr="00E62DE7" w:rsidRDefault="00197AF4" w:rsidP="00356FFA">
            <w:pPr>
              <w:jc w:val="center"/>
              <w:rPr>
                <w:color w:val="000000"/>
                <w:sz w:val="28"/>
                <w:szCs w:val="28"/>
              </w:rPr>
            </w:pPr>
          </w:p>
        </w:tc>
      </w:tr>
      <w:tr w:rsidR="00197AF4" w:rsidRPr="00E54D4E" w:rsidTr="00356FFA">
        <w:trPr>
          <w:trHeight w:val="345"/>
        </w:trPr>
        <w:tc>
          <w:tcPr>
            <w:tcW w:w="9072" w:type="dxa"/>
          </w:tcPr>
          <w:p w:rsidR="00197AF4" w:rsidRPr="00A81D4C" w:rsidRDefault="00197AF4" w:rsidP="00356FFA">
            <w:pPr>
              <w:rPr>
                <w:b/>
                <w:i/>
                <w:sz w:val="28"/>
                <w:szCs w:val="28"/>
              </w:rPr>
            </w:pPr>
            <w:r w:rsidRPr="00A81D4C">
              <w:rPr>
                <w:b/>
                <w:i/>
                <w:sz w:val="28"/>
                <w:szCs w:val="28"/>
              </w:rPr>
              <w:t>Раздел 2. Молекулярная физика. Термодинамика</w:t>
            </w:r>
          </w:p>
        </w:tc>
        <w:tc>
          <w:tcPr>
            <w:tcW w:w="2127" w:type="dxa"/>
          </w:tcPr>
          <w:p w:rsidR="00197AF4" w:rsidRPr="00334A7F" w:rsidRDefault="00197AF4" w:rsidP="00356FFA">
            <w:pPr>
              <w:jc w:val="center"/>
              <w:rPr>
                <w:b/>
                <w:i/>
                <w:sz w:val="28"/>
                <w:szCs w:val="28"/>
              </w:rPr>
            </w:pPr>
            <w:r w:rsidRPr="00334A7F">
              <w:rPr>
                <w:b/>
                <w:i/>
                <w:sz w:val="28"/>
                <w:szCs w:val="28"/>
              </w:rPr>
              <w:t>36</w:t>
            </w:r>
          </w:p>
        </w:tc>
        <w:tc>
          <w:tcPr>
            <w:tcW w:w="1842" w:type="dxa"/>
          </w:tcPr>
          <w:p w:rsidR="00197AF4" w:rsidRPr="00334A7F" w:rsidRDefault="00197AF4" w:rsidP="00356FFA">
            <w:pPr>
              <w:jc w:val="center"/>
              <w:rPr>
                <w:b/>
                <w:i/>
                <w:sz w:val="28"/>
                <w:szCs w:val="28"/>
              </w:rPr>
            </w:pPr>
            <w:r w:rsidRPr="00334A7F">
              <w:rPr>
                <w:b/>
                <w:i/>
                <w:sz w:val="28"/>
                <w:szCs w:val="28"/>
              </w:rPr>
              <w:t>12</w:t>
            </w:r>
          </w:p>
        </w:tc>
        <w:tc>
          <w:tcPr>
            <w:tcW w:w="1134" w:type="dxa"/>
          </w:tcPr>
          <w:p w:rsidR="00197AF4" w:rsidRPr="00334A7F" w:rsidRDefault="00197AF4" w:rsidP="00356FFA">
            <w:pPr>
              <w:jc w:val="center"/>
              <w:rPr>
                <w:b/>
                <w:i/>
                <w:sz w:val="28"/>
                <w:szCs w:val="28"/>
              </w:rPr>
            </w:pPr>
            <w:r w:rsidRPr="00334A7F">
              <w:rPr>
                <w:b/>
                <w:i/>
                <w:sz w:val="28"/>
                <w:szCs w:val="28"/>
              </w:rPr>
              <w:t>24</w:t>
            </w:r>
          </w:p>
        </w:tc>
        <w:tc>
          <w:tcPr>
            <w:tcW w:w="709" w:type="dxa"/>
          </w:tcPr>
          <w:p w:rsidR="00197AF4" w:rsidRPr="00334A7F" w:rsidRDefault="00197AF4" w:rsidP="00356FFA">
            <w:pPr>
              <w:jc w:val="center"/>
              <w:rPr>
                <w:b/>
                <w:i/>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Pr>
                <w:sz w:val="28"/>
                <w:szCs w:val="28"/>
              </w:rPr>
              <w:t>Тема 2</w:t>
            </w:r>
            <w:r w:rsidRPr="00264637">
              <w:rPr>
                <w:sz w:val="28"/>
                <w:szCs w:val="28"/>
              </w:rPr>
              <w:t>.</w:t>
            </w:r>
            <w:r>
              <w:rPr>
                <w:sz w:val="28"/>
                <w:szCs w:val="28"/>
              </w:rPr>
              <w:t>1 Основы молекулярно-кинетической теории. Идеальный газ</w:t>
            </w:r>
          </w:p>
        </w:tc>
        <w:tc>
          <w:tcPr>
            <w:tcW w:w="2127" w:type="dxa"/>
          </w:tcPr>
          <w:p w:rsidR="00197AF4" w:rsidRPr="00E62DE7" w:rsidRDefault="00197AF4" w:rsidP="00356FFA">
            <w:pPr>
              <w:jc w:val="center"/>
              <w:rPr>
                <w:sz w:val="28"/>
                <w:szCs w:val="28"/>
              </w:rPr>
            </w:pPr>
            <w:r>
              <w:rPr>
                <w:sz w:val="28"/>
                <w:szCs w:val="28"/>
              </w:rPr>
              <w:t>9</w:t>
            </w:r>
          </w:p>
        </w:tc>
        <w:tc>
          <w:tcPr>
            <w:tcW w:w="1842" w:type="dxa"/>
          </w:tcPr>
          <w:p w:rsidR="00197AF4" w:rsidRPr="00E62DE7" w:rsidRDefault="00197AF4" w:rsidP="00356FFA">
            <w:pPr>
              <w:jc w:val="center"/>
              <w:rPr>
                <w:sz w:val="28"/>
                <w:szCs w:val="28"/>
              </w:rPr>
            </w:pPr>
            <w:r>
              <w:rPr>
                <w:sz w:val="28"/>
                <w:szCs w:val="28"/>
              </w:rPr>
              <w:t>3</w:t>
            </w:r>
          </w:p>
        </w:tc>
        <w:tc>
          <w:tcPr>
            <w:tcW w:w="1134" w:type="dxa"/>
          </w:tcPr>
          <w:p w:rsidR="00197AF4" w:rsidRDefault="00197AF4" w:rsidP="00356FFA">
            <w:pPr>
              <w:jc w:val="center"/>
              <w:rPr>
                <w:sz w:val="28"/>
                <w:szCs w:val="28"/>
              </w:rPr>
            </w:pPr>
            <w:r>
              <w:rPr>
                <w:sz w:val="28"/>
                <w:szCs w:val="28"/>
              </w:rPr>
              <w:t>6</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264637">
              <w:rPr>
                <w:sz w:val="28"/>
                <w:szCs w:val="28"/>
              </w:rPr>
              <w:t xml:space="preserve">Тема </w:t>
            </w:r>
            <w:r>
              <w:rPr>
                <w:sz w:val="28"/>
                <w:szCs w:val="28"/>
              </w:rPr>
              <w:t>2.2</w:t>
            </w:r>
            <w:r w:rsidRPr="00264637">
              <w:rPr>
                <w:sz w:val="28"/>
                <w:szCs w:val="28"/>
              </w:rPr>
              <w:t xml:space="preserve"> </w:t>
            </w:r>
            <w:r>
              <w:rPr>
                <w:sz w:val="28"/>
                <w:szCs w:val="28"/>
              </w:rPr>
              <w:t>Основы термодинамики</w:t>
            </w:r>
          </w:p>
        </w:tc>
        <w:tc>
          <w:tcPr>
            <w:tcW w:w="2127" w:type="dxa"/>
          </w:tcPr>
          <w:p w:rsidR="00197AF4" w:rsidRPr="00E62DE7" w:rsidRDefault="00197AF4" w:rsidP="00356FFA">
            <w:pPr>
              <w:jc w:val="center"/>
              <w:rPr>
                <w:sz w:val="28"/>
                <w:szCs w:val="28"/>
              </w:rPr>
            </w:pPr>
            <w:r>
              <w:rPr>
                <w:sz w:val="28"/>
                <w:szCs w:val="28"/>
              </w:rPr>
              <w:t>9</w:t>
            </w:r>
          </w:p>
        </w:tc>
        <w:tc>
          <w:tcPr>
            <w:tcW w:w="1842" w:type="dxa"/>
          </w:tcPr>
          <w:p w:rsidR="00197AF4" w:rsidRPr="00E62DE7" w:rsidRDefault="00197AF4" w:rsidP="00356FFA">
            <w:pPr>
              <w:jc w:val="center"/>
              <w:rPr>
                <w:sz w:val="28"/>
                <w:szCs w:val="28"/>
              </w:rPr>
            </w:pPr>
            <w:r>
              <w:rPr>
                <w:sz w:val="28"/>
                <w:szCs w:val="28"/>
              </w:rPr>
              <w:t>3</w:t>
            </w:r>
          </w:p>
        </w:tc>
        <w:tc>
          <w:tcPr>
            <w:tcW w:w="1134" w:type="dxa"/>
          </w:tcPr>
          <w:p w:rsidR="00197AF4" w:rsidRDefault="00197AF4" w:rsidP="00356FFA">
            <w:pPr>
              <w:jc w:val="center"/>
              <w:rPr>
                <w:sz w:val="28"/>
                <w:szCs w:val="28"/>
              </w:rPr>
            </w:pPr>
            <w:r>
              <w:rPr>
                <w:sz w:val="28"/>
                <w:szCs w:val="28"/>
              </w:rPr>
              <w:t>6</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Pr>
                <w:sz w:val="28"/>
                <w:szCs w:val="28"/>
              </w:rPr>
              <w:t>Тема 2</w:t>
            </w:r>
            <w:r w:rsidRPr="00264637">
              <w:rPr>
                <w:sz w:val="28"/>
                <w:szCs w:val="28"/>
              </w:rPr>
              <w:t xml:space="preserve">.3 </w:t>
            </w:r>
            <w:r>
              <w:rPr>
                <w:sz w:val="28"/>
                <w:szCs w:val="28"/>
              </w:rPr>
              <w:t>Свойства паров</w:t>
            </w:r>
          </w:p>
        </w:tc>
        <w:tc>
          <w:tcPr>
            <w:tcW w:w="2127" w:type="dxa"/>
          </w:tcPr>
          <w:p w:rsidR="00197AF4" w:rsidRPr="00E62DE7" w:rsidRDefault="00197AF4" w:rsidP="00356FFA">
            <w:pPr>
              <w:jc w:val="center"/>
              <w:rPr>
                <w:sz w:val="28"/>
                <w:szCs w:val="28"/>
              </w:rPr>
            </w:pPr>
            <w:r>
              <w:rPr>
                <w:sz w:val="28"/>
                <w:szCs w:val="28"/>
              </w:rPr>
              <w:t>6</w:t>
            </w:r>
          </w:p>
        </w:tc>
        <w:tc>
          <w:tcPr>
            <w:tcW w:w="1842" w:type="dxa"/>
          </w:tcPr>
          <w:p w:rsidR="00197AF4" w:rsidRPr="00E62DE7" w:rsidRDefault="00197AF4" w:rsidP="00356FFA">
            <w:pPr>
              <w:jc w:val="center"/>
              <w:rPr>
                <w:sz w:val="28"/>
                <w:szCs w:val="28"/>
              </w:rPr>
            </w:pPr>
            <w:r>
              <w:rPr>
                <w:sz w:val="28"/>
                <w:szCs w:val="28"/>
              </w:rPr>
              <w:t>2</w:t>
            </w:r>
          </w:p>
        </w:tc>
        <w:tc>
          <w:tcPr>
            <w:tcW w:w="1134" w:type="dxa"/>
          </w:tcPr>
          <w:p w:rsidR="00197AF4"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r>
              <w:rPr>
                <w:sz w:val="28"/>
                <w:szCs w:val="28"/>
              </w:rPr>
              <w:t>1</w:t>
            </w: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264637">
              <w:rPr>
                <w:sz w:val="28"/>
                <w:szCs w:val="28"/>
              </w:rPr>
              <w:t xml:space="preserve">Тема </w:t>
            </w:r>
            <w:r>
              <w:rPr>
                <w:sz w:val="28"/>
                <w:szCs w:val="28"/>
              </w:rPr>
              <w:t>2.4</w:t>
            </w:r>
            <w:r w:rsidRPr="00264637">
              <w:rPr>
                <w:sz w:val="28"/>
                <w:szCs w:val="28"/>
              </w:rPr>
              <w:t xml:space="preserve"> </w:t>
            </w:r>
            <w:r>
              <w:rPr>
                <w:sz w:val="28"/>
                <w:szCs w:val="28"/>
              </w:rPr>
              <w:t>Свойства жидкостей</w:t>
            </w:r>
          </w:p>
        </w:tc>
        <w:tc>
          <w:tcPr>
            <w:tcW w:w="2127" w:type="dxa"/>
          </w:tcPr>
          <w:p w:rsidR="00197AF4" w:rsidRPr="00E62DE7" w:rsidRDefault="00197AF4" w:rsidP="00356FFA">
            <w:pPr>
              <w:jc w:val="center"/>
              <w:rPr>
                <w:sz w:val="28"/>
                <w:szCs w:val="28"/>
              </w:rPr>
            </w:pPr>
            <w:r>
              <w:rPr>
                <w:sz w:val="28"/>
                <w:szCs w:val="28"/>
              </w:rPr>
              <w:t>6</w:t>
            </w:r>
          </w:p>
        </w:tc>
        <w:tc>
          <w:tcPr>
            <w:tcW w:w="1842" w:type="dxa"/>
          </w:tcPr>
          <w:p w:rsidR="00197AF4" w:rsidRPr="00E62DE7" w:rsidRDefault="00197AF4" w:rsidP="00356FFA">
            <w:pPr>
              <w:jc w:val="center"/>
              <w:rPr>
                <w:sz w:val="28"/>
                <w:szCs w:val="28"/>
              </w:rPr>
            </w:pPr>
            <w:r>
              <w:rPr>
                <w:sz w:val="28"/>
                <w:szCs w:val="28"/>
              </w:rPr>
              <w:t>2</w:t>
            </w:r>
          </w:p>
        </w:tc>
        <w:tc>
          <w:tcPr>
            <w:tcW w:w="1134" w:type="dxa"/>
          </w:tcPr>
          <w:p w:rsidR="00197AF4"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r>
              <w:rPr>
                <w:sz w:val="28"/>
                <w:szCs w:val="28"/>
              </w:rPr>
              <w:t>2</w:t>
            </w: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264637">
              <w:rPr>
                <w:sz w:val="28"/>
                <w:szCs w:val="28"/>
              </w:rPr>
              <w:t xml:space="preserve">Тема </w:t>
            </w:r>
            <w:r>
              <w:rPr>
                <w:sz w:val="28"/>
                <w:szCs w:val="28"/>
              </w:rPr>
              <w:t>2.5</w:t>
            </w:r>
            <w:r w:rsidRPr="00264637">
              <w:rPr>
                <w:sz w:val="28"/>
                <w:szCs w:val="28"/>
              </w:rPr>
              <w:t xml:space="preserve"> </w:t>
            </w:r>
            <w:r>
              <w:rPr>
                <w:sz w:val="28"/>
                <w:szCs w:val="28"/>
              </w:rPr>
              <w:t>Свойства твердых тел</w:t>
            </w:r>
          </w:p>
        </w:tc>
        <w:tc>
          <w:tcPr>
            <w:tcW w:w="2127" w:type="dxa"/>
          </w:tcPr>
          <w:p w:rsidR="00197AF4" w:rsidRPr="00E62DE7" w:rsidRDefault="00197AF4" w:rsidP="00356FFA">
            <w:pPr>
              <w:jc w:val="center"/>
              <w:rPr>
                <w:sz w:val="28"/>
                <w:szCs w:val="28"/>
              </w:rPr>
            </w:pPr>
            <w:r>
              <w:rPr>
                <w:sz w:val="28"/>
                <w:szCs w:val="28"/>
              </w:rPr>
              <w:t>6</w:t>
            </w:r>
          </w:p>
        </w:tc>
        <w:tc>
          <w:tcPr>
            <w:tcW w:w="1842" w:type="dxa"/>
          </w:tcPr>
          <w:p w:rsidR="00197AF4" w:rsidRPr="00E62DE7" w:rsidRDefault="00197AF4" w:rsidP="00356FFA">
            <w:pPr>
              <w:jc w:val="center"/>
              <w:rPr>
                <w:sz w:val="28"/>
                <w:szCs w:val="28"/>
              </w:rPr>
            </w:pPr>
            <w:r>
              <w:rPr>
                <w:sz w:val="28"/>
                <w:szCs w:val="28"/>
              </w:rPr>
              <w:t>2</w:t>
            </w:r>
          </w:p>
        </w:tc>
        <w:tc>
          <w:tcPr>
            <w:tcW w:w="1134" w:type="dxa"/>
          </w:tcPr>
          <w:p w:rsidR="00197AF4"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r>
              <w:rPr>
                <w:sz w:val="28"/>
                <w:szCs w:val="28"/>
              </w:rPr>
              <w:t>2</w:t>
            </w:r>
          </w:p>
        </w:tc>
        <w:tc>
          <w:tcPr>
            <w:tcW w:w="709" w:type="dxa"/>
          </w:tcPr>
          <w:p w:rsidR="00197AF4" w:rsidRPr="00E62DE7" w:rsidRDefault="00197AF4" w:rsidP="00356FFA">
            <w:pPr>
              <w:jc w:val="center"/>
              <w:rPr>
                <w:sz w:val="28"/>
                <w:szCs w:val="28"/>
              </w:rPr>
            </w:pPr>
          </w:p>
        </w:tc>
      </w:tr>
      <w:tr w:rsidR="00197AF4" w:rsidRPr="00E54D4E" w:rsidTr="00356FFA">
        <w:trPr>
          <w:trHeight w:val="127"/>
        </w:trPr>
        <w:tc>
          <w:tcPr>
            <w:tcW w:w="9072" w:type="dxa"/>
          </w:tcPr>
          <w:p w:rsidR="00197AF4" w:rsidRPr="00A81D4C" w:rsidRDefault="00197AF4" w:rsidP="00356FFA">
            <w:pPr>
              <w:rPr>
                <w:b/>
                <w:i/>
                <w:sz w:val="28"/>
                <w:szCs w:val="28"/>
              </w:rPr>
            </w:pPr>
            <w:r w:rsidRPr="00A81D4C">
              <w:rPr>
                <w:b/>
                <w:i/>
                <w:sz w:val="28"/>
                <w:szCs w:val="28"/>
              </w:rPr>
              <w:t>Раздел 3. Электродинамика</w:t>
            </w:r>
          </w:p>
        </w:tc>
        <w:tc>
          <w:tcPr>
            <w:tcW w:w="2127" w:type="dxa"/>
          </w:tcPr>
          <w:p w:rsidR="00197AF4" w:rsidRPr="00A81D4C" w:rsidRDefault="00197AF4" w:rsidP="00356FFA">
            <w:pPr>
              <w:jc w:val="center"/>
              <w:rPr>
                <w:b/>
                <w:i/>
                <w:sz w:val="28"/>
                <w:szCs w:val="28"/>
              </w:rPr>
            </w:pPr>
            <w:r w:rsidRPr="00A81D4C">
              <w:rPr>
                <w:b/>
                <w:i/>
                <w:sz w:val="28"/>
                <w:szCs w:val="28"/>
              </w:rPr>
              <w:t>39</w:t>
            </w:r>
          </w:p>
        </w:tc>
        <w:tc>
          <w:tcPr>
            <w:tcW w:w="1842" w:type="dxa"/>
          </w:tcPr>
          <w:p w:rsidR="00197AF4" w:rsidRPr="00A81D4C" w:rsidRDefault="00197AF4" w:rsidP="00356FFA">
            <w:pPr>
              <w:jc w:val="center"/>
              <w:rPr>
                <w:b/>
                <w:i/>
                <w:sz w:val="28"/>
                <w:szCs w:val="28"/>
              </w:rPr>
            </w:pPr>
            <w:r w:rsidRPr="00A81D4C">
              <w:rPr>
                <w:b/>
                <w:i/>
                <w:sz w:val="28"/>
                <w:szCs w:val="28"/>
              </w:rPr>
              <w:t>13</w:t>
            </w:r>
          </w:p>
        </w:tc>
        <w:tc>
          <w:tcPr>
            <w:tcW w:w="1134" w:type="dxa"/>
          </w:tcPr>
          <w:p w:rsidR="00197AF4" w:rsidRPr="00A81D4C" w:rsidRDefault="00197AF4" w:rsidP="00356FFA">
            <w:pPr>
              <w:jc w:val="center"/>
              <w:rPr>
                <w:b/>
                <w:i/>
                <w:sz w:val="28"/>
                <w:szCs w:val="28"/>
              </w:rPr>
            </w:pPr>
            <w:r w:rsidRPr="00A81D4C">
              <w:rPr>
                <w:b/>
                <w:i/>
                <w:sz w:val="28"/>
                <w:szCs w:val="28"/>
              </w:rPr>
              <w:t>26</w:t>
            </w:r>
          </w:p>
        </w:tc>
        <w:tc>
          <w:tcPr>
            <w:tcW w:w="709" w:type="dxa"/>
          </w:tcPr>
          <w:p w:rsidR="00197AF4" w:rsidRPr="0034663E" w:rsidRDefault="00197AF4" w:rsidP="00356FFA">
            <w:pPr>
              <w:jc w:val="center"/>
              <w:rPr>
                <w:b/>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127"/>
        </w:trPr>
        <w:tc>
          <w:tcPr>
            <w:tcW w:w="9072" w:type="dxa"/>
          </w:tcPr>
          <w:p w:rsidR="00197AF4" w:rsidRDefault="00197AF4" w:rsidP="00356FFA">
            <w:pPr>
              <w:rPr>
                <w:sz w:val="28"/>
                <w:szCs w:val="28"/>
              </w:rPr>
            </w:pPr>
            <w:r w:rsidRPr="00264637">
              <w:rPr>
                <w:sz w:val="28"/>
                <w:szCs w:val="28"/>
              </w:rPr>
              <w:t>Тема</w:t>
            </w:r>
            <w:r>
              <w:rPr>
                <w:sz w:val="28"/>
                <w:szCs w:val="28"/>
              </w:rPr>
              <w:t xml:space="preserve"> 3.1 Электрическое поле</w:t>
            </w:r>
          </w:p>
        </w:tc>
        <w:tc>
          <w:tcPr>
            <w:tcW w:w="2127" w:type="dxa"/>
          </w:tcPr>
          <w:p w:rsidR="00197AF4" w:rsidRPr="00A81D4C" w:rsidRDefault="00197AF4" w:rsidP="00356FFA">
            <w:pPr>
              <w:jc w:val="center"/>
              <w:rPr>
                <w:sz w:val="28"/>
                <w:szCs w:val="28"/>
              </w:rPr>
            </w:pPr>
            <w:r w:rsidRPr="00A81D4C">
              <w:rPr>
                <w:sz w:val="28"/>
                <w:szCs w:val="28"/>
              </w:rPr>
              <w:t>29</w:t>
            </w:r>
          </w:p>
        </w:tc>
        <w:tc>
          <w:tcPr>
            <w:tcW w:w="1842" w:type="dxa"/>
          </w:tcPr>
          <w:p w:rsidR="00197AF4" w:rsidRPr="00A81D4C" w:rsidRDefault="00197AF4" w:rsidP="00356FFA">
            <w:pPr>
              <w:jc w:val="center"/>
              <w:rPr>
                <w:sz w:val="28"/>
                <w:szCs w:val="28"/>
              </w:rPr>
            </w:pPr>
            <w:r w:rsidRPr="00A81D4C">
              <w:rPr>
                <w:sz w:val="28"/>
                <w:szCs w:val="28"/>
              </w:rPr>
              <w:t>10</w:t>
            </w:r>
          </w:p>
        </w:tc>
        <w:tc>
          <w:tcPr>
            <w:tcW w:w="1134" w:type="dxa"/>
          </w:tcPr>
          <w:p w:rsidR="00197AF4" w:rsidRPr="00575E9C" w:rsidRDefault="00197AF4" w:rsidP="00356FFA">
            <w:pPr>
              <w:jc w:val="center"/>
              <w:rPr>
                <w:sz w:val="28"/>
                <w:szCs w:val="28"/>
              </w:rPr>
            </w:pPr>
            <w:r>
              <w:rPr>
                <w:sz w:val="28"/>
                <w:szCs w:val="28"/>
              </w:rPr>
              <w:t>19</w:t>
            </w:r>
          </w:p>
        </w:tc>
        <w:tc>
          <w:tcPr>
            <w:tcW w:w="709" w:type="dxa"/>
          </w:tcPr>
          <w:p w:rsidR="00197AF4" w:rsidRPr="0034663E" w:rsidRDefault="00197AF4" w:rsidP="00356FFA">
            <w:pPr>
              <w:jc w:val="center"/>
              <w:rPr>
                <w:b/>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127"/>
        </w:trPr>
        <w:tc>
          <w:tcPr>
            <w:tcW w:w="9072" w:type="dxa"/>
          </w:tcPr>
          <w:p w:rsidR="00197AF4" w:rsidRPr="00264637" w:rsidRDefault="00197AF4" w:rsidP="00356FFA">
            <w:pPr>
              <w:rPr>
                <w:sz w:val="28"/>
                <w:szCs w:val="28"/>
              </w:rPr>
            </w:pPr>
            <w:r w:rsidRPr="00264637">
              <w:rPr>
                <w:sz w:val="28"/>
                <w:szCs w:val="28"/>
              </w:rPr>
              <w:t>Тема</w:t>
            </w:r>
            <w:r>
              <w:rPr>
                <w:sz w:val="28"/>
                <w:szCs w:val="28"/>
              </w:rPr>
              <w:t xml:space="preserve"> 3.2 Законы постоянного тока</w:t>
            </w:r>
          </w:p>
        </w:tc>
        <w:tc>
          <w:tcPr>
            <w:tcW w:w="2127" w:type="dxa"/>
          </w:tcPr>
          <w:p w:rsidR="00197AF4" w:rsidRPr="00A81D4C" w:rsidRDefault="00197AF4" w:rsidP="00356FFA">
            <w:pPr>
              <w:jc w:val="center"/>
              <w:rPr>
                <w:sz w:val="28"/>
                <w:szCs w:val="28"/>
              </w:rPr>
            </w:pPr>
            <w:r w:rsidRPr="00A81D4C">
              <w:rPr>
                <w:sz w:val="28"/>
                <w:szCs w:val="28"/>
              </w:rPr>
              <w:t>10</w:t>
            </w:r>
          </w:p>
        </w:tc>
        <w:tc>
          <w:tcPr>
            <w:tcW w:w="1842" w:type="dxa"/>
          </w:tcPr>
          <w:p w:rsidR="00197AF4" w:rsidRPr="00A81D4C" w:rsidRDefault="00197AF4" w:rsidP="00356FFA">
            <w:pPr>
              <w:jc w:val="center"/>
              <w:rPr>
                <w:sz w:val="28"/>
                <w:szCs w:val="28"/>
              </w:rPr>
            </w:pPr>
            <w:r w:rsidRPr="00A81D4C">
              <w:rPr>
                <w:sz w:val="28"/>
                <w:szCs w:val="28"/>
              </w:rPr>
              <w:t>3</w:t>
            </w:r>
          </w:p>
        </w:tc>
        <w:tc>
          <w:tcPr>
            <w:tcW w:w="1134" w:type="dxa"/>
          </w:tcPr>
          <w:p w:rsidR="00197AF4" w:rsidRDefault="00197AF4" w:rsidP="00356FFA">
            <w:pPr>
              <w:jc w:val="center"/>
              <w:rPr>
                <w:sz w:val="28"/>
                <w:szCs w:val="28"/>
              </w:rPr>
            </w:pPr>
            <w:r>
              <w:rPr>
                <w:sz w:val="28"/>
                <w:szCs w:val="28"/>
              </w:rPr>
              <w:t>7</w:t>
            </w:r>
          </w:p>
        </w:tc>
        <w:tc>
          <w:tcPr>
            <w:tcW w:w="709" w:type="dxa"/>
          </w:tcPr>
          <w:p w:rsidR="00197AF4" w:rsidRPr="00A81D4C" w:rsidRDefault="00197AF4" w:rsidP="00356FFA">
            <w:pPr>
              <w:jc w:val="center"/>
              <w:rPr>
                <w:sz w:val="28"/>
                <w:szCs w:val="28"/>
              </w:rPr>
            </w:pPr>
            <w:r w:rsidRPr="00A81D4C">
              <w:rPr>
                <w:sz w:val="28"/>
                <w:szCs w:val="28"/>
              </w:rPr>
              <w:t>1</w:t>
            </w: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68362A" w:rsidRDefault="00197AF4" w:rsidP="00356FFA">
            <w:pPr>
              <w:jc w:val="center"/>
              <w:rPr>
                <w:sz w:val="28"/>
                <w:szCs w:val="28"/>
              </w:rPr>
            </w:pPr>
            <w:r>
              <w:rPr>
                <w:b/>
                <w:color w:val="000000"/>
                <w:sz w:val="28"/>
                <w:szCs w:val="28"/>
              </w:rPr>
              <w:t xml:space="preserve">2 </w:t>
            </w:r>
            <w:r w:rsidRPr="00E62DE7">
              <w:rPr>
                <w:b/>
                <w:color w:val="000000"/>
                <w:sz w:val="28"/>
                <w:szCs w:val="28"/>
              </w:rPr>
              <w:t>семестр</w:t>
            </w:r>
          </w:p>
        </w:tc>
        <w:tc>
          <w:tcPr>
            <w:tcW w:w="2127" w:type="dxa"/>
          </w:tcPr>
          <w:p w:rsidR="00197AF4" w:rsidRPr="00E62DE7" w:rsidRDefault="00197AF4" w:rsidP="00356FFA">
            <w:pPr>
              <w:jc w:val="center"/>
              <w:rPr>
                <w:b/>
                <w:color w:val="000000"/>
                <w:sz w:val="28"/>
                <w:szCs w:val="28"/>
              </w:rPr>
            </w:pPr>
            <w:r>
              <w:rPr>
                <w:b/>
                <w:color w:val="000000"/>
                <w:sz w:val="28"/>
                <w:szCs w:val="28"/>
              </w:rPr>
              <w:t>135</w:t>
            </w:r>
          </w:p>
        </w:tc>
        <w:tc>
          <w:tcPr>
            <w:tcW w:w="1842" w:type="dxa"/>
          </w:tcPr>
          <w:p w:rsidR="00197AF4" w:rsidRPr="00E62DE7" w:rsidRDefault="00197AF4" w:rsidP="00356FFA">
            <w:pPr>
              <w:jc w:val="center"/>
              <w:rPr>
                <w:b/>
                <w:color w:val="000000"/>
                <w:sz w:val="28"/>
                <w:szCs w:val="28"/>
              </w:rPr>
            </w:pPr>
            <w:r>
              <w:rPr>
                <w:b/>
                <w:color w:val="000000"/>
                <w:sz w:val="28"/>
                <w:szCs w:val="28"/>
              </w:rPr>
              <w:t>45</w:t>
            </w:r>
          </w:p>
        </w:tc>
        <w:tc>
          <w:tcPr>
            <w:tcW w:w="1134" w:type="dxa"/>
          </w:tcPr>
          <w:p w:rsidR="00197AF4" w:rsidRPr="00575E9C" w:rsidRDefault="00197AF4" w:rsidP="00356FFA">
            <w:pPr>
              <w:jc w:val="center"/>
              <w:rPr>
                <w:b/>
                <w:sz w:val="28"/>
                <w:szCs w:val="28"/>
              </w:rPr>
            </w:pPr>
            <w:r w:rsidRPr="00575E9C">
              <w:rPr>
                <w:b/>
                <w:sz w:val="28"/>
                <w:szCs w:val="28"/>
              </w:rPr>
              <w:t>90</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A81D4C" w:rsidRDefault="00197AF4" w:rsidP="00356FFA">
            <w:pPr>
              <w:rPr>
                <w:b/>
                <w:i/>
                <w:color w:val="000000"/>
                <w:sz w:val="28"/>
                <w:szCs w:val="28"/>
              </w:rPr>
            </w:pPr>
            <w:r w:rsidRPr="00A81D4C">
              <w:rPr>
                <w:b/>
                <w:i/>
                <w:sz w:val="28"/>
                <w:szCs w:val="28"/>
              </w:rPr>
              <w:t>Раздел 3. Электродинамика</w:t>
            </w:r>
          </w:p>
        </w:tc>
        <w:tc>
          <w:tcPr>
            <w:tcW w:w="2127" w:type="dxa"/>
          </w:tcPr>
          <w:p w:rsidR="00197AF4" w:rsidRPr="00A81D4C" w:rsidRDefault="00197AF4" w:rsidP="00356FFA">
            <w:pPr>
              <w:jc w:val="center"/>
              <w:rPr>
                <w:b/>
                <w:i/>
                <w:sz w:val="28"/>
                <w:szCs w:val="28"/>
              </w:rPr>
            </w:pPr>
            <w:r>
              <w:rPr>
                <w:b/>
                <w:i/>
                <w:sz w:val="28"/>
                <w:szCs w:val="28"/>
              </w:rPr>
              <w:t>42</w:t>
            </w:r>
          </w:p>
        </w:tc>
        <w:tc>
          <w:tcPr>
            <w:tcW w:w="1842" w:type="dxa"/>
          </w:tcPr>
          <w:p w:rsidR="00197AF4" w:rsidRPr="00A81D4C" w:rsidRDefault="00197AF4" w:rsidP="00356FFA">
            <w:pPr>
              <w:jc w:val="center"/>
              <w:rPr>
                <w:b/>
                <w:i/>
                <w:sz w:val="28"/>
                <w:szCs w:val="28"/>
              </w:rPr>
            </w:pPr>
            <w:r w:rsidRPr="00A81D4C">
              <w:rPr>
                <w:b/>
                <w:i/>
                <w:sz w:val="28"/>
                <w:szCs w:val="28"/>
              </w:rPr>
              <w:t>1</w:t>
            </w:r>
            <w:r>
              <w:rPr>
                <w:b/>
                <w:i/>
                <w:sz w:val="28"/>
                <w:szCs w:val="28"/>
              </w:rPr>
              <w:t>4</w:t>
            </w:r>
          </w:p>
        </w:tc>
        <w:tc>
          <w:tcPr>
            <w:tcW w:w="1134" w:type="dxa"/>
          </w:tcPr>
          <w:p w:rsidR="00197AF4" w:rsidRPr="00A81D4C" w:rsidRDefault="00197AF4" w:rsidP="00356FFA">
            <w:pPr>
              <w:jc w:val="center"/>
              <w:rPr>
                <w:b/>
                <w:i/>
                <w:sz w:val="28"/>
                <w:szCs w:val="28"/>
              </w:rPr>
            </w:pPr>
            <w:r w:rsidRPr="00A81D4C">
              <w:rPr>
                <w:b/>
                <w:i/>
                <w:sz w:val="28"/>
                <w:szCs w:val="28"/>
              </w:rPr>
              <w:t>28</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pPr>
              <w:rPr>
                <w:b/>
                <w:color w:val="000000"/>
                <w:sz w:val="28"/>
                <w:szCs w:val="28"/>
              </w:rPr>
            </w:pPr>
            <w:r w:rsidRPr="00264637">
              <w:rPr>
                <w:sz w:val="28"/>
                <w:szCs w:val="28"/>
              </w:rPr>
              <w:t>Тема</w:t>
            </w:r>
            <w:r>
              <w:rPr>
                <w:sz w:val="28"/>
                <w:szCs w:val="28"/>
              </w:rPr>
              <w:t xml:space="preserve"> 3.2 Законы постоянного тока</w:t>
            </w:r>
          </w:p>
        </w:tc>
        <w:tc>
          <w:tcPr>
            <w:tcW w:w="2127" w:type="dxa"/>
          </w:tcPr>
          <w:p w:rsidR="00197AF4" w:rsidRPr="00E62DE7" w:rsidRDefault="00197AF4" w:rsidP="00356FFA">
            <w:pPr>
              <w:jc w:val="center"/>
              <w:rPr>
                <w:sz w:val="28"/>
                <w:szCs w:val="28"/>
              </w:rPr>
            </w:pPr>
            <w:r>
              <w:rPr>
                <w:sz w:val="28"/>
                <w:szCs w:val="28"/>
              </w:rPr>
              <w:t>12</w:t>
            </w:r>
          </w:p>
        </w:tc>
        <w:tc>
          <w:tcPr>
            <w:tcW w:w="1842" w:type="dxa"/>
          </w:tcPr>
          <w:p w:rsidR="00197AF4" w:rsidRPr="00E62DE7" w:rsidRDefault="00197AF4" w:rsidP="00356FFA">
            <w:pPr>
              <w:jc w:val="center"/>
              <w:rPr>
                <w:sz w:val="28"/>
                <w:szCs w:val="28"/>
              </w:rPr>
            </w:pPr>
            <w:r>
              <w:rPr>
                <w:sz w:val="28"/>
                <w:szCs w:val="28"/>
              </w:rPr>
              <w:t>4</w:t>
            </w:r>
          </w:p>
        </w:tc>
        <w:tc>
          <w:tcPr>
            <w:tcW w:w="1134" w:type="dxa"/>
          </w:tcPr>
          <w:p w:rsidR="00197AF4" w:rsidRPr="00A81D4C" w:rsidRDefault="00197AF4" w:rsidP="00356FFA">
            <w:pPr>
              <w:jc w:val="center"/>
              <w:rPr>
                <w:sz w:val="28"/>
                <w:szCs w:val="28"/>
              </w:rPr>
            </w:pPr>
            <w:r w:rsidRPr="00A81D4C">
              <w:rPr>
                <w:sz w:val="28"/>
                <w:szCs w:val="28"/>
              </w:rPr>
              <w:t>8</w:t>
            </w:r>
          </w:p>
        </w:tc>
        <w:tc>
          <w:tcPr>
            <w:tcW w:w="709" w:type="dxa"/>
          </w:tcPr>
          <w:p w:rsidR="00197AF4" w:rsidRPr="00E62DE7"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r w:rsidRPr="003E79D4">
              <w:rPr>
                <w:sz w:val="28"/>
                <w:szCs w:val="28"/>
              </w:rPr>
              <w:t>Тема 3.</w:t>
            </w:r>
            <w:r>
              <w:rPr>
                <w:sz w:val="28"/>
                <w:szCs w:val="28"/>
              </w:rPr>
              <w:t>3 Электрический ток в полупроводниках</w:t>
            </w:r>
            <w:r w:rsidRPr="003E79D4">
              <w:rPr>
                <w:sz w:val="28"/>
                <w:szCs w:val="28"/>
              </w:rPr>
              <w:t xml:space="preserve"> </w:t>
            </w:r>
          </w:p>
        </w:tc>
        <w:tc>
          <w:tcPr>
            <w:tcW w:w="2127" w:type="dxa"/>
          </w:tcPr>
          <w:p w:rsidR="00197AF4" w:rsidRDefault="00197AF4" w:rsidP="00356FFA">
            <w:pPr>
              <w:jc w:val="center"/>
              <w:rPr>
                <w:sz w:val="28"/>
                <w:szCs w:val="28"/>
              </w:rPr>
            </w:pPr>
            <w:r>
              <w:rPr>
                <w:sz w:val="28"/>
                <w:szCs w:val="28"/>
              </w:rPr>
              <w:t>3</w:t>
            </w:r>
          </w:p>
        </w:tc>
        <w:tc>
          <w:tcPr>
            <w:tcW w:w="1842" w:type="dxa"/>
          </w:tcPr>
          <w:p w:rsidR="00197AF4" w:rsidRDefault="00197AF4" w:rsidP="00356FFA">
            <w:pPr>
              <w:jc w:val="center"/>
              <w:rPr>
                <w:sz w:val="28"/>
                <w:szCs w:val="28"/>
              </w:rPr>
            </w:pPr>
            <w:r>
              <w:rPr>
                <w:sz w:val="28"/>
                <w:szCs w:val="28"/>
              </w:rPr>
              <w:t>1</w:t>
            </w:r>
          </w:p>
        </w:tc>
        <w:tc>
          <w:tcPr>
            <w:tcW w:w="1134" w:type="dxa"/>
          </w:tcPr>
          <w:p w:rsidR="00197AF4" w:rsidRPr="00A81D4C" w:rsidRDefault="00197AF4" w:rsidP="00356FFA">
            <w:pPr>
              <w:jc w:val="center"/>
              <w:rPr>
                <w:sz w:val="28"/>
                <w:szCs w:val="28"/>
              </w:rPr>
            </w:pPr>
            <w:r>
              <w:rPr>
                <w:sz w:val="28"/>
                <w:szCs w:val="28"/>
              </w:rPr>
              <w:t>2</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r w:rsidRPr="003E79D4">
              <w:rPr>
                <w:sz w:val="28"/>
                <w:szCs w:val="28"/>
              </w:rPr>
              <w:t>Тема 3.</w:t>
            </w:r>
            <w:r>
              <w:rPr>
                <w:sz w:val="28"/>
                <w:szCs w:val="28"/>
              </w:rPr>
              <w:t>4 Магнитное поле</w:t>
            </w:r>
          </w:p>
        </w:tc>
        <w:tc>
          <w:tcPr>
            <w:tcW w:w="2127" w:type="dxa"/>
          </w:tcPr>
          <w:p w:rsidR="00197AF4" w:rsidRDefault="00197AF4" w:rsidP="00356FFA">
            <w:pPr>
              <w:jc w:val="center"/>
              <w:rPr>
                <w:sz w:val="28"/>
                <w:szCs w:val="28"/>
              </w:rPr>
            </w:pPr>
            <w:r>
              <w:rPr>
                <w:sz w:val="28"/>
                <w:szCs w:val="28"/>
              </w:rPr>
              <w:t>15</w:t>
            </w:r>
          </w:p>
        </w:tc>
        <w:tc>
          <w:tcPr>
            <w:tcW w:w="1842" w:type="dxa"/>
          </w:tcPr>
          <w:p w:rsidR="00197AF4" w:rsidRDefault="00197AF4" w:rsidP="00356FFA">
            <w:pPr>
              <w:jc w:val="center"/>
              <w:rPr>
                <w:sz w:val="28"/>
                <w:szCs w:val="28"/>
              </w:rPr>
            </w:pPr>
            <w:r>
              <w:rPr>
                <w:sz w:val="28"/>
                <w:szCs w:val="28"/>
              </w:rPr>
              <w:t>5</w:t>
            </w:r>
          </w:p>
        </w:tc>
        <w:tc>
          <w:tcPr>
            <w:tcW w:w="1134" w:type="dxa"/>
          </w:tcPr>
          <w:p w:rsidR="00197AF4" w:rsidRPr="00A81D4C" w:rsidRDefault="00197AF4" w:rsidP="00356FFA">
            <w:pPr>
              <w:jc w:val="center"/>
              <w:rPr>
                <w:sz w:val="28"/>
                <w:szCs w:val="28"/>
              </w:rPr>
            </w:pPr>
            <w:r>
              <w:rPr>
                <w:sz w:val="28"/>
                <w:szCs w:val="28"/>
              </w:rPr>
              <w:t>10</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r w:rsidRPr="003E79D4">
              <w:rPr>
                <w:sz w:val="28"/>
                <w:szCs w:val="28"/>
              </w:rPr>
              <w:lastRenderedPageBreak/>
              <w:t>Тема 3.</w:t>
            </w:r>
            <w:r>
              <w:rPr>
                <w:sz w:val="28"/>
                <w:szCs w:val="28"/>
              </w:rPr>
              <w:t>5</w:t>
            </w:r>
            <w:r w:rsidRPr="003E79D4">
              <w:rPr>
                <w:sz w:val="28"/>
                <w:szCs w:val="28"/>
              </w:rPr>
              <w:t xml:space="preserve"> </w:t>
            </w:r>
            <w:r>
              <w:rPr>
                <w:sz w:val="28"/>
                <w:szCs w:val="28"/>
              </w:rPr>
              <w:t>Электромагнитная индукция</w:t>
            </w:r>
          </w:p>
        </w:tc>
        <w:tc>
          <w:tcPr>
            <w:tcW w:w="2127" w:type="dxa"/>
          </w:tcPr>
          <w:p w:rsidR="00197AF4" w:rsidRDefault="00197AF4" w:rsidP="00356FFA">
            <w:pPr>
              <w:jc w:val="center"/>
              <w:rPr>
                <w:sz w:val="28"/>
                <w:szCs w:val="28"/>
              </w:rPr>
            </w:pPr>
            <w:r>
              <w:rPr>
                <w:sz w:val="28"/>
                <w:szCs w:val="28"/>
              </w:rPr>
              <w:t>12</w:t>
            </w:r>
          </w:p>
        </w:tc>
        <w:tc>
          <w:tcPr>
            <w:tcW w:w="1842" w:type="dxa"/>
          </w:tcPr>
          <w:p w:rsidR="00197AF4" w:rsidRDefault="00197AF4" w:rsidP="00356FFA">
            <w:pPr>
              <w:jc w:val="center"/>
              <w:rPr>
                <w:sz w:val="28"/>
                <w:szCs w:val="28"/>
              </w:rPr>
            </w:pPr>
            <w:r>
              <w:rPr>
                <w:sz w:val="28"/>
                <w:szCs w:val="28"/>
              </w:rPr>
              <w:t>4</w:t>
            </w:r>
          </w:p>
        </w:tc>
        <w:tc>
          <w:tcPr>
            <w:tcW w:w="1134" w:type="dxa"/>
          </w:tcPr>
          <w:p w:rsidR="00197AF4" w:rsidRPr="00A81D4C" w:rsidRDefault="00197AF4" w:rsidP="00356FFA">
            <w:pPr>
              <w:jc w:val="center"/>
              <w:rPr>
                <w:sz w:val="28"/>
                <w:szCs w:val="28"/>
              </w:rPr>
            </w:pPr>
            <w:r>
              <w:rPr>
                <w:sz w:val="28"/>
                <w:szCs w:val="28"/>
              </w:rPr>
              <w:t>8</w:t>
            </w:r>
          </w:p>
        </w:tc>
        <w:tc>
          <w:tcPr>
            <w:tcW w:w="709" w:type="dxa"/>
          </w:tcPr>
          <w:p w:rsidR="00197AF4" w:rsidRPr="00E62DE7" w:rsidRDefault="00197AF4" w:rsidP="00356FFA">
            <w:pPr>
              <w:jc w:val="center"/>
              <w:rPr>
                <w:sz w:val="28"/>
                <w:szCs w:val="28"/>
              </w:rPr>
            </w:pPr>
            <w:r>
              <w:rPr>
                <w:sz w:val="28"/>
                <w:szCs w:val="28"/>
              </w:rPr>
              <w:t>1</w:t>
            </w: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981BD2">
              <w:rPr>
                <w:b/>
                <w:i/>
                <w:sz w:val="28"/>
                <w:szCs w:val="28"/>
              </w:rPr>
              <w:t>Раздел 4. Колебания и волны</w:t>
            </w:r>
          </w:p>
        </w:tc>
        <w:tc>
          <w:tcPr>
            <w:tcW w:w="2127" w:type="dxa"/>
          </w:tcPr>
          <w:p w:rsidR="00197AF4" w:rsidRPr="00981BD2" w:rsidRDefault="00197AF4" w:rsidP="00356FFA">
            <w:pPr>
              <w:jc w:val="center"/>
              <w:rPr>
                <w:b/>
                <w:i/>
                <w:sz w:val="28"/>
                <w:szCs w:val="28"/>
              </w:rPr>
            </w:pPr>
            <w:r>
              <w:rPr>
                <w:b/>
                <w:i/>
                <w:sz w:val="28"/>
                <w:szCs w:val="28"/>
              </w:rPr>
              <w:t>39</w:t>
            </w:r>
          </w:p>
        </w:tc>
        <w:tc>
          <w:tcPr>
            <w:tcW w:w="1842" w:type="dxa"/>
          </w:tcPr>
          <w:p w:rsidR="00197AF4" w:rsidRPr="00981BD2" w:rsidRDefault="00197AF4" w:rsidP="00356FFA">
            <w:pPr>
              <w:jc w:val="center"/>
              <w:rPr>
                <w:b/>
                <w:i/>
                <w:sz w:val="28"/>
                <w:szCs w:val="28"/>
              </w:rPr>
            </w:pPr>
            <w:r>
              <w:rPr>
                <w:b/>
                <w:i/>
                <w:sz w:val="28"/>
                <w:szCs w:val="28"/>
              </w:rPr>
              <w:t>13</w:t>
            </w:r>
          </w:p>
        </w:tc>
        <w:tc>
          <w:tcPr>
            <w:tcW w:w="1134" w:type="dxa"/>
          </w:tcPr>
          <w:p w:rsidR="00197AF4" w:rsidRPr="00981BD2" w:rsidRDefault="00197AF4" w:rsidP="00356FFA">
            <w:pPr>
              <w:jc w:val="center"/>
              <w:rPr>
                <w:b/>
                <w:i/>
                <w:sz w:val="28"/>
                <w:szCs w:val="28"/>
              </w:rPr>
            </w:pPr>
            <w:r w:rsidRPr="00981BD2">
              <w:rPr>
                <w:b/>
                <w:i/>
                <w:sz w:val="28"/>
                <w:szCs w:val="28"/>
              </w:rPr>
              <w:t>26</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color w:val="000000"/>
                <w:sz w:val="28"/>
                <w:szCs w:val="28"/>
              </w:rPr>
            </w:pPr>
            <w:r w:rsidRPr="003E79D4">
              <w:rPr>
                <w:sz w:val="28"/>
                <w:szCs w:val="28"/>
              </w:rPr>
              <w:t xml:space="preserve">Тема </w:t>
            </w:r>
            <w:r>
              <w:rPr>
                <w:sz w:val="28"/>
                <w:szCs w:val="28"/>
              </w:rPr>
              <w:t>4.1 Механические колебания</w:t>
            </w:r>
          </w:p>
        </w:tc>
        <w:tc>
          <w:tcPr>
            <w:tcW w:w="2127" w:type="dxa"/>
          </w:tcPr>
          <w:p w:rsidR="00197AF4" w:rsidRPr="00981BD2" w:rsidRDefault="00197AF4" w:rsidP="00356FFA">
            <w:pPr>
              <w:jc w:val="center"/>
              <w:rPr>
                <w:sz w:val="28"/>
                <w:szCs w:val="28"/>
              </w:rPr>
            </w:pPr>
            <w:r>
              <w:rPr>
                <w:sz w:val="28"/>
                <w:szCs w:val="28"/>
              </w:rPr>
              <w:t>8</w:t>
            </w:r>
          </w:p>
        </w:tc>
        <w:tc>
          <w:tcPr>
            <w:tcW w:w="1842" w:type="dxa"/>
          </w:tcPr>
          <w:p w:rsidR="00197AF4" w:rsidRPr="00981BD2" w:rsidRDefault="00197AF4" w:rsidP="00356FFA">
            <w:pPr>
              <w:jc w:val="center"/>
              <w:rPr>
                <w:sz w:val="28"/>
                <w:szCs w:val="28"/>
              </w:rPr>
            </w:pPr>
            <w:r>
              <w:rPr>
                <w:sz w:val="28"/>
                <w:szCs w:val="28"/>
              </w:rPr>
              <w:t>3</w:t>
            </w:r>
          </w:p>
        </w:tc>
        <w:tc>
          <w:tcPr>
            <w:tcW w:w="1134" w:type="dxa"/>
          </w:tcPr>
          <w:p w:rsidR="00197AF4" w:rsidRPr="00981BD2" w:rsidRDefault="00197AF4" w:rsidP="00356FFA">
            <w:pPr>
              <w:jc w:val="center"/>
              <w:rPr>
                <w:sz w:val="28"/>
                <w:szCs w:val="28"/>
              </w:rPr>
            </w:pPr>
            <w:r>
              <w:rPr>
                <w:sz w:val="28"/>
                <w:szCs w:val="28"/>
              </w:rPr>
              <w:t>5</w:t>
            </w:r>
          </w:p>
        </w:tc>
        <w:tc>
          <w:tcPr>
            <w:tcW w:w="709" w:type="dxa"/>
          </w:tcPr>
          <w:p w:rsidR="00197AF4" w:rsidRPr="00981BD2" w:rsidRDefault="00197AF4" w:rsidP="00356FFA">
            <w:pPr>
              <w:jc w:val="center"/>
              <w:rPr>
                <w:sz w:val="28"/>
                <w:szCs w:val="28"/>
              </w:rPr>
            </w:pPr>
            <w:r>
              <w:rPr>
                <w:sz w:val="28"/>
                <w:szCs w:val="28"/>
              </w:rPr>
              <w:t>1</w:t>
            </w:r>
          </w:p>
        </w:tc>
        <w:tc>
          <w:tcPr>
            <w:tcW w:w="709" w:type="dxa"/>
          </w:tcPr>
          <w:p w:rsidR="00197AF4" w:rsidRPr="00981BD2" w:rsidRDefault="00197AF4" w:rsidP="00356FFA">
            <w:pPr>
              <w:jc w:val="center"/>
              <w:rPr>
                <w:sz w:val="28"/>
                <w:szCs w:val="28"/>
              </w:rPr>
            </w:pPr>
          </w:p>
        </w:tc>
      </w:tr>
      <w:tr w:rsidR="00197AF4" w:rsidRPr="00E54D4E" w:rsidTr="00356FFA">
        <w:tc>
          <w:tcPr>
            <w:tcW w:w="9072" w:type="dxa"/>
          </w:tcPr>
          <w:p w:rsidR="00197AF4" w:rsidRDefault="00197AF4" w:rsidP="00356FFA">
            <w:r w:rsidRPr="0086456B">
              <w:rPr>
                <w:sz w:val="28"/>
                <w:szCs w:val="28"/>
              </w:rPr>
              <w:t xml:space="preserve">Тема </w:t>
            </w:r>
            <w:r>
              <w:rPr>
                <w:sz w:val="28"/>
                <w:szCs w:val="28"/>
              </w:rPr>
              <w:t>4.2 Упругие волны</w:t>
            </w:r>
          </w:p>
        </w:tc>
        <w:tc>
          <w:tcPr>
            <w:tcW w:w="2127" w:type="dxa"/>
          </w:tcPr>
          <w:p w:rsidR="00197AF4" w:rsidRPr="00981BD2" w:rsidRDefault="00197AF4" w:rsidP="00356FFA">
            <w:pPr>
              <w:jc w:val="center"/>
              <w:rPr>
                <w:sz w:val="28"/>
                <w:szCs w:val="28"/>
              </w:rPr>
            </w:pPr>
            <w:r>
              <w:rPr>
                <w:sz w:val="28"/>
                <w:szCs w:val="28"/>
              </w:rPr>
              <w:t>6</w:t>
            </w:r>
          </w:p>
        </w:tc>
        <w:tc>
          <w:tcPr>
            <w:tcW w:w="1842" w:type="dxa"/>
          </w:tcPr>
          <w:p w:rsidR="00197AF4" w:rsidRPr="00981BD2" w:rsidRDefault="00197AF4" w:rsidP="00356FFA">
            <w:pPr>
              <w:jc w:val="center"/>
              <w:rPr>
                <w:sz w:val="28"/>
                <w:szCs w:val="28"/>
              </w:rPr>
            </w:pPr>
            <w:r>
              <w:rPr>
                <w:sz w:val="28"/>
                <w:szCs w:val="28"/>
              </w:rPr>
              <w:t>2</w:t>
            </w:r>
          </w:p>
        </w:tc>
        <w:tc>
          <w:tcPr>
            <w:tcW w:w="1134" w:type="dxa"/>
          </w:tcPr>
          <w:p w:rsidR="00197AF4" w:rsidRPr="00981BD2" w:rsidRDefault="00197AF4" w:rsidP="00356FFA">
            <w:pPr>
              <w:jc w:val="center"/>
              <w:rPr>
                <w:sz w:val="28"/>
                <w:szCs w:val="28"/>
              </w:rPr>
            </w:pPr>
            <w:r>
              <w:rPr>
                <w:sz w:val="28"/>
                <w:szCs w:val="28"/>
              </w:rPr>
              <w:t>4</w:t>
            </w:r>
          </w:p>
        </w:tc>
        <w:tc>
          <w:tcPr>
            <w:tcW w:w="709" w:type="dxa"/>
          </w:tcPr>
          <w:p w:rsidR="00197AF4" w:rsidRPr="00981BD2" w:rsidRDefault="00197AF4" w:rsidP="00356FFA">
            <w:pPr>
              <w:jc w:val="center"/>
              <w:rPr>
                <w:sz w:val="28"/>
                <w:szCs w:val="28"/>
              </w:rPr>
            </w:pPr>
          </w:p>
        </w:tc>
        <w:tc>
          <w:tcPr>
            <w:tcW w:w="709" w:type="dxa"/>
          </w:tcPr>
          <w:p w:rsidR="00197AF4" w:rsidRPr="00981BD2" w:rsidRDefault="00197AF4" w:rsidP="00356FFA">
            <w:pPr>
              <w:jc w:val="center"/>
              <w:rPr>
                <w:sz w:val="28"/>
                <w:szCs w:val="28"/>
              </w:rPr>
            </w:pPr>
          </w:p>
        </w:tc>
      </w:tr>
      <w:tr w:rsidR="00197AF4" w:rsidRPr="00E54D4E" w:rsidTr="00356FFA">
        <w:tc>
          <w:tcPr>
            <w:tcW w:w="9072" w:type="dxa"/>
          </w:tcPr>
          <w:p w:rsidR="00197AF4" w:rsidRDefault="00197AF4" w:rsidP="00356FFA">
            <w:r w:rsidRPr="0086456B">
              <w:rPr>
                <w:sz w:val="28"/>
                <w:szCs w:val="28"/>
              </w:rPr>
              <w:t>Тема 4.</w:t>
            </w:r>
            <w:r>
              <w:rPr>
                <w:sz w:val="28"/>
                <w:szCs w:val="28"/>
              </w:rPr>
              <w:t>3 Электромагнитные колебания</w:t>
            </w:r>
          </w:p>
        </w:tc>
        <w:tc>
          <w:tcPr>
            <w:tcW w:w="2127" w:type="dxa"/>
          </w:tcPr>
          <w:p w:rsidR="00197AF4" w:rsidRPr="00981BD2" w:rsidRDefault="00197AF4" w:rsidP="00356FFA">
            <w:pPr>
              <w:jc w:val="center"/>
              <w:rPr>
                <w:sz w:val="28"/>
                <w:szCs w:val="28"/>
              </w:rPr>
            </w:pPr>
            <w:r>
              <w:rPr>
                <w:sz w:val="28"/>
                <w:szCs w:val="28"/>
              </w:rPr>
              <w:t>16</w:t>
            </w:r>
          </w:p>
        </w:tc>
        <w:tc>
          <w:tcPr>
            <w:tcW w:w="1842" w:type="dxa"/>
          </w:tcPr>
          <w:p w:rsidR="00197AF4" w:rsidRPr="00981BD2" w:rsidRDefault="00197AF4" w:rsidP="00356FFA">
            <w:pPr>
              <w:jc w:val="center"/>
              <w:rPr>
                <w:sz w:val="28"/>
                <w:szCs w:val="28"/>
              </w:rPr>
            </w:pPr>
            <w:r>
              <w:rPr>
                <w:sz w:val="28"/>
                <w:szCs w:val="28"/>
              </w:rPr>
              <w:t>5</w:t>
            </w:r>
          </w:p>
        </w:tc>
        <w:tc>
          <w:tcPr>
            <w:tcW w:w="1134" w:type="dxa"/>
          </w:tcPr>
          <w:p w:rsidR="00197AF4" w:rsidRPr="00981BD2" w:rsidRDefault="00197AF4" w:rsidP="00356FFA">
            <w:pPr>
              <w:jc w:val="center"/>
              <w:rPr>
                <w:sz w:val="28"/>
                <w:szCs w:val="28"/>
              </w:rPr>
            </w:pPr>
            <w:r>
              <w:rPr>
                <w:sz w:val="28"/>
                <w:szCs w:val="28"/>
              </w:rPr>
              <w:t>11</w:t>
            </w:r>
          </w:p>
        </w:tc>
        <w:tc>
          <w:tcPr>
            <w:tcW w:w="709" w:type="dxa"/>
          </w:tcPr>
          <w:p w:rsidR="00197AF4" w:rsidRPr="00981BD2" w:rsidRDefault="00197AF4" w:rsidP="00356FFA">
            <w:pPr>
              <w:jc w:val="center"/>
              <w:rPr>
                <w:sz w:val="28"/>
                <w:szCs w:val="28"/>
              </w:rPr>
            </w:pPr>
            <w:r>
              <w:rPr>
                <w:sz w:val="28"/>
                <w:szCs w:val="28"/>
              </w:rPr>
              <w:t>1</w:t>
            </w:r>
          </w:p>
        </w:tc>
        <w:tc>
          <w:tcPr>
            <w:tcW w:w="709" w:type="dxa"/>
          </w:tcPr>
          <w:p w:rsidR="00197AF4" w:rsidRPr="00981BD2" w:rsidRDefault="00197AF4" w:rsidP="00356FFA">
            <w:pPr>
              <w:jc w:val="center"/>
              <w:rPr>
                <w:sz w:val="28"/>
                <w:szCs w:val="28"/>
              </w:rPr>
            </w:pPr>
          </w:p>
        </w:tc>
      </w:tr>
      <w:tr w:rsidR="00197AF4" w:rsidRPr="00E54D4E" w:rsidTr="00356FFA">
        <w:tc>
          <w:tcPr>
            <w:tcW w:w="9072" w:type="dxa"/>
          </w:tcPr>
          <w:p w:rsidR="00197AF4" w:rsidRDefault="00197AF4" w:rsidP="00356FFA">
            <w:r w:rsidRPr="0086456B">
              <w:rPr>
                <w:sz w:val="28"/>
                <w:szCs w:val="28"/>
              </w:rPr>
              <w:t>Тема 4.</w:t>
            </w:r>
            <w:r>
              <w:rPr>
                <w:sz w:val="28"/>
                <w:szCs w:val="28"/>
              </w:rPr>
              <w:t>4 Электромагнитные волны</w:t>
            </w:r>
          </w:p>
        </w:tc>
        <w:tc>
          <w:tcPr>
            <w:tcW w:w="2127" w:type="dxa"/>
          </w:tcPr>
          <w:p w:rsidR="00197AF4" w:rsidRPr="00981BD2" w:rsidRDefault="00197AF4" w:rsidP="00356FFA">
            <w:pPr>
              <w:jc w:val="center"/>
              <w:rPr>
                <w:sz w:val="28"/>
                <w:szCs w:val="28"/>
              </w:rPr>
            </w:pPr>
            <w:r>
              <w:rPr>
                <w:sz w:val="28"/>
                <w:szCs w:val="28"/>
              </w:rPr>
              <w:t>9</w:t>
            </w:r>
          </w:p>
        </w:tc>
        <w:tc>
          <w:tcPr>
            <w:tcW w:w="1842" w:type="dxa"/>
          </w:tcPr>
          <w:p w:rsidR="00197AF4" w:rsidRPr="00981BD2" w:rsidRDefault="00197AF4" w:rsidP="00356FFA">
            <w:pPr>
              <w:jc w:val="center"/>
              <w:rPr>
                <w:sz w:val="28"/>
                <w:szCs w:val="28"/>
              </w:rPr>
            </w:pPr>
            <w:r>
              <w:rPr>
                <w:sz w:val="28"/>
                <w:szCs w:val="28"/>
              </w:rPr>
              <w:t>3</w:t>
            </w:r>
          </w:p>
        </w:tc>
        <w:tc>
          <w:tcPr>
            <w:tcW w:w="1134" w:type="dxa"/>
          </w:tcPr>
          <w:p w:rsidR="00197AF4" w:rsidRPr="00981BD2" w:rsidRDefault="00197AF4" w:rsidP="00356FFA">
            <w:pPr>
              <w:jc w:val="center"/>
              <w:rPr>
                <w:sz w:val="28"/>
                <w:szCs w:val="28"/>
              </w:rPr>
            </w:pPr>
            <w:r>
              <w:rPr>
                <w:sz w:val="28"/>
                <w:szCs w:val="28"/>
              </w:rPr>
              <w:t>6</w:t>
            </w:r>
          </w:p>
        </w:tc>
        <w:tc>
          <w:tcPr>
            <w:tcW w:w="709" w:type="dxa"/>
          </w:tcPr>
          <w:p w:rsidR="00197AF4" w:rsidRPr="00981BD2" w:rsidRDefault="00197AF4" w:rsidP="00356FFA">
            <w:pPr>
              <w:jc w:val="center"/>
              <w:rPr>
                <w:sz w:val="28"/>
                <w:szCs w:val="28"/>
              </w:rPr>
            </w:pPr>
          </w:p>
        </w:tc>
        <w:tc>
          <w:tcPr>
            <w:tcW w:w="709" w:type="dxa"/>
          </w:tcPr>
          <w:p w:rsidR="00197AF4" w:rsidRPr="00981BD2" w:rsidRDefault="00197AF4" w:rsidP="00356FFA">
            <w:pPr>
              <w:jc w:val="center"/>
              <w:rPr>
                <w:sz w:val="28"/>
                <w:szCs w:val="28"/>
              </w:rPr>
            </w:pPr>
          </w:p>
        </w:tc>
      </w:tr>
      <w:tr w:rsidR="00197AF4" w:rsidRPr="00E54D4E" w:rsidTr="00356FFA">
        <w:trPr>
          <w:trHeight w:val="330"/>
        </w:trPr>
        <w:tc>
          <w:tcPr>
            <w:tcW w:w="9072" w:type="dxa"/>
          </w:tcPr>
          <w:p w:rsidR="00197AF4" w:rsidRPr="00981BD2" w:rsidRDefault="00197AF4" w:rsidP="00356FFA">
            <w:pPr>
              <w:rPr>
                <w:b/>
                <w:i/>
                <w:sz w:val="28"/>
                <w:szCs w:val="28"/>
              </w:rPr>
            </w:pPr>
            <w:r w:rsidRPr="00981BD2">
              <w:rPr>
                <w:b/>
                <w:i/>
                <w:sz w:val="28"/>
                <w:szCs w:val="28"/>
              </w:rPr>
              <w:t>Раздел 5. Оптика</w:t>
            </w:r>
          </w:p>
        </w:tc>
        <w:tc>
          <w:tcPr>
            <w:tcW w:w="2127" w:type="dxa"/>
          </w:tcPr>
          <w:p w:rsidR="00197AF4" w:rsidRPr="00981BD2" w:rsidRDefault="00197AF4" w:rsidP="00356FFA">
            <w:pPr>
              <w:jc w:val="center"/>
              <w:rPr>
                <w:b/>
                <w:i/>
                <w:sz w:val="28"/>
                <w:szCs w:val="28"/>
              </w:rPr>
            </w:pPr>
            <w:r>
              <w:rPr>
                <w:b/>
                <w:i/>
                <w:sz w:val="28"/>
                <w:szCs w:val="28"/>
              </w:rPr>
              <w:t>21</w:t>
            </w:r>
          </w:p>
        </w:tc>
        <w:tc>
          <w:tcPr>
            <w:tcW w:w="1842" w:type="dxa"/>
          </w:tcPr>
          <w:p w:rsidR="00197AF4" w:rsidRPr="00981BD2" w:rsidRDefault="00197AF4" w:rsidP="00356FFA">
            <w:pPr>
              <w:jc w:val="center"/>
              <w:rPr>
                <w:b/>
                <w:i/>
                <w:sz w:val="28"/>
                <w:szCs w:val="28"/>
              </w:rPr>
            </w:pPr>
            <w:r>
              <w:rPr>
                <w:b/>
                <w:i/>
                <w:sz w:val="28"/>
                <w:szCs w:val="28"/>
              </w:rPr>
              <w:t>7</w:t>
            </w:r>
          </w:p>
        </w:tc>
        <w:tc>
          <w:tcPr>
            <w:tcW w:w="1134" w:type="dxa"/>
          </w:tcPr>
          <w:p w:rsidR="00197AF4" w:rsidRPr="00981BD2" w:rsidRDefault="00197AF4" w:rsidP="00356FFA">
            <w:pPr>
              <w:jc w:val="center"/>
              <w:rPr>
                <w:b/>
                <w:i/>
                <w:sz w:val="28"/>
                <w:szCs w:val="28"/>
              </w:rPr>
            </w:pPr>
            <w:r w:rsidRPr="00981BD2">
              <w:rPr>
                <w:b/>
                <w:i/>
                <w:sz w:val="28"/>
                <w:szCs w:val="28"/>
              </w:rPr>
              <w:t>14</w:t>
            </w:r>
          </w:p>
        </w:tc>
        <w:tc>
          <w:tcPr>
            <w:tcW w:w="709" w:type="dxa"/>
          </w:tcPr>
          <w:p w:rsidR="00197AF4" w:rsidRPr="00981BD2" w:rsidRDefault="00197AF4" w:rsidP="00356FFA">
            <w:pPr>
              <w:jc w:val="center"/>
              <w:rPr>
                <w:b/>
                <w:i/>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30"/>
        </w:trPr>
        <w:tc>
          <w:tcPr>
            <w:tcW w:w="9072" w:type="dxa"/>
          </w:tcPr>
          <w:p w:rsidR="00197AF4" w:rsidRDefault="00197AF4" w:rsidP="00356FFA">
            <w:r w:rsidRPr="00151AC1">
              <w:rPr>
                <w:sz w:val="28"/>
                <w:szCs w:val="28"/>
              </w:rPr>
              <w:t xml:space="preserve">Тема </w:t>
            </w:r>
            <w:r>
              <w:rPr>
                <w:sz w:val="28"/>
                <w:szCs w:val="28"/>
              </w:rPr>
              <w:t>5.1 Природа света</w:t>
            </w:r>
          </w:p>
        </w:tc>
        <w:tc>
          <w:tcPr>
            <w:tcW w:w="2127" w:type="dxa"/>
          </w:tcPr>
          <w:p w:rsidR="00197AF4" w:rsidRPr="00AA7D0A" w:rsidRDefault="00197AF4" w:rsidP="00356FFA">
            <w:pPr>
              <w:jc w:val="center"/>
              <w:rPr>
                <w:sz w:val="28"/>
                <w:szCs w:val="28"/>
              </w:rPr>
            </w:pPr>
            <w:r>
              <w:rPr>
                <w:sz w:val="28"/>
                <w:szCs w:val="28"/>
              </w:rPr>
              <w:t>5</w:t>
            </w:r>
          </w:p>
        </w:tc>
        <w:tc>
          <w:tcPr>
            <w:tcW w:w="1842" w:type="dxa"/>
          </w:tcPr>
          <w:p w:rsidR="00197AF4" w:rsidRPr="00AA7D0A" w:rsidRDefault="00197AF4" w:rsidP="00356FFA">
            <w:pPr>
              <w:jc w:val="center"/>
              <w:rPr>
                <w:sz w:val="28"/>
                <w:szCs w:val="28"/>
              </w:rPr>
            </w:pPr>
            <w:r>
              <w:rPr>
                <w:sz w:val="28"/>
                <w:szCs w:val="28"/>
              </w:rPr>
              <w:t>2</w:t>
            </w:r>
          </w:p>
        </w:tc>
        <w:tc>
          <w:tcPr>
            <w:tcW w:w="1134" w:type="dxa"/>
          </w:tcPr>
          <w:p w:rsidR="00197AF4" w:rsidRPr="00AA7D0A" w:rsidRDefault="00197AF4" w:rsidP="00356FFA">
            <w:pPr>
              <w:jc w:val="center"/>
              <w:rPr>
                <w:sz w:val="28"/>
                <w:szCs w:val="28"/>
              </w:rPr>
            </w:pPr>
            <w:r>
              <w:rPr>
                <w:sz w:val="28"/>
                <w:szCs w:val="28"/>
              </w:rPr>
              <w:t>3</w:t>
            </w:r>
          </w:p>
        </w:tc>
        <w:tc>
          <w:tcPr>
            <w:tcW w:w="709" w:type="dxa"/>
          </w:tcPr>
          <w:p w:rsidR="00197AF4" w:rsidRPr="00AA7D0A" w:rsidRDefault="00197AF4" w:rsidP="00356FFA">
            <w:pPr>
              <w:jc w:val="center"/>
              <w:rPr>
                <w:sz w:val="28"/>
                <w:szCs w:val="28"/>
              </w:rPr>
            </w:pPr>
            <w:r>
              <w:rPr>
                <w:sz w:val="28"/>
                <w:szCs w:val="28"/>
              </w:rPr>
              <w:t>1</w:t>
            </w:r>
          </w:p>
        </w:tc>
        <w:tc>
          <w:tcPr>
            <w:tcW w:w="709" w:type="dxa"/>
          </w:tcPr>
          <w:p w:rsidR="00197AF4" w:rsidRPr="00AA7D0A" w:rsidRDefault="00197AF4" w:rsidP="00356FFA">
            <w:pPr>
              <w:jc w:val="center"/>
              <w:rPr>
                <w:sz w:val="28"/>
                <w:szCs w:val="28"/>
              </w:rPr>
            </w:pPr>
          </w:p>
        </w:tc>
      </w:tr>
      <w:tr w:rsidR="00197AF4" w:rsidRPr="00E54D4E" w:rsidTr="00356FFA">
        <w:trPr>
          <w:trHeight w:val="330"/>
        </w:trPr>
        <w:tc>
          <w:tcPr>
            <w:tcW w:w="9072" w:type="dxa"/>
          </w:tcPr>
          <w:p w:rsidR="00197AF4" w:rsidRDefault="00197AF4" w:rsidP="00356FFA">
            <w:r w:rsidRPr="00151AC1">
              <w:rPr>
                <w:sz w:val="28"/>
                <w:szCs w:val="28"/>
              </w:rPr>
              <w:t xml:space="preserve">Тема </w:t>
            </w:r>
            <w:r>
              <w:rPr>
                <w:sz w:val="28"/>
                <w:szCs w:val="28"/>
              </w:rPr>
              <w:t>5.2 Волновые свойства света</w:t>
            </w:r>
          </w:p>
        </w:tc>
        <w:tc>
          <w:tcPr>
            <w:tcW w:w="2127" w:type="dxa"/>
          </w:tcPr>
          <w:p w:rsidR="00197AF4" w:rsidRPr="00AA7D0A" w:rsidRDefault="00197AF4" w:rsidP="00356FFA">
            <w:pPr>
              <w:jc w:val="center"/>
              <w:rPr>
                <w:sz w:val="28"/>
                <w:szCs w:val="28"/>
              </w:rPr>
            </w:pPr>
            <w:r>
              <w:rPr>
                <w:sz w:val="28"/>
                <w:szCs w:val="28"/>
              </w:rPr>
              <w:t>16</w:t>
            </w:r>
          </w:p>
        </w:tc>
        <w:tc>
          <w:tcPr>
            <w:tcW w:w="1842" w:type="dxa"/>
          </w:tcPr>
          <w:p w:rsidR="00197AF4" w:rsidRPr="00AA7D0A" w:rsidRDefault="00197AF4" w:rsidP="00356FFA">
            <w:pPr>
              <w:jc w:val="center"/>
              <w:rPr>
                <w:sz w:val="28"/>
                <w:szCs w:val="28"/>
              </w:rPr>
            </w:pPr>
            <w:r>
              <w:rPr>
                <w:sz w:val="28"/>
                <w:szCs w:val="28"/>
              </w:rPr>
              <w:t>5</w:t>
            </w:r>
          </w:p>
        </w:tc>
        <w:tc>
          <w:tcPr>
            <w:tcW w:w="1134" w:type="dxa"/>
          </w:tcPr>
          <w:p w:rsidR="00197AF4" w:rsidRPr="00AA7D0A" w:rsidRDefault="00197AF4" w:rsidP="00356FFA">
            <w:pPr>
              <w:jc w:val="center"/>
              <w:rPr>
                <w:sz w:val="28"/>
                <w:szCs w:val="28"/>
              </w:rPr>
            </w:pPr>
            <w:r>
              <w:rPr>
                <w:sz w:val="28"/>
                <w:szCs w:val="28"/>
              </w:rPr>
              <w:t>11</w:t>
            </w:r>
          </w:p>
        </w:tc>
        <w:tc>
          <w:tcPr>
            <w:tcW w:w="709" w:type="dxa"/>
          </w:tcPr>
          <w:p w:rsidR="00197AF4" w:rsidRPr="00AA7D0A" w:rsidRDefault="00197AF4" w:rsidP="00356FFA">
            <w:pPr>
              <w:jc w:val="center"/>
              <w:rPr>
                <w:sz w:val="28"/>
                <w:szCs w:val="28"/>
              </w:rPr>
            </w:pPr>
            <w:r>
              <w:rPr>
                <w:sz w:val="28"/>
                <w:szCs w:val="28"/>
              </w:rPr>
              <w:t>2</w:t>
            </w:r>
          </w:p>
        </w:tc>
        <w:tc>
          <w:tcPr>
            <w:tcW w:w="709" w:type="dxa"/>
          </w:tcPr>
          <w:p w:rsidR="00197AF4" w:rsidRPr="00AA7D0A" w:rsidRDefault="00197AF4" w:rsidP="00356FFA">
            <w:pPr>
              <w:jc w:val="center"/>
              <w:rPr>
                <w:sz w:val="28"/>
                <w:szCs w:val="28"/>
              </w:rPr>
            </w:pPr>
          </w:p>
        </w:tc>
      </w:tr>
      <w:tr w:rsidR="00197AF4" w:rsidRPr="00E54D4E" w:rsidTr="00356FFA">
        <w:trPr>
          <w:trHeight w:val="345"/>
        </w:trPr>
        <w:tc>
          <w:tcPr>
            <w:tcW w:w="9072" w:type="dxa"/>
          </w:tcPr>
          <w:p w:rsidR="00197AF4" w:rsidRPr="00981BD2" w:rsidRDefault="00197AF4" w:rsidP="00356FFA">
            <w:pPr>
              <w:rPr>
                <w:b/>
                <w:i/>
                <w:sz w:val="28"/>
                <w:szCs w:val="28"/>
              </w:rPr>
            </w:pPr>
            <w:r w:rsidRPr="00981BD2">
              <w:rPr>
                <w:b/>
                <w:i/>
                <w:sz w:val="28"/>
                <w:szCs w:val="28"/>
              </w:rPr>
              <w:t>Раздел 6. Элементы квантовой физики</w:t>
            </w:r>
          </w:p>
        </w:tc>
        <w:tc>
          <w:tcPr>
            <w:tcW w:w="2127" w:type="dxa"/>
          </w:tcPr>
          <w:p w:rsidR="00197AF4" w:rsidRPr="00981BD2" w:rsidRDefault="00197AF4" w:rsidP="00356FFA">
            <w:pPr>
              <w:jc w:val="center"/>
              <w:rPr>
                <w:b/>
                <w:i/>
                <w:sz w:val="28"/>
                <w:szCs w:val="28"/>
              </w:rPr>
            </w:pPr>
            <w:r>
              <w:rPr>
                <w:b/>
                <w:i/>
                <w:sz w:val="28"/>
                <w:szCs w:val="28"/>
              </w:rPr>
              <w:t>21</w:t>
            </w:r>
          </w:p>
        </w:tc>
        <w:tc>
          <w:tcPr>
            <w:tcW w:w="1842" w:type="dxa"/>
          </w:tcPr>
          <w:p w:rsidR="00197AF4" w:rsidRPr="00981BD2" w:rsidRDefault="00197AF4" w:rsidP="00356FFA">
            <w:pPr>
              <w:jc w:val="center"/>
              <w:rPr>
                <w:b/>
                <w:i/>
                <w:sz w:val="28"/>
                <w:szCs w:val="28"/>
              </w:rPr>
            </w:pPr>
            <w:r>
              <w:rPr>
                <w:b/>
                <w:i/>
                <w:sz w:val="28"/>
                <w:szCs w:val="28"/>
              </w:rPr>
              <w:t>7</w:t>
            </w:r>
          </w:p>
        </w:tc>
        <w:tc>
          <w:tcPr>
            <w:tcW w:w="1134" w:type="dxa"/>
          </w:tcPr>
          <w:p w:rsidR="00197AF4" w:rsidRPr="00981BD2" w:rsidRDefault="00197AF4" w:rsidP="00356FFA">
            <w:pPr>
              <w:jc w:val="center"/>
              <w:rPr>
                <w:b/>
                <w:i/>
                <w:sz w:val="28"/>
                <w:szCs w:val="28"/>
              </w:rPr>
            </w:pPr>
            <w:r w:rsidRPr="00981BD2">
              <w:rPr>
                <w:b/>
                <w:i/>
                <w:sz w:val="28"/>
                <w:szCs w:val="28"/>
              </w:rPr>
              <w:t>14</w:t>
            </w:r>
          </w:p>
        </w:tc>
        <w:tc>
          <w:tcPr>
            <w:tcW w:w="709" w:type="dxa"/>
          </w:tcPr>
          <w:p w:rsidR="00197AF4" w:rsidRPr="00981BD2" w:rsidRDefault="00197AF4" w:rsidP="00356FFA">
            <w:pPr>
              <w:jc w:val="center"/>
              <w:rPr>
                <w:b/>
                <w:i/>
                <w:sz w:val="28"/>
                <w:szCs w:val="28"/>
              </w:rPr>
            </w:pPr>
          </w:p>
        </w:tc>
        <w:tc>
          <w:tcPr>
            <w:tcW w:w="709" w:type="dxa"/>
          </w:tcPr>
          <w:p w:rsidR="00197AF4" w:rsidRPr="0034663E" w:rsidRDefault="00197AF4" w:rsidP="00356FFA">
            <w:pPr>
              <w:jc w:val="center"/>
              <w:rPr>
                <w:sz w:val="28"/>
                <w:szCs w:val="28"/>
              </w:rPr>
            </w:pPr>
          </w:p>
        </w:tc>
      </w:tr>
      <w:tr w:rsidR="00197AF4" w:rsidRPr="00E54D4E" w:rsidTr="00356FFA">
        <w:trPr>
          <w:trHeight w:val="345"/>
        </w:trPr>
        <w:tc>
          <w:tcPr>
            <w:tcW w:w="9072" w:type="dxa"/>
          </w:tcPr>
          <w:p w:rsidR="00197AF4" w:rsidRPr="00981BD2" w:rsidRDefault="00197AF4" w:rsidP="00356FFA">
            <w:pPr>
              <w:rPr>
                <w:b/>
                <w:i/>
                <w:sz w:val="28"/>
                <w:szCs w:val="28"/>
              </w:rPr>
            </w:pPr>
            <w:r w:rsidRPr="00151AC1">
              <w:rPr>
                <w:sz w:val="28"/>
                <w:szCs w:val="28"/>
              </w:rPr>
              <w:t xml:space="preserve">Тема </w:t>
            </w:r>
            <w:r>
              <w:rPr>
                <w:sz w:val="28"/>
                <w:szCs w:val="28"/>
              </w:rPr>
              <w:t>6.1 Квантовая оптика</w:t>
            </w:r>
          </w:p>
        </w:tc>
        <w:tc>
          <w:tcPr>
            <w:tcW w:w="2127" w:type="dxa"/>
          </w:tcPr>
          <w:p w:rsidR="00197AF4" w:rsidRPr="00D65022" w:rsidRDefault="00197AF4" w:rsidP="00356FFA">
            <w:pPr>
              <w:jc w:val="center"/>
              <w:rPr>
                <w:sz w:val="28"/>
                <w:szCs w:val="28"/>
              </w:rPr>
            </w:pPr>
            <w:r>
              <w:rPr>
                <w:sz w:val="28"/>
                <w:szCs w:val="28"/>
              </w:rPr>
              <w:t>5</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sidRPr="00D65022">
              <w:rPr>
                <w:sz w:val="28"/>
                <w:szCs w:val="28"/>
              </w:rPr>
              <w:t>3</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4440CF">
              <w:rPr>
                <w:sz w:val="28"/>
                <w:szCs w:val="28"/>
              </w:rPr>
              <w:t>Тема 6.</w:t>
            </w:r>
            <w:r>
              <w:rPr>
                <w:sz w:val="28"/>
                <w:szCs w:val="28"/>
              </w:rPr>
              <w:t>2 Физика атома</w:t>
            </w:r>
          </w:p>
        </w:tc>
        <w:tc>
          <w:tcPr>
            <w:tcW w:w="2127" w:type="dxa"/>
          </w:tcPr>
          <w:p w:rsidR="00197AF4" w:rsidRPr="00D65022" w:rsidRDefault="00197AF4" w:rsidP="00356FFA">
            <w:pPr>
              <w:jc w:val="center"/>
              <w:rPr>
                <w:sz w:val="28"/>
                <w:szCs w:val="28"/>
              </w:rPr>
            </w:pPr>
            <w:r>
              <w:rPr>
                <w:sz w:val="28"/>
                <w:szCs w:val="28"/>
              </w:rPr>
              <w:t>6</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Pr>
                <w:sz w:val="28"/>
                <w:szCs w:val="28"/>
              </w:rPr>
              <w:t>4</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4440CF">
              <w:rPr>
                <w:sz w:val="28"/>
                <w:szCs w:val="28"/>
              </w:rPr>
              <w:t>Тема 6.</w:t>
            </w:r>
            <w:r>
              <w:rPr>
                <w:sz w:val="28"/>
                <w:szCs w:val="28"/>
              </w:rPr>
              <w:t>3 Физика атомного ядра</w:t>
            </w:r>
          </w:p>
        </w:tc>
        <w:tc>
          <w:tcPr>
            <w:tcW w:w="2127" w:type="dxa"/>
          </w:tcPr>
          <w:p w:rsidR="00197AF4" w:rsidRPr="00D65022" w:rsidRDefault="00197AF4" w:rsidP="00356FFA">
            <w:pPr>
              <w:jc w:val="center"/>
              <w:rPr>
                <w:sz w:val="28"/>
                <w:szCs w:val="28"/>
              </w:rPr>
            </w:pPr>
            <w:r>
              <w:rPr>
                <w:sz w:val="28"/>
                <w:szCs w:val="28"/>
              </w:rPr>
              <w:t>10</w:t>
            </w:r>
          </w:p>
        </w:tc>
        <w:tc>
          <w:tcPr>
            <w:tcW w:w="1842" w:type="dxa"/>
          </w:tcPr>
          <w:p w:rsidR="00197AF4" w:rsidRPr="00D65022" w:rsidRDefault="00197AF4" w:rsidP="00356FFA">
            <w:pPr>
              <w:jc w:val="center"/>
              <w:rPr>
                <w:sz w:val="28"/>
                <w:szCs w:val="28"/>
              </w:rPr>
            </w:pPr>
            <w:r>
              <w:rPr>
                <w:sz w:val="28"/>
                <w:szCs w:val="28"/>
              </w:rPr>
              <w:t>3</w:t>
            </w:r>
          </w:p>
        </w:tc>
        <w:tc>
          <w:tcPr>
            <w:tcW w:w="1134" w:type="dxa"/>
          </w:tcPr>
          <w:p w:rsidR="00197AF4" w:rsidRPr="00D65022" w:rsidRDefault="00197AF4" w:rsidP="00356FFA">
            <w:pPr>
              <w:jc w:val="center"/>
              <w:rPr>
                <w:sz w:val="28"/>
                <w:szCs w:val="28"/>
              </w:rPr>
            </w:pPr>
            <w:r>
              <w:rPr>
                <w:sz w:val="28"/>
                <w:szCs w:val="28"/>
              </w:rPr>
              <w:t>7</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981BD2">
              <w:rPr>
                <w:b/>
                <w:i/>
                <w:sz w:val="28"/>
                <w:szCs w:val="28"/>
              </w:rPr>
              <w:t>Раздел 7. Эволюция Вселенной</w:t>
            </w:r>
          </w:p>
        </w:tc>
        <w:tc>
          <w:tcPr>
            <w:tcW w:w="2127" w:type="dxa"/>
          </w:tcPr>
          <w:p w:rsidR="00197AF4" w:rsidRPr="00981BD2" w:rsidRDefault="00197AF4" w:rsidP="00356FFA">
            <w:pPr>
              <w:jc w:val="center"/>
              <w:rPr>
                <w:b/>
                <w:i/>
                <w:sz w:val="28"/>
                <w:szCs w:val="28"/>
              </w:rPr>
            </w:pPr>
            <w:r>
              <w:rPr>
                <w:b/>
                <w:i/>
                <w:sz w:val="28"/>
                <w:szCs w:val="28"/>
              </w:rPr>
              <w:t>12</w:t>
            </w:r>
          </w:p>
        </w:tc>
        <w:tc>
          <w:tcPr>
            <w:tcW w:w="1842" w:type="dxa"/>
          </w:tcPr>
          <w:p w:rsidR="00197AF4" w:rsidRPr="00981BD2" w:rsidRDefault="00197AF4" w:rsidP="00356FFA">
            <w:pPr>
              <w:jc w:val="center"/>
              <w:rPr>
                <w:b/>
                <w:i/>
                <w:sz w:val="28"/>
                <w:szCs w:val="28"/>
              </w:rPr>
            </w:pPr>
            <w:r>
              <w:rPr>
                <w:b/>
                <w:i/>
                <w:sz w:val="28"/>
                <w:szCs w:val="28"/>
              </w:rPr>
              <w:t>4</w:t>
            </w:r>
          </w:p>
        </w:tc>
        <w:tc>
          <w:tcPr>
            <w:tcW w:w="1134" w:type="dxa"/>
          </w:tcPr>
          <w:p w:rsidR="00197AF4" w:rsidRPr="00981BD2" w:rsidRDefault="00197AF4" w:rsidP="00356FFA">
            <w:pPr>
              <w:jc w:val="center"/>
              <w:rPr>
                <w:b/>
                <w:i/>
                <w:sz w:val="28"/>
                <w:szCs w:val="28"/>
              </w:rPr>
            </w:pPr>
            <w:r w:rsidRPr="00981BD2">
              <w:rPr>
                <w:b/>
                <w:i/>
                <w:sz w:val="28"/>
                <w:szCs w:val="28"/>
              </w:rPr>
              <w:t>8</w:t>
            </w:r>
          </w:p>
        </w:tc>
        <w:tc>
          <w:tcPr>
            <w:tcW w:w="709" w:type="dxa"/>
          </w:tcPr>
          <w:p w:rsidR="00197AF4" w:rsidRPr="00981BD2" w:rsidRDefault="00197AF4" w:rsidP="00356FFA">
            <w:pPr>
              <w:jc w:val="center"/>
              <w:rPr>
                <w:b/>
                <w:i/>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151AC1">
              <w:rPr>
                <w:sz w:val="28"/>
                <w:szCs w:val="28"/>
              </w:rPr>
              <w:t xml:space="preserve">Тема </w:t>
            </w:r>
            <w:r>
              <w:rPr>
                <w:sz w:val="28"/>
                <w:szCs w:val="28"/>
              </w:rPr>
              <w:t>7.1 Строение и развитие Вселенной</w:t>
            </w:r>
          </w:p>
        </w:tc>
        <w:tc>
          <w:tcPr>
            <w:tcW w:w="2127" w:type="dxa"/>
          </w:tcPr>
          <w:p w:rsidR="00197AF4" w:rsidRPr="00D65022" w:rsidRDefault="00197AF4" w:rsidP="00356FFA">
            <w:pPr>
              <w:jc w:val="center"/>
              <w:rPr>
                <w:sz w:val="28"/>
                <w:szCs w:val="28"/>
              </w:rPr>
            </w:pPr>
            <w:r>
              <w:rPr>
                <w:sz w:val="28"/>
                <w:szCs w:val="28"/>
              </w:rPr>
              <w:t>5</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sidRPr="00D65022">
              <w:rPr>
                <w:sz w:val="28"/>
                <w:szCs w:val="28"/>
              </w:rPr>
              <w:t>3</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151AC1">
              <w:rPr>
                <w:sz w:val="28"/>
                <w:szCs w:val="28"/>
              </w:rPr>
              <w:t xml:space="preserve">Тема </w:t>
            </w:r>
            <w:r>
              <w:rPr>
                <w:sz w:val="28"/>
                <w:szCs w:val="28"/>
              </w:rPr>
              <w:t>7.2 Эволюция звезд. Гипотеза происхождения Солнечной системы</w:t>
            </w:r>
          </w:p>
        </w:tc>
        <w:tc>
          <w:tcPr>
            <w:tcW w:w="2127" w:type="dxa"/>
          </w:tcPr>
          <w:p w:rsidR="00197AF4" w:rsidRPr="00D65022" w:rsidRDefault="00197AF4" w:rsidP="00356FFA">
            <w:pPr>
              <w:jc w:val="center"/>
              <w:rPr>
                <w:sz w:val="28"/>
                <w:szCs w:val="28"/>
              </w:rPr>
            </w:pPr>
            <w:r>
              <w:rPr>
                <w:sz w:val="28"/>
                <w:szCs w:val="28"/>
              </w:rPr>
              <w:t>7</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Pr>
                <w:sz w:val="28"/>
                <w:szCs w:val="28"/>
              </w:rPr>
              <w:t>5</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c>
          <w:tcPr>
            <w:tcW w:w="15593" w:type="dxa"/>
            <w:gridSpan w:val="6"/>
          </w:tcPr>
          <w:p w:rsidR="00197AF4" w:rsidRPr="00200F74" w:rsidRDefault="00197AF4" w:rsidP="00356FFA">
            <w:pPr>
              <w:jc w:val="center"/>
              <w:rPr>
                <w:b/>
                <w:sz w:val="28"/>
                <w:szCs w:val="28"/>
              </w:rPr>
            </w:pPr>
            <w:r w:rsidRPr="00200F74">
              <w:rPr>
                <w:b/>
                <w:sz w:val="28"/>
                <w:szCs w:val="28"/>
              </w:rPr>
              <w:t>Промежуточная аттестация в форме экзамена</w:t>
            </w:r>
          </w:p>
        </w:tc>
      </w:tr>
      <w:tr w:rsidR="00197AF4" w:rsidRPr="00E54D4E" w:rsidTr="00356FFA">
        <w:trPr>
          <w:trHeight w:val="219"/>
        </w:trPr>
        <w:tc>
          <w:tcPr>
            <w:tcW w:w="9072" w:type="dxa"/>
          </w:tcPr>
          <w:p w:rsidR="00197AF4" w:rsidRPr="00E62DE7" w:rsidRDefault="00197AF4" w:rsidP="00356FFA">
            <w:pPr>
              <w:rPr>
                <w:b/>
                <w:sz w:val="28"/>
                <w:szCs w:val="28"/>
                <w:lang w:eastAsia="en-US"/>
              </w:rPr>
            </w:pPr>
            <w:r>
              <w:rPr>
                <w:b/>
                <w:sz w:val="28"/>
                <w:szCs w:val="28"/>
                <w:lang w:eastAsia="en-US"/>
              </w:rPr>
              <w:t>Всего за дисциплину</w:t>
            </w:r>
          </w:p>
        </w:tc>
        <w:tc>
          <w:tcPr>
            <w:tcW w:w="2127" w:type="dxa"/>
          </w:tcPr>
          <w:p w:rsidR="00197AF4" w:rsidRPr="00C12DBA" w:rsidRDefault="00197AF4" w:rsidP="00356FFA">
            <w:pPr>
              <w:jc w:val="center"/>
              <w:rPr>
                <w:b/>
                <w:sz w:val="28"/>
                <w:szCs w:val="28"/>
              </w:rPr>
            </w:pPr>
            <w:r>
              <w:rPr>
                <w:b/>
                <w:sz w:val="28"/>
                <w:szCs w:val="28"/>
              </w:rPr>
              <w:t>270</w:t>
            </w:r>
          </w:p>
        </w:tc>
        <w:tc>
          <w:tcPr>
            <w:tcW w:w="1842" w:type="dxa"/>
          </w:tcPr>
          <w:p w:rsidR="00197AF4" w:rsidRPr="00C12DBA" w:rsidRDefault="00197AF4" w:rsidP="00356FFA">
            <w:pPr>
              <w:jc w:val="center"/>
              <w:rPr>
                <w:b/>
                <w:sz w:val="28"/>
                <w:szCs w:val="28"/>
              </w:rPr>
            </w:pPr>
            <w:r>
              <w:rPr>
                <w:b/>
                <w:sz w:val="28"/>
                <w:szCs w:val="28"/>
              </w:rPr>
              <w:t>90</w:t>
            </w:r>
          </w:p>
        </w:tc>
        <w:tc>
          <w:tcPr>
            <w:tcW w:w="1134" w:type="dxa"/>
          </w:tcPr>
          <w:p w:rsidR="00197AF4" w:rsidRPr="00C12DBA" w:rsidRDefault="00197AF4" w:rsidP="00356FFA">
            <w:pPr>
              <w:jc w:val="center"/>
              <w:rPr>
                <w:b/>
                <w:sz w:val="28"/>
                <w:szCs w:val="28"/>
              </w:rPr>
            </w:pPr>
            <w:r>
              <w:rPr>
                <w:b/>
                <w:sz w:val="28"/>
                <w:szCs w:val="28"/>
              </w:rPr>
              <w:t>180</w:t>
            </w:r>
          </w:p>
        </w:tc>
        <w:tc>
          <w:tcPr>
            <w:tcW w:w="709" w:type="dxa"/>
          </w:tcPr>
          <w:p w:rsidR="00197AF4" w:rsidRPr="00C12DBA" w:rsidRDefault="00197AF4" w:rsidP="00356FFA">
            <w:pPr>
              <w:jc w:val="center"/>
              <w:rPr>
                <w:b/>
                <w:sz w:val="28"/>
                <w:szCs w:val="28"/>
              </w:rPr>
            </w:pPr>
            <w:r>
              <w:rPr>
                <w:b/>
                <w:sz w:val="28"/>
                <w:szCs w:val="28"/>
              </w:rPr>
              <w:t>22</w:t>
            </w:r>
          </w:p>
        </w:tc>
        <w:tc>
          <w:tcPr>
            <w:tcW w:w="709" w:type="dxa"/>
          </w:tcPr>
          <w:p w:rsidR="00197AF4" w:rsidRPr="00C12DBA" w:rsidRDefault="00197AF4" w:rsidP="00356FFA">
            <w:pPr>
              <w:jc w:val="center"/>
              <w:rPr>
                <w:b/>
                <w:sz w:val="28"/>
                <w:szCs w:val="28"/>
              </w:rPr>
            </w:pPr>
          </w:p>
        </w:tc>
      </w:tr>
    </w:tbl>
    <w:p w:rsidR="00197AF4" w:rsidRDefault="00197AF4" w:rsidP="00197AF4">
      <w:pPr>
        <w:spacing w:after="200" w:line="276" w:lineRule="auto"/>
        <w:rPr>
          <w:color w:val="000000"/>
          <w:sz w:val="28"/>
          <w:szCs w:val="28"/>
        </w:rPr>
      </w:pPr>
    </w:p>
    <w:p w:rsidR="00197AF4" w:rsidRDefault="00197AF4" w:rsidP="00197AF4">
      <w:pPr>
        <w:ind w:firstLine="709"/>
        <w:jc w:val="both"/>
        <w:rPr>
          <w:color w:val="000000"/>
          <w:sz w:val="28"/>
          <w:szCs w:val="28"/>
        </w:rPr>
      </w:pPr>
    </w:p>
    <w:p w:rsidR="00197AF4" w:rsidRDefault="00197AF4" w:rsidP="00197AF4">
      <w:pPr>
        <w:spacing w:after="200" w:line="276" w:lineRule="auto"/>
      </w:pPr>
      <w:r>
        <w:br w:type="page"/>
      </w:r>
    </w:p>
    <w:p w:rsidR="00197AF4" w:rsidRDefault="00197AF4" w:rsidP="00197AF4">
      <w:pPr>
        <w:jc w:val="center"/>
        <w:rPr>
          <w:b/>
          <w:sz w:val="28"/>
          <w:szCs w:val="28"/>
        </w:rPr>
      </w:pPr>
      <w:r>
        <w:rPr>
          <w:b/>
          <w:sz w:val="28"/>
          <w:szCs w:val="28"/>
        </w:rPr>
        <w:lastRenderedPageBreak/>
        <w:t>3.СОДЕРЖАНИЕ ДИСЦИПЛИНЫ</w:t>
      </w:r>
    </w:p>
    <w:p w:rsidR="00197AF4" w:rsidRDefault="00197AF4" w:rsidP="00197AF4">
      <w:pPr>
        <w:jc w:val="center"/>
        <w:rPr>
          <w:b/>
          <w:sz w:val="28"/>
          <w:szCs w:val="28"/>
        </w:rPr>
      </w:pP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59"/>
        <w:gridCol w:w="33"/>
        <w:gridCol w:w="3935"/>
        <w:gridCol w:w="33"/>
        <w:gridCol w:w="2946"/>
        <w:gridCol w:w="30"/>
        <w:gridCol w:w="5356"/>
        <w:gridCol w:w="33"/>
      </w:tblGrid>
      <w:tr w:rsidR="00197AF4" w:rsidRPr="007D5407" w:rsidTr="00356FFA">
        <w:trPr>
          <w:trHeight w:val="643"/>
        </w:trPr>
        <w:tc>
          <w:tcPr>
            <w:tcW w:w="2692" w:type="dxa"/>
            <w:gridSpan w:val="2"/>
          </w:tcPr>
          <w:p w:rsidR="00197AF4" w:rsidRPr="007C4648" w:rsidRDefault="00197AF4" w:rsidP="00356FFA">
            <w:pPr>
              <w:jc w:val="center"/>
              <w:rPr>
                <w:b/>
                <w:sz w:val="28"/>
                <w:szCs w:val="28"/>
                <w:lang w:eastAsia="en-US"/>
              </w:rPr>
            </w:pPr>
            <w:r w:rsidRPr="007C4648">
              <w:rPr>
                <w:b/>
                <w:color w:val="000000"/>
                <w:sz w:val="28"/>
                <w:szCs w:val="28"/>
              </w:rPr>
              <w:t>Наименование разделов и тем</w:t>
            </w:r>
          </w:p>
        </w:tc>
        <w:tc>
          <w:tcPr>
            <w:tcW w:w="3968" w:type="dxa"/>
            <w:gridSpan w:val="2"/>
          </w:tcPr>
          <w:p w:rsidR="00197AF4" w:rsidRPr="007C4648" w:rsidRDefault="00197AF4" w:rsidP="00356FFA">
            <w:pPr>
              <w:jc w:val="center"/>
              <w:rPr>
                <w:b/>
                <w:sz w:val="28"/>
                <w:szCs w:val="28"/>
                <w:lang w:eastAsia="en-US"/>
              </w:rPr>
            </w:pPr>
            <w:r w:rsidRPr="007C4648">
              <w:rPr>
                <w:b/>
                <w:sz w:val="28"/>
                <w:szCs w:val="28"/>
                <w:lang w:eastAsia="en-US"/>
              </w:rPr>
              <w:t>Содержание</w:t>
            </w:r>
          </w:p>
        </w:tc>
        <w:tc>
          <w:tcPr>
            <w:tcW w:w="2976" w:type="dxa"/>
            <w:gridSpan w:val="2"/>
          </w:tcPr>
          <w:p w:rsidR="00197AF4" w:rsidRPr="007C4648" w:rsidRDefault="00197AF4" w:rsidP="00356FFA">
            <w:pPr>
              <w:jc w:val="center"/>
              <w:rPr>
                <w:b/>
                <w:sz w:val="28"/>
                <w:szCs w:val="28"/>
                <w:lang w:eastAsia="en-US"/>
              </w:rPr>
            </w:pPr>
            <w:r w:rsidRPr="007C4648">
              <w:rPr>
                <w:b/>
                <w:sz w:val="28"/>
                <w:szCs w:val="28"/>
                <w:lang w:eastAsia="en-US"/>
              </w:rPr>
              <w:t>Обучающиеся  должны знать</w:t>
            </w:r>
          </w:p>
        </w:tc>
        <w:tc>
          <w:tcPr>
            <w:tcW w:w="5389" w:type="dxa"/>
            <w:gridSpan w:val="2"/>
          </w:tcPr>
          <w:p w:rsidR="00197AF4" w:rsidRPr="007C4648" w:rsidRDefault="00197AF4" w:rsidP="00356FFA">
            <w:pPr>
              <w:jc w:val="center"/>
              <w:rPr>
                <w:b/>
                <w:sz w:val="28"/>
                <w:szCs w:val="28"/>
                <w:lang w:eastAsia="en-US"/>
              </w:rPr>
            </w:pPr>
            <w:r w:rsidRPr="007C4648">
              <w:rPr>
                <w:b/>
                <w:sz w:val="28"/>
                <w:szCs w:val="28"/>
                <w:lang w:eastAsia="en-US"/>
              </w:rPr>
              <w:t>Обучающиеся должны уметь</w:t>
            </w:r>
          </w:p>
        </w:tc>
      </w:tr>
      <w:tr w:rsidR="00197AF4" w:rsidRPr="007D5407" w:rsidTr="00356FFA">
        <w:trPr>
          <w:trHeight w:val="2819"/>
        </w:trPr>
        <w:tc>
          <w:tcPr>
            <w:tcW w:w="2692" w:type="dxa"/>
            <w:gridSpan w:val="2"/>
          </w:tcPr>
          <w:p w:rsidR="00197AF4" w:rsidRPr="007C4648" w:rsidRDefault="00197AF4" w:rsidP="00356FFA">
            <w:pPr>
              <w:rPr>
                <w:b/>
                <w:sz w:val="28"/>
                <w:szCs w:val="28"/>
                <w:lang w:eastAsia="en-US"/>
              </w:rPr>
            </w:pPr>
            <w:r w:rsidRPr="007C4648">
              <w:rPr>
                <w:b/>
                <w:sz w:val="28"/>
                <w:szCs w:val="28"/>
                <w:lang w:eastAsia="en-US"/>
              </w:rPr>
              <w:t>Введение</w:t>
            </w:r>
          </w:p>
        </w:tc>
        <w:tc>
          <w:tcPr>
            <w:tcW w:w="3968" w:type="dxa"/>
            <w:gridSpan w:val="2"/>
          </w:tcPr>
          <w:p w:rsidR="00197AF4" w:rsidRPr="00D1153C" w:rsidRDefault="00197AF4" w:rsidP="00356FFA">
            <w:pPr>
              <w:ind w:firstLine="709"/>
              <w:jc w:val="both"/>
              <w:rPr>
                <w:color w:val="000000"/>
                <w:sz w:val="28"/>
                <w:szCs w:val="28"/>
              </w:rPr>
            </w:pPr>
            <w:r w:rsidRPr="00D1153C">
              <w:rPr>
                <w:color w:val="000000"/>
                <w:sz w:val="28"/>
                <w:szCs w:val="28"/>
              </w:rPr>
              <w:t>Физика — фундаментальная наука о природе.</w:t>
            </w:r>
          </w:p>
          <w:p w:rsidR="00197AF4" w:rsidRPr="00D1153C" w:rsidRDefault="00197AF4" w:rsidP="00356FFA">
            <w:pPr>
              <w:jc w:val="both"/>
              <w:rPr>
                <w:color w:val="000000"/>
                <w:sz w:val="28"/>
                <w:szCs w:val="28"/>
              </w:rPr>
            </w:pPr>
            <w:r w:rsidRPr="00D1153C">
              <w:rPr>
                <w:color w:val="000000"/>
                <w:sz w:val="28"/>
                <w:szCs w:val="28"/>
              </w:rPr>
              <w:t xml:space="preserve">Естественно-научный метод познания, его возможности и границы применимости. </w:t>
            </w:r>
          </w:p>
          <w:p w:rsidR="00197AF4" w:rsidRPr="00D1153C" w:rsidRDefault="00197AF4" w:rsidP="00356FFA">
            <w:pPr>
              <w:ind w:firstLine="709"/>
              <w:jc w:val="both"/>
              <w:rPr>
                <w:color w:val="000000"/>
                <w:sz w:val="28"/>
                <w:szCs w:val="28"/>
              </w:rPr>
            </w:pPr>
            <w:r w:rsidRPr="00D1153C">
              <w:rPr>
                <w:color w:val="000000"/>
                <w:sz w:val="28"/>
                <w:szCs w:val="28"/>
              </w:rPr>
              <w:t xml:space="preserve">Эксперимент  и  теория  в  процессе  познания  природы.  Моделирование  физических </w:t>
            </w:r>
          </w:p>
          <w:p w:rsidR="00197AF4" w:rsidRPr="007C4648" w:rsidRDefault="00197AF4" w:rsidP="00356FFA">
            <w:pPr>
              <w:ind w:firstLine="709"/>
              <w:jc w:val="both"/>
              <w:rPr>
                <w:color w:val="000000"/>
                <w:sz w:val="28"/>
                <w:szCs w:val="28"/>
              </w:rPr>
            </w:pPr>
            <w:r w:rsidRPr="00D1153C">
              <w:rPr>
                <w:color w:val="000000"/>
                <w:sz w:val="28"/>
                <w:szCs w:val="28"/>
              </w:rPr>
              <w:t>явлений  и  процессов.  Роль  эксперимента  и  теории  в</w:t>
            </w:r>
            <w:r>
              <w:rPr>
                <w:color w:val="000000"/>
                <w:sz w:val="28"/>
                <w:szCs w:val="28"/>
              </w:rPr>
              <w:t xml:space="preserve">  процессе  познания  природы. Физическая  величина. Погрешности  измерений </w:t>
            </w:r>
            <w:r w:rsidRPr="00D1153C">
              <w:rPr>
                <w:color w:val="000000"/>
                <w:sz w:val="28"/>
                <w:szCs w:val="28"/>
              </w:rPr>
              <w:t>фи</w:t>
            </w:r>
            <w:r>
              <w:rPr>
                <w:color w:val="000000"/>
                <w:sz w:val="28"/>
                <w:szCs w:val="28"/>
              </w:rPr>
              <w:t xml:space="preserve">зических  величин.  Физические </w:t>
            </w:r>
            <w:r w:rsidRPr="00D1153C">
              <w:rPr>
                <w:color w:val="000000"/>
                <w:sz w:val="28"/>
                <w:szCs w:val="28"/>
              </w:rPr>
              <w:t>законы. Границы п</w:t>
            </w:r>
            <w:r>
              <w:rPr>
                <w:color w:val="000000"/>
                <w:sz w:val="28"/>
                <w:szCs w:val="28"/>
              </w:rPr>
              <w:t xml:space="preserve">рименимости физических законов. </w:t>
            </w:r>
            <w:r w:rsidRPr="00D1153C">
              <w:rPr>
                <w:color w:val="000000"/>
                <w:sz w:val="28"/>
                <w:szCs w:val="28"/>
              </w:rPr>
              <w:t>Понятие о физической картине мира. Значени</w:t>
            </w:r>
            <w:r>
              <w:rPr>
                <w:color w:val="000000"/>
                <w:sz w:val="28"/>
                <w:szCs w:val="28"/>
              </w:rPr>
              <w:t xml:space="preserve">е физики при освоении профессий </w:t>
            </w:r>
            <w:r w:rsidRPr="00D1153C">
              <w:rPr>
                <w:color w:val="000000"/>
                <w:sz w:val="28"/>
                <w:szCs w:val="28"/>
              </w:rPr>
              <w:t>СПО</w:t>
            </w:r>
          </w:p>
        </w:tc>
        <w:tc>
          <w:tcPr>
            <w:tcW w:w="2976" w:type="dxa"/>
            <w:gridSpan w:val="2"/>
          </w:tcPr>
          <w:p w:rsidR="00197AF4" w:rsidRPr="007C4648" w:rsidRDefault="00197AF4" w:rsidP="00356FFA">
            <w:pPr>
              <w:jc w:val="both"/>
              <w:rPr>
                <w:color w:val="000000"/>
                <w:sz w:val="28"/>
                <w:szCs w:val="28"/>
              </w:rPr>
            </w:pPr>
            <w:r w:rsidRPr="007C4648">
              <w:rPr>
                <w:sz w:val="28"/>
                <w:szCs w:val="28"/>
              </w:rPr>
              <w:t xml:space="preserve">Естественно-научный метод познания, его возможности и границы применимости. </w:t>
            </w:r>
            <w:r w:rsidRPr="007C4648">
              <w:rPr>
                <w:color w:val="000000"/>
                <w:sz w:val="28"/>
                <w:szCs w:val="28"/>
              </w:rPr>
              <w:t xml:space="preserve">Роль эксперимента и теории в процессе познания природы. Физические законы. Основные элементы физической картины мира. </w:t>
            </w:r>
          </w:p>
          <w:p w:rsidR="00197AF4" w:rsidRPr="007C4648" w:rsidRDefault="00197AF4" w:rsidP="00356FFA">
            <w:pPr>
              <w:pStyle w:val="aff0"/>
              <w:rPr>
                <w:rFonts w:ascii="Times New Roman" w:hAnsi="Times New Roman"/>
                <w:sz w:val="28"/>
                <w:szCs w:val="28"/>
                <w:lang w:eastAsia="ru-RU"/>
              </w:rPr>
            </w:pPr>
          </w:p>
        </w:tc>
        <w:tc>
          <w:tcPr>
            <w:tcW w:w="5389" w:type="dxa"/>
            <w:gridSpan w:val="2"/>
          </w:tcPr>
          <w:p w:rsidR="00197AF4" w:rsidRPr="007C4648" w:rsidRDefault="00197AF4" w:rsidP="00356FFA">
            <w:pPr>
              <w:pStyle w:val="aff0"/>
              <w:rPr>
                <w:rFonts w:ascii="Times New Roman" w:hAnsi="Times New Roman"/>
                <w:sz w:val="28"/>
                <w:szCs w:val="28"/>
                <w:lang w:eastAsia="ru-RU"/>
              </w:rPr>
            </w:pPr>
            <w:r w:rsidRPr="007C4648">
              <w:rPr>
                <w:rFonts w:ascii="Times New Roman" w:hAnsi="Times New Roman"/>
                <w:sz w:val="28"/>
                <w:szCs w:val="28"/>
                <w:lang w:eastAsia="ru-RU"/>
              </w:rPr>
              <w:t>Моделировать физические явления и процессы, научные гипотезы, физические теории и законы. Применять знания и экспериментировать в процессе познания природы. Рассматривать границы применимости физических законов и теорий, принцип соответствия. Основные элементы физической картины мира.</w:t>
            </w:r>
          </w:p>
        </w:tc>
      </w:tr>
      <w:tr w:rsidR="00197AF4" w:rsidRPr="007D5407" w:rsidTr="00356FFA">
        <w:trPr>
          <w:trHeight w:val="420"/>
        </w:trPr>
        <w:tc>
          <w:tcPr>
            <w:tcW w:w="2692" w:type="dxa"/>
            <w:gridSpan w:val="2"/>
          </w:tcPr>
          <w:p w:rsidR="00197AF4" w:rsidRPr="007C4648" w:rsidRDefault="00197AF4" w:rsidP="00356FFA">
            <w:pPr>
              <w:rPr>
                <w:b/>
                <w:sz w:val="28"/>
                <w:szCs w:val="28"/>
                <w:lang w:eastAsia="en-US"/>
              </w:rPr>
            </w:pPr>
            <w:r w:rsidRPr="007C4648">
              <w:rPr>
                <w:b/>
                <w:sz w:val="28"/>
                <w:szCs w:val="28"/>
              </w:rPr>
              <w:t>Раздел 1. Механика</w:t>
            </w:r>
          </w:p>
        </w:tc>
        <w:tc>
          <w:tcPr>
            <w:tcW w:w="3968" w:type="dxa"/>
            <w:gridSpan w:val="2"/>
          </w:tcPr>
          <w:p w:rsidR="00197AF4" w:rsidRPr="00D1153C" w:rsidRDefault="00197AF4" w:rsidP="00356FFA">
            <w:pPr>
              <w:spacing w:line="228" w:lineRule="auto"/>
              <w:ind w:firstLine="709"/>
              <w:jc w:val="both"/>
              <w:rPr>
                <w:sz w:val="28"/>
                <w:szCs w:val="28"/>
                <w:lang w:eastAsia="en-US"/>
              </w:rPr>
            </w:pPr>
            <w:r w:rsidRPr="00D1153C">
              <w:rPr>
                <w:sz w:val="28"/>
                <w:szCs w:val="28"/>
                <w:lang w:eastAsia="en-US"/>
              </w:rPr>
              <w:t xml:space="preserve">Механическое движение. Перемещение. Путь. Скорость. </w:t>
            </w:r>
            <w:r w:rsidRPr="00D1153C">
              <w:rPr>
                <w:sz w:val="28"/>
                <w:szCs w:val="28"/>
                <w:lang w:eastAsia="en-US"/>
              </w:rPr>
              <w:lastRenderedPageBreak/>
              <w:t xml:space="preserve">Равномерное </w:t>
            </w:r>
          </w:p>
          <w:p w:rsidR="00197AF4" w:rsidRPr="00D1153C" w:rsidRDefault="00197AF4" w:rsidP="00356FFA">
            <w:pPr>
              <w:spacing w:line="228" w:lineRule="auto"/>
              <w:jc w:val="both"/>
              <w:rPr>
                <w:sz w:val="28"/>
                <w:szCs w:val="28"/>
                <w:lang w:eastAsia="en-US"/>
              </w:rPr>
            </w:pPr>
            <w:r>
              <w:rPr>
                <w:sz w:val="28"/>
                <w:szCs w:val="28"/>
                <w:lang w:eastAsia="en-US"/>
              </w:rPr>
              <w:t xml:space="preserve">Прямолинейное </w:t>
            </w:r>
            <w:r w:rsidRPr="00D1153C">
              <w:rPr>
                <w:sz w:val="28"/>
                <w:szCs w:val="28"/>
                <w:lang w:eastAsia="en-US"/>
              </w:rPr>
              <w:t xml:space="preserve">движение.  Ускорение.  Равнопеременное  прямолинейное  движение. </w:t>
            </w:r>
          </w:p>
          <w:p w:rsidR="00197AF4" w:rsidRPr="00D1153C" w:rsidRDefault="00197AF4" w:rsidP="00356FFA">
            <w:pPr>
              <w:spacing w:line="228" w:lineRule="auto"/>
              <w:jc w:val="both"/>
              <w:rPr>
                <w:sz w:val="28"/>
                <w:szCs w:val="28"/>
                <w:lang w:eastAsia="en-US"/>
              </w:rPr>
            </w:pPr>
            <w:r w:rsidRPr="00D1153C">
              <w:rPr>
                <w:sz w:val="28"/>
                <w:szCs w:val="28"/>
                <w:lang w:eastAsia="en-US"/>
              </w:rPr>
              <w:t xml:space="preserve">Свободное падение. Движение тела, брошенного под углом к горизонту. Равномерное </w:t>
            </w:r>
          </w:p>
          <w:p w:rsidR="00197AF4" w:rsidRDefault="00197AF4" w:rsidP="00356FFA">
            <w:pPr>
              <w:spacing w:line="228" w:lineRule="auto"/>
              <w:jc w:val="both"/>
              <w:rPr>
                <w:sz w:val="28"/>
                <w:szCs w:val="28"/>
                <w:lang w:eastAsia="en-US"/>
              </w:rPr>
            </w:pPr>
            <w:r w:rsidRPr="00D1153C">
              <w:rPr>
                <w:sz w:val="28"/>
                <w:szCs w:val="28"/>
                <w:lang w:eastAsia="en-US"/>
              </w:rPr>
              <w:t>движение по окружности.</w:t>
            </w:r>
          </w:p>
          <w:p w:rsidR="00197AF4" w:rsidRPr="00D1153C" w:rsidRDefault="00197AF4" w:rsidP="00356FFA">
            <w:pPr>
              <w:spacing w:line="228" w:lineRule="auto"/>
              <w:jc w:val="both"/>
              <w:rPr>
                <w:sz w:val="28"/>
                <w:szCs w:val="28"/>
                <w:lang w:eastAsia="en-US"/>
              </w:rPr>
            </w:pPr>
            <w:r w:rsidRPr="00D1153C">
              <w:rPr>
                <w:sz w:val="28"/>
                <w:szCs w:val="28"/>
                <w:lang w:eastAsia="en-US"/>
              </w:rPr>
              <w:t>Первый закон Нью</w:t>
            </w:r>
            <w:r>
              <w:rPr>
                <w:sz w:val="28"/>
                <w:szCs w:val="28"/>
                <w:lang w:eastAsia="en-US"/>
              </w:rPr>
              <w:t>тона. Сила. Масса. Импульс. Вто</w:t>
            </w:r>
            <w:r w:rsidRPr="00D1153C">
              <w:rPr>
                <w:sz w:val="28"/>
                <w:szCs w:val="28"/>
                <w:lang w:eastAsia="en-US"/>
              </w:rPr>
              <w:t xml:space="preserve">рой закон Ньютона. Основной закон классической динамики. Третий закон Ньютона. </w:t>
            </w:r>
          </w:p>
          <w:p w:rsidR="00197AF4" w:rsidRPr="007C4648" w:rsidRDefault="00197AF4" w:rsidP="00356FFA">
            <w:pPr>
              <w:spacing w:line="228" w:lineRule="auto"/>
              <w:jc w:val="both"/>
              <w:rPr>
                <w:sz w:val="28"/>
                <w:szCs w:val="28"/>
                <w:lang w:eastAsia="en-US"/>
              </w:rPr>
            </w:pPr>
            <w:r w:rsidRPr="00D1153C">
              <w:rPr>
                <w:sz w:val="28"/>
                <w:szCs w:val="28"/>
                <w:lang w:eastAsia="en-US"/>
              </w:rPr>
              <w:t>Закон всемирного тяготения. Гравитационное поле</w:t>
            </w:r>
            <w:r>
              <w:rPr>
                <w:sz w:val="28"/>
                <w:szCs w:val="28"/>
                <w:lang w:eastAsia="en-US"/>
              </w:rPr>
              <w:t>. Сила тяжести. Вес. Способы из</w:t>
            </w:r>
            <w:r w:rsidRPr="00D1153C">
              <w:rPr>
                <w:sz w:val="28"/>
                <w:szCs w:val="28"/>
                <w:lang w:eastAsia="en-US"/>
              </w:rPr>
              <w:t>мер</w:t>
            </w:r>
            <w:r>
              <w:rPr>
                <w:sz w:val="28"/>
                <w:szCs w:val="28"/>
                <w:lang w:eastAsia="en-US"/>
              </w:rPr>
              <w:t xml:space="preserve">ения массы тел. Силы в механике. </w:t>
            </w:r>
            <w:r w:rsidRPr="00D1153C">
              <w:rPr>
                <w:sz w:val="28"/>
                <w:szCs w:val="28"/>
                <w:lang w:eastAsia="en-US"/>
              </w:rPr>
              <w:t>Закон сохран</w:t>
            </w:r>
            <w:r>
              <w:rPr>
                <w:sz w:val="28"/>
                <w:szCs w:val="28"/>
                <w:lang w:eastAsia="en-US"/>
              </w:rPr>
              <w:t>ения импульса. Реактивное движе</w:t>
            </w:r>
            <w:r w:rsidRPr="00D1153C">
              <w:rPr>
                <w:sz w:val="28"/>
                <w:szCs w:val="28"/>
                <w:lang w:eastAsia="en-US"/>
              </w:rPr>
              <w:t xml:space="preserve">ние.  Работа  силы.  Работа  </w:t>
            </w:r>
            <w:r>
              <w:rPr>
                <w:sz w:val="28"/>
                <w:szCs w:val="28"/>
                <w:lang w:eastAsia="en-US"/>
              </w:rPr>
              <w:t xml:space="preserve">потенциальных  сил.  Мощность. Энергия.  Кинетическая </w:t>
            </w:r>
            <w:r w:rsidRPr="00D1153C">
              <w:rPr>
                <w:sz w:val="28"/>
                <w:szCs w:val="28"/>
                <w:lang w:eastAsia="en-US"/>
              </w:rPr>
              <w:t xml:space="preserve">энергия.  Потенциальная  энергия.  </w:t>
            </w:r>
            <w:r>
              <w:rPr>
                <w:sz w:val="28"/>
                <w:szCs w:val="28"/>
                <w:lang w:eastAsia="en-US"/>
              </w:rPr>
              <w:t xml:space="preserve">Закон </w:t>
            </w:r>
            <w:r w:rsidRPr="00D1153C">
              <w:rPr>
                <w:sz w:val="28"/>
                <w:szCs w:val="28"/>
                <w:lang w:eastAsia="en-US"/>
              </w:rPr>
              <w:t>сохранен</w:t>
            </w:r>
            <w:r>
              <w:rPr>
                <w:sz w:val="28"/>
                <w:szCs w:val="28"/>
                <w:lang w:eastAsia="en-US"/>
              </w:rPr>
              <w:t>ия  механической  энергии.  При</w:t>
            </w:r>
            <w:r w:rsidRPr="00D1153C">
              <w:rPr>
                <w:sz w:val="28"/>
                <w:szCs w:val="28"/>
                <w:lang w:eastAsia="en-US"/>
              </w:rPr>
              <w:t>менение законов сохранения.</w:t>
            </w:r>
          </w:p>
        </w:tc>
        <w:tc>
          <w:tcPr>
            <w:tcW w:w="2976" w:type="dxa"/>
            <w:gridSpan w:val="2"/>
          </w:tcPr>
          <w:p w:rsidR="00197AF4" w:rsidRPr="007C4648" w:rsidRDefault="00197AF4" w:rsidP="00356FFA">
            <w:pPr>
              <w:spacing w:line="228" w:lineRule="auto"/>
              <w:jc w:val="both"/>
              <w:rPr>
                <w:color w:val="000000"/>
                <w:sz w:val="28"/>
                <w:szCs w:val="28"/>
              </w:rPr>
            </w:pPr>
            <w:r w:rsidRPr="007C4648">
              <w:rPr>
                <w:sz w:val="28"/>
                <w:szCs w:val="28"/>
              </w:rPr>
              <w:lastRenderedPageBreak/>
              <w:t xml:space="preserve">Относительность механического </w:t>
            </w:r>
            <w:r w:rsidRPr="007C4648">
              <w:rPr>
                <w:sz w:val="28"/>
                <w:szCs w:val="28"/>
              </w:rPr>
              <w:lastRenderedPageBreak/>
              <w:t xml:space="preserve">движения. Системы отсчета. </w:t>
            </w:r>
            <w:r w:rsidRPr="007C4648">
              <w:rPr>
                <w:color w:val="000000"/>
                <w:sz w:val="28"/>
                <w:szCs w:val="28"/>
              </w:rPr>
              <w:t xml:space="preserve">Характеристики механического движения: перемещение, скорость, ускорение. </w:t>
            </w:r>
            <w:r w:rsidRPr="007C4648">
              <w:rPr>
                <w:sz w:val="28"/>
                <w:szCs w:val="28"/>
              </w:rPr>
              <w:t xml:space="preserve">Виды движения (равномерное, равноускоренное) и их графическое описание. </w:t>
            </w:r>
            <w:r w:rsidRPr="007C4648">
              <w:rPr>
                <w:color w:val="000000"/>
                <w:sz w:val="28"/>
                <w:szCs w:val="28"/>
              </w:rPr>
              <w:t>Движение по окружности с постоянной по модулю скоростью. Центростремительное ускорение.</w:t>
            </w:r>
          </w:p>
          <w:p w:rsidR="00197AF4" w:rsidRPr="007C4648" w:rsidRDefault="00197AF4" w:rsidP="00356FFA">
            <w:pPr>
              <w:spacing w:line="228" w:lineRule="auto"/>
              <w:ind w:firstLine="709"/>
              <w:jc w:val="both"/>
              <w:rPr>
                <w:sz w:val="28"/>
                <w:szCs w:val="28"/>
              </w:rPr>
            </w:pPr>
            <w:r w:rsidRPr="007C4648">
              <w:rPr>
                <w:sz w:val="28"/>
                <w:szCs w:val="28"/>
              </w:rPr>
              <w:t xml:space="preserve">Взаимодействие тел. </w:t>
            </w:r>
            <w:r w:rsidRPr="007C4648">
              <w:rPr>
                <w:color w:val="000000"/>
                <w:sz w:val="28"/>
                <w:szCs w:val="28"/>
              </w:rPr>
              <w:t xml:space="preserve">Принцип суперпозиции сил. </w:t>
            </w:r>
            <w:r w:rsidRPr="007C4648">
              <w:rPr>
                <w:sz w:val="28"/>
                <w:szCs w:val="28"/>
              </w:rPr>
              <w:t xml:space="preserve">Законы динамики Ньютона. Силы в природе: упругость, трение, сила тяжести. Закон всемирного тяготения. Невесомость. </w:t>
            </w:r>
          </w:p>
          <w:p w:rsidR="00197AF4" w:rsidRPr="007C4648" w:rsidRDefault="00197AF4" w:rsidP="00356FFA">
            <w:pPr>
              <w:spacing w:line="228" w:lineRule="auto"/>
              <w:ind w:firstLine="709"/>
              <w:jc w:val="both"/>
              <w:rPr>
                <w:sz w:val="28"/>
                <w:szCs w:val="28"/>
              </w:rPr>
            </w:pPr>
            <w:r w:rsidRPr="007C4648">
              <w:rPr>
                <w:sz w:val="28"/>
                <w:szCs w:val="28"/>
              </w:rPr>
              <w:t xml:space="preserve">Закон сохранения импульса и реактивное </w:t>
            </w:r>
            <w:r w:rsidRPr="007C4648">
              <w:rPr>
                <w:sz w:val="28"/>
                <w:szCs w:val="28"/>
              </w:rPr>
              <w:lastRenderedPageBreak/>
              <w:t xml:space="preserve">движение. Закон сохранения механической энергии. Работа и мощность. </w:t>
            </w:r>
          </w:p>
          <w:p w:rsidR="00197AF4" w:rsidRPr="007C4648" w:rsidRDefault="00197AF4" w:rsidP="00356FFA">
            <w:pPr>
              <w:spacing w:line="228" w:lineRule="auto"/>
              <w:ind w:firstLine="709"/>
              <w:jc w:val="both"/>
              <w:rPr>
                <w:spacing w:val="-6"/>
                <w:sz w:val="28"/>
                <w:szCs w:val="28"/>
              </w:rPr>
            </w:pPr>
            <w:r w:rsidRPr="007C4648">
              <w:rPr>
                <w:spacing w:val="-6"/>
                <w:sz w:val="28"/>
                <w:szCs w:val="28"/>
              </w:rPr>
              <w:t>Прикладные задачи механики (расчет траекторий космических кораблей, проектирование автомобилей, самолетов, строительных сооружений).</w:t>
            </w:r>
          </w:p>
          <w:p w:rsidR="00197AF4" w:rsidRPr="007C4648" w:rsidRDefault="00197AF4" w:rsidP="00356FFA">
            <w:pPr>
              <w:spacing w:line="228" w:lineRule="auto"/>
              <w:ind w:firstLine="709"/>
              <w:jc w:val="both"/>
              <w:rPr>
                <w:sz w:val="28"/>
                <w:szCs w:val="28"/>
              </w:rPr>
            </w:pPr>
            <w:r w:rsidRPr="007C4648">
              <w:rPr>
                <w:sz w:val="28"/>
                <w:szCs w:val="28"/>
              </w:rPr>
              <w:t xml:space="preserve">Механические колебания. </w:t>
            </w:r>
            <w:r w:rsidRPr="007C4648">
              <w:rPr>
                <w:color w:val="000000"/>
                <w:sz w:val="28"/>
                <w:szCs w:val="28"/>
              </w:rPr>
              <w:t>Амплитуда, период, частота, фаза колебаний. Свободные и вынужденные колебания. Резонанс. Механические волны. Свойства механических волн. Длина волны.</w:t>
            </w:r>
            <w:r w:rsidRPr="007C4648">
              <w:rPr>
                <w:color w:val="FF0000"/>
                <w:sz w:val="28"/>
                <w:szCs w:val="28"/>
              </w:rPr>
              <w:t xml:space="preserve"> </w:t>
            </w:r>
            <w:r w:rsidRPr="007C4648">
              <w:rPr>
                <w:color w:val="000000"/>
                <w:sz w:val="28"/>
                <w:szCs w:val="28"/>
              </w:rPr>
              <w:t xml:space="preserve">Звуковые волны. </w:t>
            </w:r>
            <w:r w:rsidRPr="007C4648">
              <w:rPr>
                <w:sz w:val="28"/>
                <w:szCs w:val="28"/>
              </w:rPr>
              <w:t>Ультразвук и его использование в технике и медицине.</w:t>
            </w:r>
          </w:p>
        </w:tc>
        <w:tc>
          <w:tcPr>
            <w:tcW w:w="5389" w:type="dxa"/>
            <w:gridSpan w:val="2"/>
          </w:tcPr>
          <w:p w:rsidR="00197AF4" w:rsidRPr="007C4648" w:rsidRDefault="00197AF4" w:rsidP="00356FFA">
            <w:pPr>
              <w:pStyle w:val="aff0"/>
              <w:rPr>
                <w:rFonts w:ascii="Times New Roman" w:hAnsi="Times New Roman"/>
                <w:sz w:val="28"/>
                <w:szCs w:val="28"/>
                <w:lang w:eastAsia="ru-RU"/>
              </w:rPr>
            </w:pPr>
            <w:r w:rsidRPr="007C4648">
              <w:rPr>
                <w:rFonts w:ascii="Times New Roman" w:hAnsi="Times New Roman"/>
                <w:sz w:val="28"/>
                <w:szCs w:val="28"/>
                <w:lang w:eastAsia="ru-RU"/>
              </w:rPr>
              <w:lastRenderedPageBreak/>
              <w:t xml:space="preserve">Находить положение тела в любой момент времени. Применять формулы при </w:t>
            </w:r>
            <w:r w:rsidRPr="007C4648">
              <w:rPr>
                <w:rFonts w:ascii="Times New Roman" w:hAnsi="Times New Roman"/>
                <w:sz w:val="28"/>
                <w:szCs w:val="28"/>
                <w:lang w:eastAsia="ru-RU"/>
              </w:rPr>
              <w:lastRenderedPageBreak/>
              <w:t>решении задач. Применять законы Ньютона к решению задач. Вычислять механическую работу, мощность, кинетическую и потенциальную энергии. Использовать закон сохранения импульса при  решении задач. Уметь читать и строить графики, сравнивать колебания, использовать математические знания. Рассчитывать траектории движений тел.  Проектировать автомобили, самолеты, использовать знания по звуковым колебаниям и волнам.</w:t>
            </w:r>
          </w:p>
        </w:tc>
      </w:tr>
      <w:tr w:rsidR="00197AF4" w:rsidRPr="007D5407" w:rsidTr="00356FFA">
        <w:trPr>
          <w:trHeight w:val="1553"/>
        </w:trPr>
        <w:tc>
          <w:tcPr>
            <w:tcW w:w="2692" w:type="dxa"/>
            <w:gridSpan w:val="2"/>
          </w:tcPr>
          <w:p w:rsidR="00197AF4" w:rsidRPr="007C4648" w:rsidRDefault="00197AF4" w:rsidP="00356FFA">
            <w:pPr>
              <w:rPr>
                <w:b/>
                <w:sz w:val="28"/>
                <w:szCs w:val="28"/>
              </w:rPr>
            </w:pPr>
            <w:r w:rsidRPr="007C4648">
              <w:rPr>
                <w:b/>
                <w:sz w:val="28"/>
                <w:szCs w:val="28"/>
              </w:rPr>
              <w:lastRenderedPageBreak/>
              <w:t>Раздел 2.</w:t>
            </w:r>
          </w:p>
          <w:p w:rsidR="00197AF4" w:rsidRPr="007C4648" w:rsidRDefault="00197AF4" w:rsidP="00356FFA">
            <w:pPr>
              <w:rPr>
                <w:b/>
                <w:sz w:val="28"/>
                <w:szCs w:val="28"/>
              </w:rPr>
            </w:pPr>
            <w:r w:rsidRPr="007C4648">
              <w:rPr>
                <w:b/>
                <w:sz w:val="28"/>
                <w:szCs w:val="28"/>
              </w:rPr>
              <w:t xml:space="preserve">Молекулярная </w:t>
            </w:r>
          </w:p>
          <w:p w:rsidR="00197AF4" w:rsidRPr="007C4648" w:rsidRDefault="00197AF4" w:rsidP="00356FFA">
            <w:pPr>
              <w:rPr>
                <w:sz w:val="28"/>
                <w:szCs w:val="28"/>
              </w:rPr>
            </w:pPr>
            <w:r w:rsidRPr="007C4648">
              <w:rPr>
                <w:b/>
                <w:sz w:val="28"/>
                <w:szCs w:val="28"/>
              </w:rPr>
              <w:t>физика</w:t>
            </w:r>
          </w:p>
        </w:tc>
        <w:tc>
          <w:tcPr>
            <w:tcW w:w="3968" w:type="dxa"/>
            <w:gridSpan w:val="2"/>
          </w:tcPr>
          <w:p w:rsidR="00197AF4" w:rsidRPr="00520F01" w:rsidRDefault="00197AF4" w:rsidP="00356FFA">
            <w:pPr>
              <w:spacing w:line="228" w:lineRule="auto"/>
              <w:jc w:val="both"/>
              <w:rPr>
                <w:sz w:val="28"/>
                <w:szCs w:val="28"/>
              </w:rPr>
            </w:pPr>
            <w:r w:rsidRPr="00520F01">
              <w:rPr>
                <w:sz w:val="28"/>
                <w:szCs w:val="28"/>
              </w:rPr>
              <w:t xml:space="preserve">Основные положения </w:t>
            </w:r>
          </w:p>
          <w:p w:rsidR="00197AF4" w:rsidRPr="00520F01" w:rsidRDefault="00197AF4" w:rsidP="00356FFA">
            <w:pPr>
              <w:spacing w:line="228" w:lineRule="auto"/>
              <w:jc w:val="both"/>
              <w:rPr>
                <w:sz w:val="28"/>
                <w:szCs w:val="28"/>
              </w:rPr>
            </w:pPr>
            <w:r w:rsidRPr="00520F01">
              <w:rPr>
                <w:sz w:val="28"/>
                <w:szCs w:val="28"/>
              </w:rPr>
              <w:t>молекулярно-кинетической теории. Размеры и масса</w:t>
            </w:r>
            <w:r>
              <w:rPr>
                <w:sz w:val="28"/>
                <w:szCs w:val="28"/>
              </w:rPr>
              <w:t xml:space="preserve"> молекул и атомов. Броуновское </w:t>
            </w:r>
            <w:r w:rsidRPr="00520F01">
              <w:rPr>
                <w:sz w:val="28"/>
                <w:szCs w:val="28"/>
              </w:rPr>
              <w:t xml:space="preserve">движение. Диффузия. Силы и энергия межмолекулярного взаимодействия. Строение </w:t>
            </w:r>
          </w:p>
          <w:p w:rsidR="00197AF4" w:rsidRPr="00520F01" w:rsidRDefault="00197AF4" w:rsidP="00356FFA">
            <w:pPr>
              <w:spacing w:line="228" w:lineRule="auto"/>
              <w:jc w:val="both"/>
              <w:rPr>
                <w:sz w:val="28"/>
                <w:szCs w:val="28"/>
              </w:rPr>
            </w:pPr>
            <w:r w:rsidRPr="00520F01">
              <w:rPr>
                <w:sz w:val="28"/>
                <w:szCs w:val="28"/>
              </w:rPr>
              <w:t xml:space="preserve">газообразных, жидких и твердых тел. Скорости движения молекул и их измерение. </w:t>
            </w:r>
          </w:p>
          <w:p w:rsidR="00197AF4" w:rsidRPr="00520F01" w:rsidRDefault="00197AF4" w:rsidP="00356FFA">
            <w:pPr>
              <w:spacing w:line="228" w:lineRule="auto"/>
              <w:jc w:val="both"/>
              <w:rPr>
                <w:sz w:val="28"/>
                <w:szCs w:val="28"/>
              </w:rPr>
            </w:pPr>
            <w:r w:rsidRPr="00520F01">
              <w:rPr>
                <w:sz w:val="28"/>
                <w:szCs w:val="28"/>
              </w:rPr>
              <w:t>Идеальн</w:t>
            </w:r>
            <w:r>
              <w:rPr>
                <w:sz w:val="28"/>
                <w:szCs w:val="28"/>
              </w:rPr>
              <w:t xml:space="preserve">ый газ. Давление газа. Основное </w:t>
            </w:r>
            <w:r w:rsidRPr="00520F01">
              <w:rPr>
                <w:sz w:val="28"/>
                <w:szCs w:val="28"/>
              </w:rPr>
              <w:t>уравнен</w:t>
            </w:r>
            <w:r>
              <w:rPr>
                <w:sz w:val="28"/>
                <w:szCs w:val="28"/>
              </w:rPr>
              <w:t>ие молекулярно-кинетической тео</w:t>
            </w:r>
            <w:r w:rsidRPr="00520F01">
              <w:rPr>
                <w:sz w:val="28"/>
                <w:szCs w:val="28"/>
              </w:rPr>
              <w:t>рии  газов.  Температура  и  ее  измерение.  Газовые  законы.  Абсолютный  нул</w:t>
            </w:r>
            <w:r>
              <w:rPr>
                <w:sz w:val="28"/>
                <w:szCs w:val="28"/>
              </w:rPr>
              <w:t>ь  темпе</w:t>
            </w:r>
            <w:r w:rsidRPr="00520F01">
              <w:rPr>
                <w:sz w:val="28"/>
                <w:szCs w:val="28"/>
              </w:rPr>
              <w:t xml:space="preserve">ратуры. Термодинамическая шкала температуры. Уравнение состояния идеального </w:t>
            </w:r>
          </w:p>
          <w:p w:rsidR="00197AF4" w:rsidRDefault="00197AF4" w:rsidP="00356FFA">
            <w:pPr>
              <w:spacing w:line="228" w:lineRule="auto"/>
              <w:jc w:val="both"/>
              <w:rPr>
                <w:sz w:val="28"/>
                <w:szCs w:val="28"/>
              </w:rPr>
            </w:pPr>
            <w:r w:rsidRPr="00520F01">
              <w:rPr>
                <w:sz w:val="28"/>
                <w:szCs w:val="28"/>
              </w:rPr>
              <w:t>газа. Молярная газовая постоянная.</w:t>
            </w:r>
          </w:p>
          <w:p w:rsidR="00197AF4" w:rsidRPr="00520F01" w:rsidRDefault="00197AF4" w:rsidP="00356FFA">
            <w:pPr>
              <w:spacing w:line="228" w:lineRule="auto"/>
              <w:jc w:val="both"/>
              <w:rPr>
                <w:sz w:val="28"/>
                <w:szCs w:val="28"/>
              </w:rPr>
            </w:pPr>
            <w:r w:rsidRPr="00520F01">
              <w:rPr>
                <w:sz w:val="28"/>
                <w:szCs w:val="28"/>
              </w:rPr>
              <w:t>Основные  понятия  и  опр</w:t>
            </w:r>
            <w:r>
              <w:rPr>
                <w:sz w:val="28"/>
                <w:szCs w:val="28"/>
              </w:rPr>
              <w:t xml:space="preserve">еделения.  Внутренняя  энергия </w:t>
            </w:r>
            <w:r w:rsidRPr="00520F01">
              <w:rPr>
                <w:sz w:val="28"/>
                <w:szCs w:val="28"/>
              </w:rPr>
              <w:t xml:space="preserve">системы. Внутренняя энергия идеального газа. Работа и теплота как формы передачи </w:t>
            </w:r>
          </w:p>
          <w:p w:rsidR="00197AF4" w:rsidRPr="00520F01" w:rsidRDefault="00197AF4" w:rsidP="00356FFA">
            <w:pPr>
              <w:spacing w:line="228" w:lineRule="auto"/>
              <w:jc w:val="both"/>
              <w:rPr>
                <w:sz w:val="28"/>
                <w:szCs w:val="28"/>
              </w:rPr>
            </w:pPr>
            <w:r>
              <w:rPr>
                <w:sz w:val="28"/>
                <w:szCs w:val="28"/>
              </w:rPr>
              <w:lastRenderedPageBreak/>
              <w:t xml:space="preserve">энергии. Теплоемкость. Удельная </w:t>
            </w:r>
            <w:r w:rsidRPr="00520F01">
              <w:rPr>
                <w:sz w:val="28"/>
                <w:szCs w:val="28"/>
              </w:rPr>
              <w:t>теплоемкость. Уравнение тепловог</w:t>
            </w:r>
            <w:r>
              <w:rPr>
                <w:sz w:val="28"/>
                <w:szCs w:val="28"/>
              </w:rPr>
              <w:t xml:space="preserve">о баланса. Первое </w:t>
            </w:r>
            <w:r w:rsidRPr="00520F01">
              <w:rPr>
                <w:sz w:val="28"/>
                <w:szCs w:val="28"/>
              </w:rPr>
              <w:t xml:space="preserve">начало термодинамики. Адиабатный процесс. Принцип действия тепловой машины. </w:t>
            </w:r>
          </w:p>
          <w:p w:rsidR="00197AF4" w:rsidRPr="00520F01" w:rsidRDefault="00197AF4" w:rsidP="00356FFA">
            <w:pPr>
              <w:spacing w:line="228" w:lineRule="auto"/>
              <w:jc w:val="both"/>
              <w:rPr>
                <w:sz w:val="28"/>
                <w:szCs w:val="28"/>
              </w:rPr>
            </w:pPr>
            <w:r>
              <w:rPr>
                <w:sz w:val="28"/>
                <w:szCs w:val="28"/>
              </w:rPr>
              <w:t xml:space="preserve">КПД теплового двигателя. Второе </w:t>
            </w:r>
            <w:r w:rsidRPr="00520F01">
              <w:rPr>
                <w:sz w:val="28"/>
                <w:szCs w:val="28"/>
              </w:rPr>
              <w:t xml:space="preserve">начало термодинамики. Термодинамическая шкала </w:t>
            </w:r>
          </w:p>
          <w:p w:rsidR="00197AF4" w:rsidRDefault="00197AF4" w:rsidP="00356FFA">
            <w:pPr>
              <w:spacing w:line="228" w:lineRule="auto"/>
              <w:jc w:val="both"/>
              <w:rPr>
                <w:sz w:val="28"/>
                <w:szCs w:val="28"/>
              </w:rPr>
            </w:pPr>
            <w:r w:rsidRPr="00520F01">
              <w:rPr>
                <w:sz w:val="28"/>
                <w:szCs w:val="28"/>
              </w:rPr>
              <w:t>температур. Холодильные машины. Тепловые двигатели. Охрана природы.</w:t>
            </w:r>
          </w:p>
          <w:p w:rsidR="00197AF4" w:rsidRPr="00520F01" w:rsidRDefault="00197AF4" w:rsidP="00356FFA">
            <w:pPr>
              <w:spacing w:line="228" w:lineRule="auto"/>
              <w:jc w:val="both"/>
              <w:rPr>
                <w:sz w:val="28"/>
                <w:szCs w:val="28"/>
              </w:rPr>
            </w:pPr>
            <w:r w:rsidRPr="00520F01">
              <w:rPr>
                <w:sz w:val="28"/>
                <w:szCs w:val="28"/>
              </w:rPr>
              <w:t>Испарение и конденсация. Насыщенный пар и его с</w:t>
            </w:r>
            <w:r>
              <w:rPr>
                <w:sz w:val="28"/>
                <w:szCs w:val="28"/>
              </w:rPr>
              <w:t>войства. Аб</w:t>
            </w:r>
            <w:r w:rsidRPr="00520F01">
              <w:rPr>
                <w:sz w:val="28"/>
                <w:szCs w:val="28"/>
              </w:rPr>
              <w:t xml:space="preserve">солютная  и  относительная  влажность  воздуха.  Точка  росы.  Кипение.  Зависимость </w:t>
            </w:r>
          </w:p>
          <w:p w:rsidR="00197AF4" w:rsidRDefault="00197AF4" w:rsidP="00356FFA">
            <w:pPr>
              <w:spacing w:line="228" w:lineRule="auto"/>
              <w:jc w:val="both"/>
              <w:rPr>
                <w:sz w:val="28"/>
                <w:szCs w:val="28"/>
              </w:rPr>
            </w:pPr>
            <w:r w:rsidRPr="00520F01">
              <w:rPr>
                <w:sz w:val="28"/>
                <w:szCs w:val="28"/>
              </w:rPr>
              <w:t>температуры кипения от давления. Перегретый пар и его использование в технике.</w:t>
            </w:r>
          </w:p>
          <w:p w:rsidR="00197AF4" w:rsidRPr="00520F01" w:rsidRDefault="00197AF4" w:rsidP="00356FFA">
            <w:pPr>
              <w:spacing w:line="228" w:lineRule="auto"/>
              <w:jc w:val="both"/>
              <w:rPr>
                <w:sz w:val="28"/>
                <w:szCs w:val="28"/>
              </w:rPr>
            </w:pPr>
            <w:r w:rsidRPr="00520F01">
              <w:rPr>
                <w:sz w:val="28"/>
                <w:szCs w:val="28"/>
              </w:rPr>
              <w:t xml:space="preserve">Характеристика жидкого </w:t>
            </w:r>
            <w:r>
              <w:rPr>
                <w:sz w:val="28"/>
                <w:szCs w:val="28"/>
              </w:rPr>
              <w:t>состояния вещества. Поверхност</w:t>
            </w:r>
            <w:r w:rsidRPr="00520F01">
              <w:rPr>
                <w:sz w:val="28"/>
                <w:szCs w:val="28"/>
              </w:rPr>
              <w:t xml:space="preserve">ный слой жидкости. Энергия поверхностного слоя. Явления на границе жидкости с </w:t>
            </w:r>
          </w:p>
          <w:p w:rsidR="00197AF4" w:rsidRPr="00520F01" w:rsidRDefault="00197AF4" w:rsidP="00356FFA">
            <w:pPr>
              <w:spacing w:line="228" w:lineRule="auto"/>
              <w:jc w:val="both"/>
              <w:rPr>
                <w:sz w:val="28"/>
                <w:szCs w:val="28"/>
              </w:rPr>
            </w:pPr>
            <w:r w:rsidRPr="00520F01">
              <w:rPr>
                <w:sz w:val="28"/>
                <w:szCs w:val="28"/>
              </w:rPr>
              <w:t xml:space="preserve">твердым телом. Капиллярные </w:t>
            </w:r>
            <w:r w:rsidRPr="00520F01">
              <w:rPr>
                <w:sz w:val="28"/>
                <w:szCs w:val="28"/>
              </w:rPr>
              <w:lastRenderedPageBreak/>
              <w:t>явления.</w:t>
            </w:r>
            <w:r>
              <w:rPr>
                <w:sz w:val="28"/>
                <w:szCs w:val="28"/>
              </w:rPr>
              <w:t xml:space="preserve"> </w:t>
            </w:r>
            <w:r w:rsidRPr="00520F01">
              <w:rPr>
                <w:sz w:val="28"/>
                <w:szCs w:val="28"/>
              </w:rPr>
              <w:t xml:space="preserve">Характеристика  твердого </w:t>
            </w:r>
            <w:r>
              <w:rPr>
                <w:sz w:val="28"/>
                <w:szCs w:val="28"/>
              </w:rPr>
              <w:t xml:space="preserve"> состояния  вещества.  Упругие </w:t>
            </w:r>
            <w:r w:rsidRPr="00520F01">
              <w:rPr>
                <w:sz w:val="28"/>
                <w:szCs w:val="28"/>
              </w:rPr>
              <w:t xml:space="preserve">свойства  твердых  тел.  Закон  Гука.  Механические  свойства  твердых  тел.  Тепловое </w:t>
            </w:r>
          </w:p>
          <w:p w:rsidR="00197AF4" w:rsidRPr="007C4648" w:rsidRDefault="00197AF4" w:rsidP="00356FFA">
            <w:pPr>
              <w:spacing w:line="228" w:lineRule="auto"/>
              <w:jc w:val="both"/>
              <w:rPr>
                <w:sz w:val="28"/>
                <w:szCs w:val="28"/>
              </w:rPr>
            </w:pPr>
            <w:r w:rsidRPr="00520F01">
              <w:rPr>
                <w:sz w:val="28"/>
                <w:szCs w:val="28"/>
              </w:rPr>
              <w:t>расширение твердых тел и жидкостей. Плавление и кристаллизация.</w:t>
            </w:r>
          </w:p>
        </w:tc>
        <w:tc>
          <w:tcPr>
            <w:tcW w:w="2976" w:type="dxa"/>
            <w:gridSpan w:val="2"/>
          </w:tcPr>
          <w:p w:rsidR="00197AF4" w:rsidRPr="007C4648" w:rsidRDefault="00197AF4" w:rsidP="00356FFA">
            <w:pPr>
              <w:spacing w:line="228" w:lineRule="auto"/>
              <w:ind w:firstLine="709"/>
              <w:jc w:val="both"/>
              <w:rPr>
                <w:sz w:val="28"/>
                <w:szCs w:val="28"/>
              </w:rPr>
            </w:pPr>
            <w:r w:rsidRPr="007C4648">
              <w:rPr>
                <w:sz w:val="28"/>
                <w:szCs w:val="28"/>
              </w:rPr>
              <w:lastRenderedPageBreak/>
              <w:t xml:space="preserve">Понятия атом, молекула, молярная масса, значение числа Авогадро,  броуновское движение, основные положения МКТ, взаимодействие между молекулами. Основное уравнение МКТ, понятие абсолютной температуры, уравнение Менделеева-Клапейрона, газовые законы (изопрцессы).   Испарение, конденсация, кипение, плавление, удельная теплоемкость вещества, зависимость энергии от теплоемкости.  Влажность воздуха. Капиллярные явления, анизотропия, изотропия. Понятие внутренней энергии, работа газа, законы термодинамики </w:t>
            </w:r>
            <w:r w:rsidRPr="007C4648">
              <w:rPr>
                <w:sz w:val="28"/>
                <w:szCs w:val="28"/>
              </w:rPr>
              <w:lastRenderedPageBreak/>
              <w:t>(первый, второй), прменение первого закона термодинамики к изопроцессам. Тепловые двигатели, К.П.Д. тепловых двигателей, идеальные тепловые двигатели, К.П.Д. идеальных тепловых двигателей.</w:t>
            </w: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tc>
        <w:tc>
          <w:tcPr>
            <w:tcW w:w="5389" w:type="dxa"/>
            <w:gridSpan w:val="2"/>
          </w:tcPr>
          <w:p w:rsidR="00197AF4" w:rsidRPr="007C4648" w:rsidRDefault="00197AF4" w:rsidP="00356FFA">
            <w:pPr>
              <w:pStyle w:val="aff0"/>
              <w:rPr>
                <w:rFonts w:ascii="Times New Roman" w:hAnsi="Times New Roman"/>
                <w:sz w:val="28"/>
                <w:szCs w:val="28"/>
                <w:lang w:eastAsia="ru-RU"/>
              </w:rPr>
            </w:pPr>
            <w:r w:rsidRPr="007C4648">
              <w:rPr>
                <w:rFonts w:ascii="Times New Roman" w:hAnsi="Times New Roman"/>
                <w:sz w:val="28"/>
                <w:szCs w:val="28"/>
                <w:lang w:eastAsia="ru-RU"/>
              </w:rPr>
              <w:lastRenderedPageBreak/>
              <w:t>Правильно оценивать размеры молекул,  Уметь решать задачи  на основное уравнение МКТ, отличать температуру по шкале Кельвина от температуры по шкале Цельсия и  их перевод из одной в другую. Использовать уравнение Менделеева – Клапейрона для газовых законов при решении задач. Практически применять психрометр для определения влажности воздуха. Применение поверхностного натяжения жидкости. Отличать, с точки зрения молекулярной теории, изменение агрегатных состояний вещества. Применять первый закон термодинамики при решении задач, отличать тепловые двигатели, применять их на практике, уметь вычислять их К.П.Д.</w:t>
            </w: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tc>
      </w:tr>
      <w:tr w:rsidR="00197AF4" w:rsidTr="00356FFA">
        <w:trPr>
          <w:gridAfter w:val="1"/>
          <w:wAfter w:w="33" w:type="dxa"/>
          <w:trHeight w:val="2971"/>
        </w:trPr>
        <w:tc>
          <w:tcPr>
            <w:tcW w:w="2692" w:type="dxa"/>
            <w:gridSpan w:val="2"/>
          </w:tcPr>
          <w:p w:rsidR="00197AF4" w:rsidRPr="007C4648" w:rsidRDefault="00197AF4" w:rsidP="00356FFA">
            <w:pPr>
              <w:rPr>
                <w:b/>
                <w:sz w:val="28"/>
                <w:szCs w:val="28"/>
              </w:rPr>
            </w:pPr>
            <w:r>
              <w:lastRenderedPageBreak/>
              <w:t xml:space="preserve"> </w:t>
            </w:r>
            <w:r w:rsidRPr="007C4648">
              <w:rPr>
                <w:b/>
                <w:sz w:val="28"/>
                <w:szCs w:val="28"/>
              </w:rPr>
              <w:t>Раздел 3.</w:t>
            </w:r>
          </w:p>
          <w:p w:rsidR="00197AF4" w:rsidRDefault="00197AF4" w:rsidP="00356FFA">
            <w:r w:rsidRPr="007C4648">
              <w:rPr>
                <w:b/>
                <w:sz w:val="28"/>
                <w:szCs w:val="28"/>
              </w:rPr>
              <w:t>Электродинамика</w:t>
            </w:r>
          </w:p>
        </w:tc>
        <w:tc>
          <w:tcPr>
            <w:tcW w:w="3968" w:type="dxa"/>
            <w:gridSpan w:val="2"/>
          </w:tcPr>
          <w:p w:rsidR="00197AF4" w:rsidRPr="00520F01" w:rsidRDefault="00197AF4" w:rsidP="00356FFA">
            <w:pPr>
              <w:pStyle w:val="17"/>
              <w:spacing w:line="228" w:lineRule="auto"/>
              <w:ind w:firstLine="0"/>
              <w:rPr>
                <w:sz w:val="28"/>
                <w:szCs w:val="28"/>
              </w:rPr>
            </w:pPr>
            <w:r w:rsidRPr="00520F01">
              <w:rPr>
                <w:sz w:val="28"/>
                <w:szCs w:val="28"/>
              </w:rPr>
              <w:t xml:space="preserve">Электрические  заряды.  Закон  сохранения  заряда.  Закон </w:t>
            </w:r>
          </w:p>
          <w:p w:rsidR="00197AF4" w:rsidRPr="00520F01" w:rsidRDefault="00197AF4" w:rsidP="00356FFA">
            <w:pPr>
              <w:pStyle w:val="17"/>
              <w:spacing w:line="228" w:lineRule="auto"/>
              <w:ind w:firstLine="0"/>
              <w:rPr>
                <w:sz w:val="28"/>
                <w:szCs w:val="28"/>
              </w:rPr>
            </w:pPr>
            <w:r w:rsidRPr="00520F01">
              <w:rPr>
                <w:sz w:val="28"/>
                <w:szCs w:val="28"/>
              </w:rPr>
              <w:t>Кулона. Электрическое поле. Напряженность эле</w:t>
            </w:r>
            <w:r>
              <w:rPr>
                <w:sz w:val="28"/>
                <w:szCs w:val="28"/>
              </w:rPr>
              <w:t xml:space="preserve">ктрического поля. Принцип суперпозиции  полей.  Работа  сил </w:t>
            </w:r>
            <w:r w:rsidRPr="00520F01">
              <w:rPr>
                <w:sz w:val="28"/>
                <w:szCs w:val="28"/>
              </w:rPr>
              <w:t>электростатического  пол</w:t>
            </w:r>
            <w:r>
              <w:rPr>
                <w:sz w:val="28"/>
                <w:szCs w:val="28"/>
              </w:rPr>
              <w:t>я.  Потенциал. Разность  потен</w:t>
            </w:r>
            <w:r w:rsidRPr="00520F01">
              <w:rPr>
                <w:sz w:val="28"/>
                <w:szCs w:val="28"/>
              </w:rPr>
              <w:t xml:space="preserve">циалов. Эквипотенциальные поверхности. Связь между напряженностью и разностью </w:t>
            </w:r>
          </w:p>
          <w:p w:rsidR="00197AF4" w:rsidRDefault="00197AF4" w:rsidP="00356FFA">
            <w:pPr>
              <w:pStyle w:val="17"/>
              <w:spacing w:line="228" w:lineRule="auto"/>
              <w:ind w:firstLine="0"/>
              <w:rPr>
                <w:sz w:val="28"/>
                <w:szCs w:val="28"/>
              </w:rPr>
            </w:pPr>
            <w:r w:rsidRPr="00520F01">
              <w:rPr>
                <w:sz w:val="28"/>
                <w:szCs w:val="28"/>
              </w:rPr>
              <w:t>потенциалов электрического по</w:t>
            </w:r>
            <w:r>
              <w:rPr>
                <w:sz w:val="28"/>
                <w:szCs w:val="28"/>
              </w:rPr>
              <w:t xml:space="preserve">ля. Диэлектрики в электрическом </w:t>
            </w:r>
            <w:r w:rsidRPr="00520F01">
              <w:rPr>
                <w:sz w:val="28"/>
                <w:szCs w:val="28"/>
              </w:rPr>
              <w:t>поле. Поляризация диэлектриков.  Прово</w:t>
            </w:r>
            <w:r>
              <w:rPr>
                <w:sz w:val="28"/>
                <w:szCs w:val="28"/>
              </w:rPr>
              <w:t>дники  в  электрическом  поле. Конденсаторы.  Соединение  кон</w:t>
            </w:r>
            <w:r w:rsidRPr="00520F01">
              <w:rPr>
                <w:sz w:val="28"/>
                <w:szCs w:val="28"/>
              </w:rPr>
              <w:t xml:space="preserve">денсаторов в батарею. Энергия заряженного конденсатора. Энергия </w:t>
            </w:r>
            <w:r w:rsidRPr="00520F01">
              <w:rPr>
                <w:sz w:val="28"/>
                <w:szCs w:val="28"/>
              </w:rPr>
              <w:lastRenderedPageBreak/>
              <w:t>электрического поля.</w:t>
            </w:r>
          </w:p>
          <w:p w:rsidR="00197AF4" w:rsidRPr="00520F01" w:rsidRDefault="00197AF4" w:rsidP="00356FFA">
            <w:pPr>
              <w:pStyle w:val="17"/>
              <w:spacing w:line="228" w:lineRule="auto"/>
              <w:ind w:firstLine="0"/>
              <w:rPr>
                <w:sz w:val="28"/>
                <w:szCs w:val="28"/>
              </w:rPr>
            </w:pPr>
            <w:r w:rsidRPr="00520F01">
              <w:rPr>
                <w:sz w:val="28"/>
                <w:szCs w:val="28"/>
              </w:rPr>
              <w:t xml:space="preserve">Условия, необходимые для возникновения и поддержа-ния электрического тока. Сила тока и плотность тока. Закон Ома для участка цепи </w:t>
            </w:r>
            <w:r>
              <w:rPr>
                <w:sz w:val="28"/>
                <w:szCs w:val="28"/>
              </w:rPr>
              <w:t xml:space="preserve">без  ЭДС. </w:t>
            </w:r>
            <w:r w:rsidRPr="00520F01">
              <w:rPr>
                <w:sz w:val="28"/>
                <w:szCs w:val="28"/>
              </w:rPr>
              <w:t>Зависимость  электрического  сопротивления</w:t>
            </w:r>
            <w:r>
              <w:rPr>
                <w:sz w:val="28"/>
                <w:szCs w:val="28"/>
              </w:rPr>
              <w:t xml:space="preserve">  от  материала,  длины и площади поперечного сечения </w:t>
            </w:r>
            <w:r w:rsidRPr="00520F01">
              <w:rPr>
                <w:sz w:val="28"/>
                <w:szCs w:val="28"/>
              </w:rPr>
              <w:t xml:space="preserve">проводника. Зависимость электрического сопротивления </w:t>
            </w:r>
          </w:p>
          <w:p w:rsidR="00197AF4" w:rsidRPr="00520F01" w:rsidRDefault="00197AF4" w:rsidP="00356FFA">
            <w:pPr>
              <w:pStyle w:val="17"/>
              <w:spacing w:line="228" w:lineRule="auto"/>
              <w:ind w:firstLine="0"/>
              <w:rPr>
                <w:sz w:val="28"/>
                <w:szCs w:val="28"/>
              </w:rPr>
            </w:pPr>
            <w:r w:rsidRPr="00520F01">
              <w:rPr>
                <w:sz w:val="28"/>
                <w:szCs w:val="28"/>
              </w:rPr>
              <w:t xml:space="preserve">проводников  от  температуры.  Электродвижущая  сила  источника  тока.  Закон  Ома </w:t>
            </w:r>
          </w:p>
          <w:p w:rsidR="00197AF4" w:rsidRPr="00520F01" w:rsidRDefault="00197AF4" w:rsidP="00356FFA">
            <w:pPr>
              <w:pStyle w:val="17"/>
              <w:spacing w:line="228" w:lineRule="auto"/>
              <w:ind w:firstLine="0"/>
              <w:rPr>
                <w:sz w:val="28"/>
                <w:szCs w:val="28"/>
              </w:rPr>
            </w:pPr>
            <w:r>
              <w:rPr>
                <w:sz w:val="28"/>
                <w:szCs w:val="28"/>
              </w:rPr>
              <w:t>д</w:t>
            </w:r>
            <w:r w:rsidRPr="00520F01">
              <w:rPr>
                <w:sz w:val="28"/>
                <w:szCs w:val="28"/>
              </w:rPr>
              <w:t xml:space="preserve">ля  полной  цепи.  Соединение  проводников.  Соединение  источников  электрической энергии в батарею. Закон Джоуля—Ленца. Работа и мощность электрического тока. </w:t>
            </w:r>
          </w:p>
          <w:p w:rsidR="00197AF4" w:rsidRDefault="00197AF4" w:rsidP="00356FFA">
            <w:pPr>
              <w:pStyle w:val="17"/>
              <w:spacing w:line="228" w:lineRule="auto"/>
              <w:ind w:firstLine="0"/>
              <w:rPr>
                <w:sz w:val="28"/>
                <w:szCs w:val="28"/>
              </w:rPr>
            </w:pPr>
            <w:r w:rsidRPr="00520F01">
              <w:rPr>
                <w:sz w:val="28"/>
                <w:szCs w:val="28"/>
              </w:rPr>
              <w:t>Тепловое действие тока.</w:t>
            </w:r>
          </w:p>
          <w:p w:rsidR="00197AF4" w:rsidRDefault="00197AF4" w:rsidP="00356FFA">
            <w:pPr>
              <w:pStyle w:val="17"/>
              <w:spacing w:line="228" w:lineRule="auto"/>
              <w:ind w:firstLine="0"/>
              <w:rPr>
                <w:sz w:val="28"/>
                <w:szCs w:val="28"/>
              </w:rPr>
            </w:pPr>
            <w:r w:rsidRPr="00520F01">
              <w:rPr>
                <w:sz w:val="28"/>
                <w:szCs w:val="28"/>
              </w:rPr>
              <w:t>Собств</w:t>
            </w:r>
            <w:r>
              <w:rPr>
                <w:sz w:val="28"/>
                <w:szCs w:val="28"/>
              </w:rPr>
              <w:t>енная  проводимость  полупровод</w:t>
            </w:r>
            <w:r w:rsidRPr="00520F01">
              <w:rPr>
                <w:sz w:val="28"/>
                <w:szCs w:val="28"/>
              </w:rPr>
              <w:t>ников. Полупроводниковые приборы.</w:t>
            </w:r>
          </w:p>
          <w:p w:rsidR="00197AF4" w:rsidRPr="00520F01" w:rsidRDefault="00197AF4" w:rsidP="00356FFA">
            <w:pPr>
              <w:pStyle w:val="17"/>
              <w:spacing w:line="228" w:lineRule="auto"/>
              <w:ind w:firstLine="0"/>
              <w:rPr>
                <w:sz w:val="28"/>
                <w:szCs w:val="28"/>
              </w:rPr>
            </w:pPr>
            <w:r w:rsidRPr="00520F01">
              <w:rPr>
                <w:sz w:val="28"/>
                <w:szCs w:val="28"/>
              </w:rPr>
              <w:t xml:space="preserve">Вектор индукции магнитного поля. Действие магнитного поля на прямолинейный </w:t>
            </w:r>
            <w:r w:rsidRPr="00520F01">
              <w:rPr>
                <w:sz w:val="28"/>
                <w:szCs w:val="28"/>
              </w:rPr>
              <w:lastRenderedPageBreak/>
              <w:t>проводник с током. Закон Ампер</w:t>
            </w:r>
            <w:r>
              <w:rPr>
                <w:sz w:val="28"/>
                <w:szCs w:val="28"/>
              </w:rPr>
              <w:t>а. Взаимодействие токов. Магнит</w:t>
            </w:r>
            <w:r w:rsidRPr="00520F01">
              <w:rPr>
                <w:sz w:val="28"/>
                <w:szCs w:val="28"/>
              </w:rPr>
              <w:t xml:space="preserve">ный поток. Работа по перемещению проводника с током в магнитном поле. Действие </w:t>
            </w:r>
          </w:p>
          <w:p w:rsidR="00197AF4" w:rsidRDefault="00197AF4" w:rsidP="00356FFA">
            <w:pPr>
              <w:pStyle w:val="17"/>
              <w:spacing w:line="228" w:lineRule="auto"/>
              <w:ind w:firstLine="0"/>
              <w:rPr>
                <w:sz w:val="28"/>
                <w:szCs w:val="28"/>
              </w:rPr>
            </w:pPr>
            <w:r w:rsidRPr="00520F01">
              <w:rPr>
                <w:sz w:val="28"/>
                <w:szCs w:val="28"/>
              </w:rPr>
              <w:t>магнитного  поля  на  движущийся  заряд.  Сила  Ло</w:t>
            </w:r>
            <w:r>
              <w:rPr>
                <w:sz w:val="28"/>
                <w:szCs w:val="28"/>
              </w:rPr>
              <w:t xml:space="preserve">ренца.  Определение  удельного </w:t>
            </w:r>
            <w:r w:rsidRPr="00520F01">
              <w:rPr>
                <w:sz w:val="28"/>
                <w:szCs w:val="28"/>
              </w:rPr>
              <w:t>за-ряда. Ускорители заряженных частиц.</w:t>
            </w:r>
          </w:p>
          <w:p w:rsidR="00197AF4" w:rsidRPr="00520F01" w:rsidRDefault="00197AF4" w:rsidP="00356FFA">
            <w:pPr>
              <w:pStyle w:val="17"/>
              <w:spacing w:line="228" w:lineRule="auto"/>
              <w:ind w:firstLine="0"/>
              <w:rPr>
                <w:sz w:val="28"/>
                <w:szCs w:val="28"/>
              </w:rPr>
            </w:pPr>
            <w:r w:rsidRPr="005A3C28">
              <w:rPr>
                <w:sz w:val="28"/>
                <w:szCs w:val="28"/>
              </w:rPr>
              <w:t>Электромагнитн</w:t>
            </w:r>
            <w:r>
              <w:rPr>
                <w:sz w:val="28"/>
                <w:szCs w:val="28"/>
              </w:rPr>
              <w:t>ая индукция. Вихревое электриче</w:t>
            </w:r>
            <w:r w:rsidRPr="005A3C28">
              <w:rPr>
                <w:sz w:val="28"/>
                <w:szCs w:val="28"/>
              </w:rPr>
              <w:t>ское поле. Самоиндукция. Энергия магнитного поля.</w:t>
            </w:r>
          </w:p>
        </w:tc>
        <w:tc>
          <w:tcPr>
            <w:tcW w:w="2946" w:type="dxa"/>
          </w:tcPr>
          <w:p w:rsidR="00197AF4" w:rsidRPr="007C4648" w:rsidRDefault="00197AF4" w:rsidP="00356FFA">
            <w:pPr>
              <w:spacing w:line="228" w:lineRule="auto"/>
              <w:ind w:firstLine="709"/>
              <w:jc w:val="both"/>
              <w:rPr>
                <w:sz w:val="28"/>
                <w:szCs w:val="28"/>
              </w:rPr>
            </w:pPr>
            <w:r w:rsidRPr="007C4648">
              <w:rPr>
                <w:sz w:val="28"/>
                <w:szCs w:val="28"/>
              </w:rPr>
              <w:lastRenderedPageBreak/>
              <w:t xml:space="preserve">Взаимодействие заряженных тел. Электрический заряд. Закон сохранения электрического заряда. Закон Кулона. Электрическое поле. Напряженность поля. Потенциал поля. Разность потенциалов. </w:t>
            </w:r>
          </w:p>
          <w:p w:rsidR="00197AF4" w:rsidRPr="007C4648" w:rsidRDefault="00197AF4" w:rsidP="00356FFA">
            <w:pPr>
              <w:spacing w:line="228" w:lineRule="auto"/>
              <w:ind w:firstLine="709"/>
              <w:jc w:val="both"/>
              <w:rPr>
                <w:sz w:val="28"/>
                <w:szCs w:val="28"/>
              </w:rPr>
            </w:pPr>
            <w:r w:rsidRPr="007C4648">
              <w:rPr>
                <w:sz w:val="28"/>
                <w:szCs w:val="28"/>
              </w:rPr>
              <w:t>Проводники в электрическом поле. Электрическая емкость. Конденсатор. Диэлектрики в электрическом поле.</w:t>
            </w:r>
          </w:p>
          <w:p w:rsidR="00197AF4" w:rsidRPr="007C4648" w:rsidRDefault="00197AF4" w:rsidP="00356FFA">
            <w:pPr>
              <w:spacing w:line="228" w:lineRule="auto"/>
              <w:ind w:firstLine="567"/>
              <w:jc w:val="both"/>
              <w:rPr>
                <w:sz w:val="28"/>
                <w:szCs w:val="28"/>
              </w:rPr>
            </w:pPr>
            <w:r w:rsidRPr="007C4648">
              <w:rPr>
                <w:sz w:val="28"/>
                <w:szCs w:val="28"/>
              </w:rPr>
              <w:t xml:space="preserve">Постоянный электрический ток. Сила тока, напряжение, электрическое </w:t>
            </w:r>
            <w:r w:rsidRPr="007C4648">
              <w:rPr>
                <w:sz w:val="28"/>
                <w:szCs w:val="28"/>
              </w:rPr>
              <w:lastRenderedPageBreak/>
              <w:t>сопротивление. Закон Ома для участка цепи. Последовательное и параллельное соединения проводников. ЭДС источника тока.</w:t>
            </w:r>
          </w:p>
          <w:p w:rsidR="00197AF4" w:rsidRPr="007C4648" w:rsidRDefault="00197AF4" w:rsidP="00356FFA">
            <w:pPr>
              <w:spacing w:line="228" w:lineRule="auto"/>
              <w:ind w:firstLine="709"/>
              <w:jc w:val="both"/>
              <w:rPr>
                <w:sz w:val="28"/>
                <w:szCs w:val="28"/>
              </w:rPr>
            </w:pPr>
            <w:r w:rsidRPr="007C4648">
              <w:rPr>
                <w:sz w:val="28"/>
                <w:szCs w:val="28"/>
              </w:rPr>
              <w:t xml:space="preserve">Тепловое действие электрического тока. Закон Джоуля—Ленца. Мощность электрического тока. </w:t>
            </w:r>
          </w:p>
          <w:p w:rsidR="00197AF4" w:rsidRPr="007C4648" w:rsidRDefault="00197AF4" w:rsidP="00356FFA">
            <w:pPr>
              <w:spacing w:line="228" w:lineRule="auto"/>
              <w:ind w:firstLine="567"/>
              <w:jc w:val="both"/>
              <w:rPr>
                <w:sz w:val="28"/>
                <w:szCs w:val="28"/>
              </w:rPr>
            </w:pPr>
            <w:r w:rsidRPr="007C4648">
              <w:rPr>
                <w:sz w:val="28"/>
                <w:szCs w:val="28"/>
              </w:rPr>
              <w:t>Полупроводники. Собственная и примесная проводимости полупроводников. Полупроводниковый диод. Полупроводниковые приборы.</w:t>
            </w:r>
          </w:p>
          <w:p w:rsidR="00197AF4" w:rsidRPr="007C4648" w:rsidRDefault="00197AF4" w:rsidP="00356FFA">
            <w:pPr>
              <w:spacing w:line="228" w:lineRule="auto"/>
              <w:ind w:firstLine="709"/>
              <w:jc w:val="both"/>
              <w:rPr>
                <w:sz w:val="28"/>
                <w:szCs w:val="28"/>
              </w:rPr>
            </w:pPr>
            <w:r w:rsidRPr="007C4648">
              <w:rPr>
                <w:sz w:val="28"/>
                <w:szCs w:val="28"/>
              </w:rPr>
              <w:t>Магнитное поле. Постоянные магниты и магнитное поле тока. Сила Ампера. Принцип действия электродвигателя. Электроизмерительные приборы.</w:t>
            </w:r>
          </w:p>
          <w:p w:rsidR="00197AF4" w:rsidRPr="007C4648" w:rsidRDefault="00197AF4" w:rsidP="00356FFA">
            <w:pPr>
              <w:spacing w:line="228" w:lineRule="auto"/>
              <w:ind w:firstLine="567"/>
              <w:jc w:val="both"/>
              <w:rPr>
                <w:sz w:val="28"/>
                <w:szCs w:val="28"/>
              </w:rPr>
            </w:pPr>
            <w:r w:rsidRPr="007C4648">
              <w:rPr>
                <w:sz w:val="28"/>
                <w:szCs w:val="28"/>
              </w:rPr>
              <w:lastRenderedPageBreak/>
              <w:t xml:space="preserve">Индукция магнитного поля. Магнитный поток. Явление электромагнитной индукции и закон электромагнитной индукции Фарадея. </w:t>
            </w:r>
            <w:r w:rsidRPr="007C4648">
              <w:rPr>
                <w:color w:val="000000"/>
                <w:sz w:val="28"/>
                <w:szCs w:val="28"/>
              </w:rPr>
              <w:t xml:space="preserve">Вихревое электрическое поле. </w:t>
            </w:r>
            <w:r w:rsidRPr="007C4648">
              <w:rPr>
                <w:color w:val="008000"/>
                <w:sz w:val="28"/>
                <w:szCs w:val="28"/>
              </w:rPr>
              <w:t xml:space="preserve"> </w:t>
            </w:r>
            <w:r w:rsidRPr="007C4648">
              <w:rPr>
                <w:sz w:val="28"/>
                <w:szCs w:val="28"/>
              </w:rPr>
              <w:t xml:space="preserve">Правило Ленца.  Самоиндукция. Индуктивность. </w:t>
            </w:r>
          </w:p>
          <w:p w:rsidR="00197AF4" w:rsidRPr="007C4648" w:rsidRDefault="00197AF4" w:rsidP="00356FFA">
            <w:pPr>
              <w:spacing w:line="228" w:lineRule="auto"/>
              <w:ind w:firstLine="709"/>
              <w:jc w:val="both"/>
              <w:rPr>
                <w:sz w:val="28"/>
                <w:szCs w:val="28"/>
              </w:rPr>
            </w:pPr>
            <w:r w:rsidRPr="007C4648">
              <w:rPr>
                <w:sz w:val="28"/>
                <w:szCs w:val="28"/>
              </w:rPr>
              <w:t>Принцип действия электрогенератора. Переменный ток. Трансформатор. Производство, передача и потребление электроэнергии. Проблемы энергосбережения. Техника безопасности в обращении с электрическим током.</w:t>
            </w:r>
          </w:p>
          <w:p w:rsidR="00197AF4" w:rsidRPr="007C4648" w:rsidRDefault="00197AF4" w:rsidP="00356FFA">
            <w:pPr>
              <w:spacing w:line="228" w:lineRule="auto"/>
              <w:ind w:firstLine="567"/>
              <w:jc w:val="both"/>
              <w:rPr>
                <w:i/>
                <w:sz w:val="28"/>
                <w:szCs w:val="28"/>
              </w:rPr>
            </w:pPr>
            <w:r w:rsidRPr="007C4648">
              <w:rPr>
                <w:sz w:val="28"/>
                <w:szCs w:val="28"/>
              </w:rPr>
              <w:t xml:space="preserve">Колебательный контур. </w:t>
            </w:r>
            <w:r w:rsidRPr="007C4648">
              <w:rPr>
                <w:color w:val="000000"/>
                <w:sz w:val="28"/>
                <w:szCs w:val="28"/>
              </w:rPr>
              <w:t xml:space="preserve">Свободные электромагнитные </w:t>
            </w:r>
            <w:r w:rsidRPr="007C4648">
              <w:rPr>
                <w:color w:val="000000"/>
                <w:sz w:val="28"/>
                <w:szCs w:val="28"/>
              </w:rPr>
              <w:lastRenderedPageBreak/>
              <w:t>колебания. Вынужденные электромагнитные колебания.</w:t>
            </w:r>
            <w:r w:rsidRPr="007C4648">
              <w:rPr>
                <w:sz w:val="28"/>
                <w:szCs w:val="28"/>
              </w:rPr>
              <w:t xml:space="preserve"> Действующие значения силы тока и напряжения. Конденсатор и катушка в цепи переменного тока. Активное сопротивление. Электрический резонанс</w:t>
            </w:r>
            <w:r w:rsidRPr="007C4648">
              <w:rPr>
                <w:i/>
                <w:sz w:val="28"/>
                <w:szCs w:val="28"/>
              </w:rPr>
              <w:t xml:space="preserve">. </w:t>
            </w:r>
          </w:p>
          <w:p w:rsidR="00197AF4" w:rsidRPr="007C4648" w:rsidRDefault="00197AF4" w:rsidP="00356FFA">
            <w:pPr>
              <w:spacing w:line="228" w:lineRule="auto"/>
              <w:ind w:firstLine="709"/>
              <w:jc w:val="both"/>
              <w:rPr>
                <w:sz w:val="28"/>
                <w:szCs w:val="28"/>
              </w:rPr>
            </w:pPr>
            <w:r w:rsidRPr="007C4648">
              <w:rPr>
                <w:sz w:val="28"/>
                <w:szCs w:val="28"/>
              </w:rPr>
              <w:t xml:space="preserve">Электромагнитное поле и электромагнитные волны. Скорость электромагнитных волн. Принципы радиосвязи и телевидения. </w:t>
            </w:r>
          </w:p>
          <w:p w:rsidR="00197AF4" w:rsidRPr="007C4648" w:rsidRDefault="00197AF4" w:rsidP="00356FFA">
            <w:pPr>
              <w:spacing w:line="228" w:lineRule="auto"/>
              <w:ind w:firstLine="709"/>
              <w:jc w:val="both"/>
              <w:rPr>
                <w:sz w:val="28"/>
                <w:szCs w:val="28"/>
              </w:rPr>
            </w:pPr>
            <w:r w:rsidRPr="007C4648">
              <w:rPr>
                <w:sz w:val="28"/>
                <w:szCs w:val="28"/>
              </w:rPr>
              <w:t xml:space="preserve">Свет-как электромагнитная волна. Интерференция и дифракция света. Законы отражения и преломления света. Полное внутреннее отражение. Дисперсия </w:t>
            </w:r>
            <w:r w:rsidRPr="007C4648">
              <w:rPr>
                <w:sz w:val="28"/>
                <w:szCs w:val="28"/>
              </w:rPr>
              <w:lastRenderedPageBreak/>
              <w:t xml:space="preserve">света. Различные виды электромагнитных излучений, </w:t>
            </w:r>
            <w:r w:rsidRPr="007C4648">
              <w:rPr>
                <w:color w:val="000000"/>
                <w:sz w:val="28"/>
                <w:szCs w:val="28"/>
              </w:rPr>
              <w:t xml:space="preserve">их свойства </w:t>
            </w:r>
            <w:r w:rsidRPr="007C4648">
              <w:rPr>
                <w:sz w:val="28"/>
                <w:szCs w:val="28"/>
              </w:rPr>
              <w:t>и практические применения. Оптические приборы. Разрешающая способность оптических приборов.</w:t>
            </w:r>
          </w:p>
        </w:tc>
        <w:tc>
          <w:tcPr>
            <w:tcW w:w="5386" w:type="dxa"/>
            <w:gridSpan w:val="2"/>
          </w:tcPr>
          <w:p w:rsidR="00197AF4" w:rsidRPr="00E404F3" w:rsidRDefault="00197AF4" w:rsidP="00356FFA">
            <w:pPr>
              <w:rPr>
                <w:sz w:val="28"/>
                <w:szCs w:val="28"/>
              </w:rPr>
            </w:pPr>
            <w:r w:rsidRPr="00E404F3">
              <w:rPr>
                <w:sz w:val="28"/>
                <w:szCs w:val="28"/>
              </w:rPr>
              <w:lastRenderedPageBreak/>
              <w:t>Приводить примеры электризации, понимать смысл физических величин: заряд, элементарный электрисеский заряд.</w:t>
            </w:r>
          </w:p>
          <w:p w:rsidR="00197AF4" w:rsidRPr="007C4648" w:rsidRDefault="00197AF4" w:rsidP="00356FFA">
            <w:pPr>
              <w:rPr>
                <w:sz w:val="28"/>
                <w:szCs w:val="28"/>
              </w:rPr>
            </w:pPr>
            <w:r w:rsidRPr="007C4648">
              <w:rPr>
                <w:sz w:val="28"/>
                <w:szCs w:val="28"/>
              </w:rPr>
              <w:t xml:space="preserve">Применять закон Кулона при решении задач, вычислять энергию электрического поля. Уметь сравнивать напряженность в различных точках и показывать направление силовых линий. Уметь использовать приобретенные знания при соединении конденсаторов. Применять знания по технике безопасности в практической деятельности.  Использовать схемы соединения проводников в практических работах и при решении задач. Отличать закон Ома для участка и полной цепи. Тренировать практические навыки работы с электроизмерительными приборами. Понимать смысл физических величин: работа, мощность тока. Уметь </w:t>
            </w:r>
            <w:r w:rsidRPr="007C4648">
              <w:rPr>
                <w:sz w:val="28"/>
                <w:szCs w:val="28"/>
              </w:rPr>
              <w:lastRenderedPageBreak/>
              <w:t>использовать формулу расчета зависимости сопротивленья проводников от температуры. Уметь в схемах видеть  и знать устройство и применение полупроводниковых приборов. Использовать формулы закона Фарадея для решения задач.</w:t>
            </w:r>
          </w:p>
          <w:p w:rsidR="00197AF4" w:rsidRPr="007C4648" w:rsidRDefault="00197AF4" w:rsidP="00356FFA">
            <w:pPr>
              <w:rPr>
                <w:sz w:val="28"/>
                <w:szCs w:val="28"/>
              </w:rPr>
            </w:pPr>
            <w:r w:rsidRPr="007C4648">
              <w:rPr>
                <w:sz w:val="28"/>
                <w:szCs w:val="28"/>
              </w:rPr>
              <w:t xml:space="preserve">Знать смысл физических величин: магнитное поле, магнитные силы, магнитный поток, вектор магнитной индукции. Применять правило «буравчика» для определения направления линий магнитного поля и направления тока в проводнике. Определять направление силы Ампера, Лоренца. Объяснять явление электромагнитной индукции, знать закон и использовать его при решении задач. Объяснять явление самоиндукции, понимать смысл физических величин:  индуктивность, энергия магнитного поля, свободные и вынужденные электромагнитные колебания, переменный электрический ток. Схематично изображать  устройство колебательного контура, объяснять превращение энергии в колебательном контуре. Называть основных потребителей электроэнергии, типы электростанций, </w:t>
            </w:r>
            <w:r w:rsidRPr="007C4648">
              <w:rPr>
                <w:sz w:val="28"/>
                <w:szCs w:val="28"/>
              </w:rPr>
              <w:lastRenderedPageBreak/>
              <w:t>повышение эффективности использования электроэнергии.  Понимать принцип действия генератора переменного тока, трансформатора. Описывать и объяснять возникновение и распространение электромагнитного поля, свойства электромагнитных волн., принципы радиосвязи, принцип действия радиоприемника А.С. Попова. Описывать физические явления:</w:t>
            </w:r>
            <w:r>
              <w:rPr>
                <w:sz w:val="28"/>
                <w:szCs w:val="28"/>
              </w:rPr>
              <w:t xml:space="preserve"> </w:t>
            </w:r>
            <w:r w:rsidRPr="007C4648">
              <w:rPr>
                <w:sz w:val="28"/>
                <w:szCs w:val="28"/>
              </w:rPr>
              <w:t>распространение радиоволн, радиолокация. Приводить примеры: применение волн в радиовещании, средств связи в технике.  Понимать принципы приема и получения телевизионного изображения.</w:t>
            </w:r>
          </w:p>
          <w:p w:rsidR="00197AF4" w:rsidRPr="007C4648" w:rsidRDefault="00197AF4" w:rsidP="00356FFA">
            <w:pPr>
              <w:rPr>
                <w:sz w:val="28"/>
                <w:szCs w:val="28"/>
              </w:rPr>
            </w:pPr>
            <w:r w:rsidRPr="007C4648">
              <w:rPr>
                <w:sz w:val="28"/>
                <w:szCs w:val="28"/>
              </w:rPr>
              <w:t>Понимать смысл физических законов: принцип Гюйгенса, законы отражения и преломления света, выполнять построение изображений в плоском зеркале, решать задачи. Объяснять образование сплошного спектра при дисперсии,</w:t>
            </w:r>
            <w:r>
              <w:rPr>
                <w:sz w:val="28"/>
                <w:szCs w:val="28"/>
              </w:rPr>
              <w:t xml:space="preserve"> </w:t>
            </w:r>
            <w:r w:rsidRPr="007C4648">
              <w:rPr>
                <w:sz w:val="28"/>
                <w:szCs w:val="28"/>
              </w:rPr>
              <w:t>понимать смысл физических явлений6 интерференция, дифракция, естественный и поляризованный свет.</w:t>
            </w:r>
          </w:p>
          <w:p w:rsidR="00197AF4" w:rsidRPr="007C4648" w:rsidRDefault="00197AF4" w:rsidP="00356FFA">
            <w:pPr>
              <w:rPr>
                <w:sz w:val="28"/>
                <w:szCs w:val="28"/>
              </w:rPr>
            </w:pPr>
            <w:r w:rsidRPr="007C4648">
              <w:rPr>
                <w:sz w:val="28"/>
                <w:szCs w:val="28"/>
              </w:rPr>
              <w:t xml:space="preserve">Приводить примеры применения в технике различных видов электромагнитных излучений: инфракрасное, ультрафиолетовое, </w:t>
            </w:r>
            <w:r w:rsidRPr="007C4648">
              <w:rPr>
                <w:sz w:val="28"/>
                <w:szCs w:val="28"/>
              </w:rPr>
              <w:lastRenderedPageBreak/>
              <w:t>рентгеновские лучи.</w:t>
            </w:r>
          </w:p>
          <w:p w:rsidR="00197AF4" w:rsidRPr="007C4648" w:rsidRDefault="00197AF4" w:rsidP="00356FFA">
            <w:pPr>
              <w:rPr>
                <w:sz w:val="28"/>
                <w:szCs w:val="28"/>
              </w:rPr>
            </w:pPr>
            <w:r w:rsidRPr="007C4648">
              <w:rPr>
                <w:sz w:val="28"/>
                <w:szCs w:val="28"/>
              </w:rPr>
              <w:t>Понимать смысл понятия «релятивистская динамика», «энергия покоя», закон взаимосвязи массы от скорости.</w:t>
            </w:r>
          </w:p>
          <w:p w:rsidR="00197AF4" w:rsidRDefault="00197AF4" w:rsidP="00356FFA"/>
          <w:p w:rsidR="00197AF4" w:rsidRDefault="00197AF4" w:rsidP="00356FFA"/>
        </w:tc>
      </w:tr>
      <w:tr w:rsidR="00197AF4" w:rsidTr="00356FFA">
        <w:trPr>
          <w:gridAfter w:val="1"/>
          <w:wAfter w:w="33" w:type="dxa"/>
          <w:trHeight w:val="5097"/>
        </w:trPr>
        <w:tc>
          <w:tcPr>
            <w:tcW w:w="2659" w:type="dxa"/>
          </w:tcPr>
          <w:p w:rsidR="00197AF4" w:rsidRPr="007C4648" w:rsidRDefault="00197AF4" w:rsidP="00356FFA">
            <w:pPr>
              <w:spacing w:after="200" w:line="276" w:lineRule="auto"/>
              <w:rPr>
                <w:b/>
                <w:sz w:val="28"/>
                <w:szCs w:val="28"/>
              </w:rPr>
            </w:pPr>
            <w:r w:rsidRPr="007C4648">
              <w:rPr>
                <w:b/>
                <w:sz w:val="28"/>
                <w:szCs w:val="28"/>
              </w:rPr>
              <w:lastRenderedPageBreak/>
              <w:t>Раздел 4.</w:t>
            </w:r>
          </w:p>
          <w:p w:rsidR="00197AF4" w:rsidRPr="007C4648" w:rsidRDefault="00197AF4" w:rsidP="00356FFA">
            <w:pPr>
              <w:spacing w:after="200" w:line="276" w:lineRule="auto"/>
              <w:rPr>
                <w:b/>
                <w:sz w:val="28"/>
                <w:szCs w:val="28"/>
              </w:rPr>
            </w:pPr>
            <w:r>
              <w:rPr>
                <w:b/>
                <w:sz w:val="28"/>
                <w:szCs w:val="28"/>
              </w:rPr>
              <w:t>Колебания и волны</w:t>
            </w:r>
          </w:p>
        </w:tc>
        <w:tc>
          <w:tcPr>
            <w:tcW w:w="3968" w:type="dxa"/>
            <w:gridSpan w:val="2"/>
          </w:tcPr>
          <w:p w:rsidR="00197AF4" w:rsidRDefault="00197AF4" w:rsidP="00356FFA">
            <w:pPr>
              <w:spacing w:after="200" w:line="276" w:lineRule="auto"/>
              <w:rPr>
                <w:sz w:val="28"/>
                <w:szCs w:val="28"/>
              </w:rPr>
            </w:pPr>
            <w:r w:rsidRPr="005A3C28">
              <w:rPr>
                <w:sz w:val="28"/>
                <w:szCs w:val="28"/>
              </w:rPr>
              <w:t>Колебательное  движение.  Гармоничес</w:t>
            </w:r>
            <w:r>
              <w:rPr>
                <w:sz w:val="28"/>
                <w:szCs w:val="28"/>
              </w:rPr>
              <w:t xml:space="preserve">кие  колебания. </w:t>
            </w:r>
            <w:r w:rsidRPr="005A3C28">
              <w:rPr>
                <w:sz w:val="28"/>
                <w:szCs w:val="28"/>
              </w:rPr>
              <w:t xml:space="preserve">Свободные  механические  колебания.  Линейные  </w:t>
            </w:r>
            <w:r>
              <w:rPr>
                <w:sz w:val="28"/>
                <w:szCs w:val="28"/>
              </w:rPr>
              <w:t>механические  колебательные  си</w:t>
            </w:r>
            <w:r w:rsidRPr="005A3C28">
              <w:rPr>
                <w:sz w:val="28"/>
                <w:szCs w:val="28"/>
              </w:rPr>
              <w:t xml:space="preserve">стемы. Превращение энергии при колебательном </w:t>
            </w:r>
            <w:r>
              <w:rPr>
                <w:sz w:val="28"/>
                <w:szCs w:val="28"/>
              </w:rPr>
              <w:t xml:space="preserve">движении. Свободные затухающие </w:t>
            </w:r>
            <w:r w:rsidRPr="005A3C28">
              <w:rPr>
                <w:sz w:val="28"/>
                <w:szCs w:val="28"/>
              </w:rPr>
              <w:t>механические колебания. Вынужденные механические колебания.</w:t>
            </w:r>
            <w:r>
              <w:rPr>
                <w:sz w:val="28"/>
                <w:szCs w:val="28"/>
              </w:rPr>
              <w:t xml:space="preserve"> </w:t>
            </w:r>
            <w:r w:rsidRPr="005A3C28">
              <w:rPr>
                <w:sz w:val="28"/>
                <w:szCs w:val="28"/>
              </w:rPr>
              <w:t>Поперечные и продольные во</w:t>
            </w:r>
            <w:r>
              <w:rPr>
                <w:sz w:val="28"/>
                <w:szCs w:val="28"/>
              </w:rPr>
              <w:t>лны. Характеристики волны. Урав</w:t>
            </w:r>
            <w:r w:rsidRPr="005A3C28">
              <w:rPr>
                <w:sz w:val="28"/>
                <w:szCs w:val="28"/>
              </w:rPr>
              <w:t>нение  плоской  бегущей  волны.  Интерференция  волн.</w:t>
            </w:r>
            <w:r>
              <w:rPr>
                <w:sz w:val="28"/>
                <w:szCs w:val="28"/>
              </w:rPr>
              <w:t xml:space="preserve">  </w:t>
            </w:r>
            <w:r>
              <w:rPr>
                <w:sz w:val="28"/>
                <w:szCs w:val="28"/>
              </w:rPr>
              <w:lastRenderedPageBreak/>
              <w:t xml:space="preserve">Понятие  о  дифракции  волн. </w:t>
            </w:r>
            <w:r w:rsidRPr="005A3C28">
              <w:rPr>
                <w:sz w:val="28"/>
                <w:szCs w:val="28"/>
              </w:rPr>
              <w:t>Звуковые волны. Ультразвук и его применение.</w:t>
            </w:r>
            <w:r>
              <w:t xml:space="preserve"> </w:t>
            </w:r>
            <w:r w:rsidRPr="005A3C28">
              <w:rPr>
                <w:sz w:val="28"/>
                <w:szCs w:val="28"/>
              </w:rPr>
              <w:t>Свободные  эл</w:t>
            </w:r>
            <w:r>
              <w:rPr>
                <w:sz w:val="28"/>
                <w:szCs w:val="28"/>
              </w:rPr>
              <w:t>ектромагнитные  колебания.  Пре</w:t>
            </w:r>
            <w:r w:rsidRPr="005A3C28">
              <w:rPr>
                <w:sz w:val="28"/>
                <w:szCs w:val="28"/>
              </w:rPr>
              <w:t>вращение  энергии  в  колебательном  контуре.  З</w:t>
            </w:r>
            <w:r>
              <w:rPr>
                <w:sz w:val="28"/>
                <w:szCs w:val="28"/>
              </w:rPr>
              <w:t>атухающие электромагнитные  ко</w:t>
            </w:r>
            <w:r w:rsidRPr="005A3C28">
              <w:rPr>
                <w:sz w:val="28"/>
                <w:szCs w:val="28"/>
              </w:rPr>
              <w:t>лебания.  Генератор  незатухающих  электромагн</w:t>
            </w:r>
            <w:r>
              <w:rPr>
                <w:sz w:val="28"/>
                <w:szCs w:val="28"/>
              </w:rPr>
              <w:t xml:space="preserve">итных  колебаний.  Вынужденные </w:t>
            </w:r>
            <w:r w:rsidRPr="005A3C28">
              <w:rPr>
                <w:sz w:val="28"/>
                <w:szCs w:val="28"/>
              </w:rPr>
              <w:t>электрические колебания. Переменный ток. Генерат</w:t>
            </w:r>
            <w:r>
              <w:rPr>
                <w:sz w:val="28"/>
                <w:szCs w:val="28"/>
              </w:rPr>
              <w:t xml:space="preserve">ор переменного тока. Емкостное </w:t>
            </w:r>
            <w:r w:rsidRPr="005A3C28">
              <w:rPr>
                <w:sz w:val="28"/>
                <w:szCs w:val="28"/>
              </w:rPr>
              <w:t xml:space="preserve">и  индуктивное  сопротивления  переменного  тока.  </w:t>
            </w:r>
            <w:r>
              <w:rPr>
                <w:sz w:val="28"/>
                <w:szCs w:val="28"/>
              </w:rPr>
              <w:t xml:space="preserve">Закон  Ома  для  электрической </w:t>
            </w:r>
            <w:r w:rsidRPr="005A3C28">
              <w:rPr>
                <w:sz w:val="28"/>
                <w:szCs w:val="28"/>
              </w:rPr>
              <w:t xml:space="preserve">цепи  переменного  тока.  Работа  и  мощность  переменного  тока.  </w:t>
            </w:r>
            <w:r>
              <w:rPr>
                <w:sz w:val="28"/>
                <w:szCs w:val="28"/>
              </w:rPr>
              <w:t xml:space="preserve">Генераторы  тока. </w:t>
            </w:r>
            <w:r w:rsidRPr="005A3C28">
              <w:rPr>
                <w:sz w:val="28"/>
                <w:szCs w:val="28"/>
              </w:rPr>
              <w:t>Трансформаторы.  Токи  высокой  частоты.  Получени</w:t>
            </w:r>
            <w:r>
              <w:rPr>
                <w:sz w:val="28"/>
                <w:szCs w:val="28"/>
              </w:rPr>
              <w:t xml:space="preserve">е,  передача  и  распределение </w:t>
            </w:r>
            <w:r w:rsidRPr="005A3C28">
              <w:rPr>
                <w:sz w:val="28"/>
                <w:szCs w:val="28"/>
              </w:rPr>
              <w:t>электроэнергии.</w:t>
            </w:r>
            <w:r>
              <w:t xml:space="preserve"> </w:t>
            </w:r>
            <w:r w:rsidRPr="005A3C28">
              <w:rPr>
                <w:sz w:val="28"/>
                <w:szCs w:val="28"/>
              </w:rPr>
              <w:lastRenderedPageBreak/>
              <w:t>Электромагнитное  по</w:t>
            </w:r>
            <w:r>
              <w:rPr>
                <w:sz w:val="28"/>
                <w:szCs w:val="28"/>
              </w:rPr>
              <w:t xml:space="preserve">ле  как  особый  вид  материи. </w:t>
            </w:r>
            <w:r w:rsidRPr="005A3C28">
              <w:rPr>
                <w:sz w:val="28"/>
                <w:szCs w:val="28"/>
              </w:rPr>
              <w:t>Электромагнитные волны. Вибратор Герца. Отк</w:t>
            </w:r>
            <w:r>
              <w:rPr>
                <w:sz w:val="28"/>
                <w:szCs w:val="28"/>
              </w:rPr>
              <w:t>рытый колебательный контур. Изо</w:t>
            </w:r>
            <w:r w:rsidRPr="005A3C28">
              <w:rPr>
                <w:sz w:val="28"/>
                <w:szCs w:val="28"/>
              </w:rPr>
              <w:t>бретение радио А. С. Поповым. Понятие о радио</w:t>
            </w:r>
            <w:r>
              <w:rPr>
                <w:sz w:val="28"/>
                <w:szCs w:val="28"/>
              </w:rPr>
              <w:t>связи. Применение электромагнит</w:t>
            </w:r>
            <w:r w:rsidRPr="005A3C28">
              <w:rPr>
                <w:sz w:val="28"/>
                <w:szCs w:val="28"/>
              </w:rPr>
              <w:t>ных волн</w:t>
            </w:r>
          </w:p>
          <w:p w:rsidR="00197AF4" w:rsidRPr="005A3C28" w:rsidRDefault="00197AF4" w:rsidP="00356FFA">
            <w:pPr>
              <w:spacing w:after="200" w:line="276" w:lineRule="auto"/>
              <w:rPr>
                <w:sz w:val="28"/>
                <w:szCs w:val="28"/>
              </w:rPr>
            </w:pPr>
          </w:p>
        </w:tc>
        <w:tc>
          <w:tcPr>
            <w:tcW w:w="2979"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lastRenderedPageBreak/>
              <w:t xml:space="preserve">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 </w:t>
            </w:r>
            <w:r w:rsidRPr="00C2679A">
              <w:rPr>
                <w:rFonts w:ascii="Times New Roman" w:hAnsi="Times New Roman"/>
                <w:sz w:val="28"/>
                <w:szCs w:val="28"/>
              </w:rPr>
              <w:lastRenderedPageBreak/>
              <w:t xml:space="preserve">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w:t>
            </w:r>
            <w:r w:rsidRPr="00C2679A">
              <w:rPr>
                <w:rFonts w:ascii="Times New Roman" w:hAnsi="Times New Roman"/>
                <w:sz w:val="28"/>
                <w:szCs w:val="28"/>
              </w:rPr>
              <w:lastRenderedPageBreak/>
              <w:t xml:space="preserve">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w:t>
            </w:r>
          </w:p>
        </w:tc>
        <w:tc>
          <w:tcPr>
            <w:tcW w:w="5386" w:type="dxa"/>
            <w:gridSpan w:val="2"/>
          </w:tcPr>
          <w:p w:rsidR="00197AF4" w:rsidRPr="00D50CA1" w:rsidRDefault="00197AF4" w:rsidP="00356FFA">
            <w:pPr>
              <w:spacing w:after="200" w:line="276" w:lineRule="auto"/>
              <w:rPr>
                <w:sz w:val="28"/>
                <w:szCs w:val="28"/>
              </w:rPr>
            </w:pPr>
            <w:r w:rsidRPr="00D50CA1">
              <w:rPr>
                <w:sz w:val="28"/>
                <w:szCs w:val="28"/>
              </w:rPr>
              <w:lastRenderedPageBreak/>
              <w:t xml:space="preserve"> объ</w:t>
            </w:r>
            <w:r>
              <w:rPr>
                <w:sz w:val="28"/>
                <w:szCs w:val="28"/>
              </w:rPr>
              <w:t>яснять суть волнового процесса;</w:t>
            </w:r>
            <w:r w:rsidRPr="00D50CA1">
              <w:rPr>
                <w:sz w:val="28"/>
                <w:szCs w:val="28"/>
              </w:rPr>
              <w:t xml:space="preserve"> объяснять процесс возникновения и распространения пр</w:t>
            </w:r>
            <w:r>
              <w:rPr>
                <w:sz w:val="28"/>
                <w:szCs w:val="28"/>
              </w:rPr>
              <w:t xml:space="preserve">одольной волны в твердом теле и газе; </w:t>
            </w:r>
            <w:r w:rsidRPr="00D50CA1">
              <w:rPr>
                <w:sz w:val="28"/>
                <w:szCs w:val="28"/>
              </w:rPr>
              <w:t>объяснять процесс возникновения и распространения п</w:t>
            </w:r>
            <w:r>
              <w:rPr>
                <w:sz w:val="28"/>
                <w:szCs w:val="28"/>
              </w:rPr>
              <w:t xml:space="preserve">оперечной волны в твердом теле; </w:t>
            </w:r>
            <w:r w:rsidRPr="00D50CA1">
              <w:rPr>
                <w:sz w:val="28"/>
                <w:szCs w:val="28"/>
              </w:rPr>
              <w:t>объяснять возникновение сжатия и растяжения в п</w:t>
            </w:r>
            <w:r>
              <w:rPr>
                <w:sz w:val="28"/>
                <w:szCs w:val="28"/>
              </w:rPr>
              <w:t>родольных гармонических волнах;</w:t>
            </w:r>
            <w:r w:rsidRPr="00D50CA1">
              <w:rPr>
                <w:sz w:val="28"/>
                <w:szCs w:val="28"/>
              </w:rPr>
              <w:t xml:space="preserve"> объяснять про</w:t>
            </w:r>
            <w:r>
              <w:rPr>
                <w:sz w:val="28"/>
                <w:szCs w:val="28"/>
              </w:rPr>
              <w:t>цесс образования стоячей волны;</w:t>
            </w:r>
            <w:r w:rsidRPr="00D50CA1">
              <w:rPr>
                <w:sz w:val="28"/>
                <w:szCs w:val="28"/>
              </w:rPr>
              <w:t xml:space="preserve"> вычислять длину волны по скорост</w:t>
            </w:r>
            <w:r>
              <w:rPr>
                <w:sz w:val="28"/>
                <w:szCs w:val="28"/>
              </w:rPr>
              <w:t xml:space="preserve">и ее распространения и частоте; </w:t>
            </w:r>
            <w:r w:rsidRPr="00D50CA1">
              <w:rPr>
                <w:sz w:val="28"/>
                <w:szCs w:val="28"/>
              </w:rPr>
              <w:t>описывать процесс возникнове</w:t>
            </w:r>
            <w:r>
              <w:rPr>
                <w:sz w:val="28"/>
                <w:szCs w:val="28"/>
              </w:rPr>
              <w:t xml:space="preserve">ния и восприятия звуковых волн; </w:t>
            </w:r>
            <w:r w:rsidRPr="00D50CA1">
              <w:rPr>
                <w:sz w:val="28"/>
                <w:szCs w:val="28"/>
              </w:rPr>
              <w:t>указывать примерные размеры источников, генерир</w:t>
            </w:r>
            <w:r>
              <w:rPr>
                <w:sz w:val="28"/>
                <w:szCs w:val="28"/>
              </w:rPr>
              <w:t xml:space="preserve">ующих инфразвуковые, звуковые </w:t>
            </w:r>
            <w:r>
              <w:rPr>
                <w:sz w:val="28"/>
                <w:szCs w:val="28"/>
              </w:rPr>
              <w:lastRenderedPageBreak/>
              <w:t xml:space="preserve">и ультразвуковые волны; </w:t>
            </w:r>
            <w:r w:rsidRPr="00D50CA1">
              <w:rPr>
                <w:sz w:val="28"/>
                <w:szCs w:val="28"/>
              </w:rPr>
              <w:t>решать задачи в</w:t>
            </w:r>
            <w:r>
              <w:rPr>
                <w:sz w:val="28"/>
                <w:szCs w:val="28"/>
              </w:rPr>
              <w:t xml:space="preserve"> общем виде, применяя изученные формулы</w:t>
            </w:r>
            <w:r w:rsidRPr="00D50CA1">
              <w:rPr>
                <w:sz w:val="28"/>
                <w:szCs w:val="28"/>
              </w:rPr>
              <w:t>; объяснять, почему в контуре возникают гармонически</w:t>
            </w:r>
            <w:r>
              <w:rPr>
                <w:sz w:val="28"/>
                <w:szCs w:val="28"/>
              </w:rPr>
              <w:t xml:space="preserve">е незатухающие колебания заряда </w:t>
            </w:r>
            <w:r w:rsidRPr="00D50CA1">
              <w:rPr>
                <w:sz w:val="28"/>
                <w:szCs w:val="28"/>
              </w:rPr>
              <w:t>и си</w:t>
            </w:r>
            <w:r>
              <w:rPr>
                <w:sz w:val="28"/>
                <w:szCs w:val="28"/>
              </w:rPr>
              <w:t xml:space="preserve">лы тока; </w:t>
            </w:r>
            <w:r w:rsidRPr="00D50CA1">
              <w:rPr>
                <w:sz w:val="28"/>
                <w:szCs w:val="28"/>
              </w:rPr>
              <w:t>охарактеризовать явление резонанса в колеба</w:t>
            </w:r>
            <w:r>
              <w:rPr>
                <w:sz w:val="28"/>
                <w:szCs w:val="28"/>
              </w:rPr>
              <w:t>тельном контуре. Объяснить, как</w:t>
            </w:r>
            <w:r w:rsidRPr="00D50CA1">
              <w:rPr>
                <w:sz w:val="28"/>
                <w:szCs w:val="28"/>
              </w:rPr>
              <w:t xml:space="preserve"> используется яв</w:t>
            </w:r>
            <w:r>
              <w:rPr>
                <w:sz w:val="28"/>
                <w:szCs w:val="28"/>
              </w:rPr>
              <w:t xml:space="preserve">ление резонанса в радиотехнике; </w:t>
            </w:r>
            <w:r w:rsidRPr="00D50CA1">
              <w:rPr>
                <w:sz w:val="28"/>
                <w:szCs w:val="28"/>
              </w:rPr>
              <w:t>приводить примеры опытов, позволяющих подтвердит</w:t>
            </w:r>
            <w:r>
              <w:rPr>
                <w:sz w:val="28"/>
                <w:szCs w:val="28"/>
              </w:rPr>
              <w:t xml:space="preserve">ь теоретические представления о </w:t>
            </w:r>
            <w:r w:rsidRPr="00D50CA1">
              <w:rPr>
                <w:sz w:val="28"/>
                <w:szCs w:val="28"/>
              </w:rPr>
              <w:t xml:space="preserve">существовании электромагнитных волн, </w:t>
            </w:r>
            <w:r>
              <w:rPr>
                <w:sz w:val="28"/>
                <w:szCs w:val="28"/>
              </w:rPr>
              <w:t xml:space="preserve">давлении электромагнитных волн; </w:t>
            </w:r>
            <w:r w:rsidRPr="00D50CA1">
              <w:rPr>
                <w:sz w:val="28"/>
                <w:szCs w:val="28"/>
              </w:rPr>
              <w:t>объяснять опыты Ге</w:t>
            </w:r>
            <w:r>
              <w:rPr>
                <w:sz w:val="28"/>
                <w:szCs w:val="28"/>
              </w:rPr>
              <w:t xml:space="preserve">рца с помощью теории Максвелла; </w:t>
            </w:r>
            <w:r w:rsidRPr="00D50CA1">
              <w:rPr>
                <w:sz w:val="28"/>
                <w:szCs w:val="28"/>
              </w:rPr>
              <w:t>объяснять, почему излучение электромагнитны</w:t>
            </w:r>
            <w:r>
              <w:rPr>
                <w:sz w:val="28"/>
                <w:szCs w:val="28"/>
              </w:rPr>
              <w:t xml:space="preserve">х волн возникает при ускоренном движении электрических зарядов; </w:t>
            </w:r>
            <w:r w:rsidRPr="00D50CA1">
              <w:rPr>
                <w:sz w:val="28"/>
                <w:szCs w:val="28"/>
              </w:rPr>
              <w:t xml:space="preserve">объяснять зависимость напряженности </w:t>
            </w:r>
            <w:r>
              <w:rPr>
                <w:sz w:val="28"/>
                <w:szCs w:val="28"/>
              </w:rPr>
              <w:t xml:space="preserve">электрического поля в изучаемой </w:t>
            </w:r>
            <w:r w:rsidRPr="00D50CA1">
              <w:rPr>
                <w:sz w:val="28"/>
                <w:szCs w:val="28"/>
              </w:rPr>
              <w:t>электромагнитной волне о</w:t>
            </w:r>
            <w:r>
              <w:rPr>
                <w:sz w:val="28"/>
                <w:szCs w:val="28"/>
              </w:rPr>
              <w:t xml:space="preserve">т ускорения заряженной частицы; </w:t>
            </w:r>
            <w:r w:rsidRPr="00D50CA1">
              <w:rPr>
                <w:sz w:val="28"/>
                <w:szCs w:val="28"/>
              </w:rPr>
              <w:t>объяснять зависимость энергии электром</w:t>
            </w:r>
            <w:r>
              <w:rPr>
                <w:sz w:val="28"/>
                <w:szCs w:val="28"/>
              </w:rPr>
              <w:t xml:space="preserve">агнитного поля от напряженности электрического поля; </w:t>
            </w:r>
            <w:r w:rsidRPr="00D50CA1">
              <w:rPr>
                <w:sz w:val="28"/>
                <w:szCs w:val="28"/>
              </w:rPr>
              <w:t xml:space="preserve">объяснять механизм </w:t>
            </w:r>
            <w:r w:rsidRPr="00D50CA1">
              <w:rPr>
                <w:sz w:val="28"/>
                <w:szCs w:val="28"/>
              </w:rPr>
              <w:lastRenderedPageBreak/>
              <w:t>распространения в простра</w:t>
            </w:r>
            <w:r>
              <w:rPr>
                <w:sz w:val="28"/>
                <w:szCs w:val="28"/>
              </w:rPr>
              <w:t xml:space="preserve">нстве гармонического возмущения электромагнитной волны; </w:t>
            </w:r>
            <w:r w:rsidRPr="00D50CA1">
              <w:rPr>
                <w:sz w:val="28"/>
                <w:szCs w:val="28"/>
              </w:rPr>
              <w:t>объяснять, почему энергетически выгодно излучени</w:t>
            </w:r>
            <w:r>
              <w:rPr>
                <w:sz w:val="28"/>
                <w:szCs w:val="28"/>
              </w:rPr>
              <w:t xml:space="preserve">е электромагнитных волн больших частот; </w:t>
            </w:r>
            <w:r w:rsidRPr="00D50CA1">
              <w:rPr>
                <w:sz w:val="28"/>
                <w:szCs w:val="28"/>
              </w:rPr>
              <w:t>решать задачи на расчет длины электромагнитных волн, скорости их ра</w:t>
            </w:r>
            <w:r>
              <w:rPr>
                <w:sz w:val="28"/>
                <w:szCs w:val="28"/>
              </w:rPr>
              <w:t xml:space="preserve">спространения; </w:t>
            </w:r>
            <w:r w:rsidRPr="00D50CA1">
              <w:rPr>
                <w:sz w:val="28"/>
                <w:szCs w:val="28"/>
              </w:rPr>
              <w:t>по уравнению напряженности электрического п</w:t>
            </w:r>
            <w:r>
              <w:rPr>
                <w:sz w:val="28"/>
                <w:szCs w:val="28"/>
              </w:rPr>
              <w:t xml:space="preserve">оля бегущей гармонической волны </w:t>
            </w:r>
            <w:r w:rsidRPr="00D50CA1">
              <w:rPr>
                <w:sz w:val="28"/>
                <w:szCs w:val="28"/>
              </w:rPr>
              <w:t>находить амплитуду, частоту, перио</w:t>
            </w:r>
            <w:r>
              <w:rPr>
                <w:sz w:val="28"/>
                <w:szCs w:val="28"/>
              </w:rPr>
              <w:t>д, длину волны, скорость волны</w:t>
            </w:r>
            <w:r w:rsidRPr="00885704">
              <w:rPr>
                <w:sz w:val="28"/>
                <w:szCs w:val="28"/>
              </w:rPr>
              <w:t xml:space="preserve">; </w:t>
            </w:r>
            <w:r w:rsidRPr="00D50CA1">
              <w:rPr>
                <w:sz w:val="28"/>
                <w:szCs w:val="28"/>
              </w:rPr>
              <w:t>давать характеристики особен</w:t>
            </w:r>
            <w:r>
              <w:rPr>
                <w:sz w:val="28"/>
                <w:szCs w:val="28"/>
              </w:rPr>
              <w:t>ностям каждого вида радиосвязи;</w:t>
            </w:r>
            <w:r w:rsidRPr="00885704">
              <w:rPr>
                <w:sz w:val="28"/>
                <w:szCs w:val="28"/>
              </w:rPr>
              <w:t xml:space="preserve"> </w:t>
            </w:r>
            <w:r w:rsidRPr="00D50CA1">
              <w:rPr>
                <w:sz w:val="28"/>
                <w:szCs w:val="28"/>
              </w:rPr>
              <w:t>на примере схемы простейшего радио приемни</w:t>
            </w:r>
            <w:r>
              <w:rPr>
                <w:sz w:val="28"/>
                <w:szCs w:val="28"/>
              </w:rPr>
              <w:t>ка объяснять последовательность</w:t>
            </w:r>
            <w:r w:rsidRPr="00885704">
              <w:rPr>
                <w:sz w:val="28"/>
                <w:szCs w:val="28"/>
              </w:rPr>
              <w:t xml:space="preserve"> </w:t>
            </w:r>
            <w:r w:rsidRPr="00D50CA1">
              <w:rPr>
                <w:sz w:val="28"/>
                <w:szCs w:val="28"/>
              </w:rPr>
              <w:t>радиоприёма и детектирования высокочастотного модулированного радиосигнала;</w:t>
            </w:r>
          </w:p>
          <w:p w:rsidR="00197AF4" w:rsidRPr="007C4648" w:rsidRDefault="00197AF4" w:rsidP="00356FFA">
            <w:pPr>
              <w:spacing w:after="200" w:line="276" w:lineRule="auto"/>
              <w:rPr>
                <w:sz w:val="28"/>
                <w:szCs w:val="28"/>
              </w:rPr>
            </w:pPr>
          </w:p>
        </w:tc>
      </w:tr>
      <w:tr w:rsidR="00197AF4" w:rsidTr="00356FFA">
        <w:trPr>
          <w:gridAfter w:val="1"/>
          <w:wAfter w:w="33" w:type="dxa"/>
          <w:trHeight w:val="2971"/>
        </w:trPr>
        <w:tc>
          <w:tcPr>
            <w:tcW w:w="2659" w:type="dxa"/>
          </w:tcPr>
          <w:p w:rsidR="00197AF4" w:rsidRPr="007C4648" w:rsidRDefault="00197AF4" w:rsidP="00356FFA">
            <w:pPr>
              <w:spacing w:after="200" w:line="276" w:lineRule="auto"/>
              <w:rPr>
                <w:b/>
                <w:sz w:val="28"/>
                <w:szCs w:val="28"/>
              </w:rPr>
            </w:pPr>
            <w:r w:rsidRPr="007C4648">
              <w:rPr>
                <w:b/>
                <w:sz w:val="28"/>
                <w:szCs w:val="28"/>
              </w:rPr>
              <w:lastRenderedPageBreak/>
              <w:t>Раздел 5.</w:t>
            </w:r>
          </w:p>
          <w:p w:rsidR="00197AF4" w:rsidRPr="007C4648" w:rsidRDefault="00197AF4" w:rsidP="00356FFA">
            <w:pPr>
              <w:spacing w:after="200" w:line="276" w:lineRule="auto"/>
              <w:rPr>
                <w:b/>
                <w:sz w:val="28"/>
                <w:szCs w:val="28"/>
              </w:rPr>
            </w:pPr>
            <w:r>
              <w:rPr>
                <w:b/>
                <w:sz w:val="28"/>
                <w:szCs w:val="28"/>
              </w:rPr>
              <w:t>Оптика</w:t>
            </w:r>
          </w:p>
        </w:tc>
        <w:tc>
          <w:tcPr>
            <w:tcW w:w="3968" w:type="dxa"/>
            <w:gridSpan w:val="2"/>
          </w:tcPr>
          <w:p w:rsidR="00197AF4" w:rsidRPr="005A3C28" w:rsidRDefault="00197AF4" w:rsidP="00356FFA">
            <w:pPr>
              <w:spacing w:after="200" w:line="276" w:lineRule="auto"/>
              <w:rPr>
                <w:sz w:val="28"/>
                <w:szCs w:val="28"/>
              </w:rPr>
            </w:pPr>
            <w:r w:rsidRPr="005A3C28">
              <w:rPr>
                <w:sz w:val="28"/>
                <w:szCs w:val="28"/>
              </w:rPr>
              <w:t xml:space="preserve">Скорость  распространения  света.  Законы  отражения </w:t>
            </w:r>
            <w:r>
              <w:rPr>
                <w:sz w:val="28"/>
                <w:szCs w:val="28"/>
              </w:rPr>
              <w:t xml:space="preserve"> и  прелом</w:t>
            </w:r>
            <w:r w:rsidRPr="005A3C28">
              <w:rPr>
                <w:sz w:val="28"/>
                <w:szCs w:val="28"/>
              </w:rPr>
              <w:t>ления  света.  Полное  отражение.  Линзы.  Глаз  как  оп</w:t>
            </w:r>
            <w:r>
              <w:rPr>
                <w:sz w:val="28"/>
                <w:szCs w:val="28"/>
              </w:rPr>
              <w:t xml:space="preserve">тическая  система.  Оптические </w:t>
            </w:r>
            <w:r w:rsidRPr="005A3C28">
              <w:rPr>
                <w:sz w:val="28"/>
                <w:szCs w:val="28"/>
              </w:rPr>
              <w:t>приборы.</w:t>
            </w:r>
            <w:r>
              <w:t xml:space="preserve"> </w:t>
            </w:r>
            <w:r w:rsidRPr="005A3C28">
              <w:rPr>
                <w:sz w:val="28"/>
                <w:szCs w:val="28"/>
              </w:rPr>
              <w:t xml:space="preserve">Интерференция  света.  Когерентность  световых  </w:t>
            </w:r>
            <w:r>
              <w:rPr>
                <w:sz w:val="28"/>
                <w:szCs w:val="28"/>
              </w:rPr>
              <w:t xml:space="preserve">лучей. </w:t>
            </w:r>
            <w:r w:rsidRPr="005A3C28">
              <w:rPr>
                <w:sz w:val="28"/>
                <w:szCs w:val="28"/>
              </w:rPr>
              <w:t>Интерференция  в  тонких  пленках.  Полосы  равной  толщ</w:t>
            </w:r>
            <w:r>
              <w:rPr>
                <w:sz w:val="28"/>
                <w:szCs w:val="28"/>
              </w:rPr>
              <w:t>ины.  Кольца  Ньютона.  Ис</w:t>
            </w:r>
            <w:r w:rsidRPr="005A3C28">
              <w:rPr>
                <w:sz w:val="28"/>
                <w:szCs w:val="28"/>
              </w:rPr>
              <w:t>пользование  интерференции  в  науке  и  технике.  Ди</w:t>
            </w:r>
            <w:r>
              <w:rPr>
                <w:sz w:val="28"/>
                <w:szCs w:val="28"/>
              </w:rPr>
              <w:t xml:space="preserve">фракция  света.  Дифракция  на </w:t>
            </w:r>
            <w:r w:rsidRPr="005A3C28">
              <w:rPr>
                <w:sz w:val="28"/>
                <w:szCs w:val="28"/>
              </w:rPr>
              <w:t>щели в параллельных лучах. Дифракционная ре</w:t>
            </w:r>
            <w:r>
              <w:rPr>
                <w:sz w:val="28"/>
                <w:szCs w:val="28"/>
              </w:rPr>
              <w:t>шетка. Понятие о голографии. По</w:t>
            </w:r>
            <w:r w:rsidRPr="005A3C28">
              <w:rPr>
                <w:sz w:val="28"/>
                <w:szCs w:val="28"/>
              </w:rPr>
              <w:t>ляризация поперечных волн. Поляризация света. Двойное лучепреломление</w:t>
            </w:r>
            <w:r>
              <w:rPr>
                <w:sz w:val="28"/>
                <w:szCs w:val="28"/>
              </w:rPr>
              <w:t>. Поля</w:t>
            </w:r>
            <w:r w:rsidRPr="005A3C28">
              <w:rPr>
                <w:sz w:val="28"/>
                <w:szCs w:val="28"/>
              </w:rPr>
              <w:t>роиды. Дисперсия света. Виды спектров. Спектры и</w:t>
            </w:r>
            <w:r>
              <w:rPr>
                <w:sz w:val="28"/>
                <w:szCs w:val="28"/>
              </w:rPr>
              <w:t xml:space="preserve">спускания. Спектры </w:t>
            </w:r>
            <w:r>
              <w:rPr>
                <w:sz w:val="28"/>
                <w:szCs w:val="28"/>
              </w:rPr>
              <w:lastRenderedPageBreak/>
              <w:t>поглощения. Ультрафиолетов</w:t>
            </w:r>
            <w:r w:rsidRPr="005A3C28">
              <w:rPr>
                <w:sz w:val="28"/>
                <w:szCs w:val="28"/>
              </w:rPr>
              <w:t>ое  и  инфракрасное  излучения.  Рентге</w:t>
            </w:r>
            <w:r>
              <w:rPr>
                <w:sz w:val="28"/>
                <w:szCs w:val="28"/>
              </w:rPr>
              <w:t xml:space="preserve">новские  лучи.  Их  природа  и </w:t>
            </w:r>
            <w:r w:rsidRPr="005A3C28">
              <w:rPr>
                <w:sz w:val="28"/>
                <w:szCs w:val="28"/>
              </w:rPr>
              <w:t>свойства.</w:t>
            </w:r>
          </w:p>
        </w:tc>
        <w:tc>
          <w:tcPr>
            <w:tcW w:w="2979"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lastRenderedPageBreak/>
              <w:t xml:space="preserve">Скорость  распространения  света.  Законы  отражения  и  преломления  света.  Полное  отражение.  Линзы.  Глаз  как  оптическая  система.  Оптические приборы.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w:t>
            </w:r>
            <w:r w:rsidRPr="00C2679A">
              <w:rPr>
                <w:rFonts w:ascii="Times New Roman" w:hAnsi="Times New Roman"/>
                <w:sz w:val="28"/>
                <w:szCs w:val="28"/>
              </w:rPr>
              <w:lastRenderedPageBreak/>
              <w:t>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5386" w:type="dxa"/>
            <w:gridSpan w:val="2"/>
          </w:tcPr>
          <w:p w:rsidR="00197AF4" w:rsidRPr="00911243" w:rsidRDefault="00197AF4" w:rsidP="00356FFA">
            <w:pPr>
              <w:rPr>
                <w:sz w:val="28"/>
                <w:szCs w:val="28"/>
              </w:rPr>
            </w:pPr>
            <w:r w:rsidRPr="00911243">
              <w:rPr>
                <w:sz w:val="28"/>
                <w:szCs w:val="28"/>
              </w:rPr>
              <w:lastRenderedPageBreak/>
              <w:t xml:space="preserve"> </w:t>
            </w:r>
            <w:r w:rsidRPr="00885704">
              <w:rPr>
                <w:sz w:val="28"/>
                <w:szCs w:val="28"/>
              </w:rPr>
              <w:t>уметь применять теоретические знания для интерпретации наблюдаемых оптических явлений; уметь проводить расчеты несложных оптических систем; получить навыки использования оптических приборов в исследовательской и другой практической деятельности</w:t>
            </w:r>
          </w:p>
          <w:p w:rsidR="00197AF4" w:rsidRPr="007C4648" w:rsidRDefault="00197AF4" w:rsidP="00356FFA">
            <w:pPr>
              <w:spacing w:after="200" w:line="276" w:lineRule="auto"/>
              <w:rPr>
                <w:sz w:val="28"/>
                <w:szCs w:val="28"/>
              </w:rPr>
            </w:pPr>
          </w:p>
        </w:tc>
      </w:tr>
      <w:tr w:rsidR="00197AF4" w:rsidTr="00356FFA">
        <w:trPr>
          <w:gridAfter w:val="1"/>
          <w:wAfter w:w="33" w:type="dxa"/>
        </w:trPr>
        <w:tc>
          <w:tcPr>
            <w:tcW w:w="2659" w:type="dxa"/>
          </w:tcPr>
          <w:p w:rsidR="00197AF4" w:rsidRPr="007C4648" w:rsidRDefault="00197AF4" w:rsidP="00356FFA">
            <w:pPr>
              <w:spacing w:after="200" w:line="276" w:lineRule="auto"/>
              <w:rPr>
                <w:b/>
                <w:sz w:val="28"/>
                <w:szCs w:val="28"/>
              </w:rPr>
            </w:pPr>
            <w:r>
              <w:rPr>
                <w:b/>
                <w:sz w:val="28"/>
                <w:szCs w:val="28"/>
              </w:rPr>
              <w:lastRenderedPageBreak/>
              <w:t>Раздел 6</w:t>
            </w:r>
            <w:r w:rsidRPr="005A3C28">
              <w:rPr>
                <w:b/>
                <w:sz w:val="28"/>
                <w:szCs w:val="28"/>
              </w:rPr>
              <w:t>.</w:t>
            </w:r>
            <w:r>
              <w:rPr>
                <w:b/>
                <w:sz w:val="28"/>
                <w:szCs w:val="28"/>
              </w:rPr>
              <w:t xml:space="preserve"> </w:t>
            </w:r>
            <w:r w:rsidRPr="005A3C28">
              <w:rPr>
                <w:b/>
                <w:sz w:val="28"/>
                <w:szCs w:val="28"/>
              </w:rPr>
              <w:t>Элементы квантовой физики</w:t>
            </w:r>
          </w:p>
        </w:tc>
        <w:tc>
          <w:tcPr>
            <w:tcW w:w="3968" w:type="dxa"/>
            <w:gridSpan w:val="2"/>
          </w:tcPr>
          <w:p w:rsidR="00197AF4" w:rsidRPr="005A3C28" w:rsidRDefault="00197AF4" w:rsidP="00356FFA">
            <w:pPr>
              <w:spacing w:after="200" w:line="276" w:lineRule="auto"/>
              <w:rPr>
                <w:sz w:val="28"/>
                <w:szCs w:val="28"/>
              </w:rPr>
            </w:pPr>
            <w:r w:rsidRPr="005A3C28">
              <w:rPr>
                <w:sz w:val="28"/>
                <w:szCs w:val="28"/>
              </w:rPr>
              <w:t>Квантовая гипотеза Планка. Фотон</w:t>
            </w:r>
            <w:r>
              <w:rPr>
                <w:sz w:val="28"/>
                <w:szCs w:val="28"/>
              </w:rPr>
              <w:t>ы. Внешний фотоэлектри</w:t>
            </w:r>
            <w:r w:rsidRPr="005A3C28">
              <w:rPr>
                <w:sz w:val="28"/>
                <w:szCs w:val="28"/>
              </w:rPr>
              <w:t>ческий эффект. Внутренний фотоэффект. Типы фотоэлементов.</w:t>
            </w:r>
            <w:r>
              <w:t xml:space="preserve"> </w:t>
            </w:r>
            <w:r w:rsidRPr="005A3C28">
              <w:rPr>
                <w:sz w:val="28"/>
                <w:szCs w:val="28"/>
              </w:rPr>
              <w:t xml:space="preserve">Развитие взглядов на строение </w:t>
            </w:r>
            <w:r>
              <w:rPr>
                <w:sz w:val="28"/>
                <w:szCs w:val="28"/>
              </w:rPr>
              <w:t>вещества. Закономерности в атом</w:t>
            </w:r>
            <w:r w:rsidRPr="005A3C28">
              <w:rPr>
                <w:sz w:val="28"/>
                <w:szCs w:val="28"/>
              </w:rPr>
              <w:t>ных спектрах водорода. Ядерная модель атома. Опы</w:t>
            </w:r>
            <w:r>
              <w:rPr>
                <w:sz w:val="28"/>
                <w:szCs w:val="28"/>
              </w:rPr>
              <w:t xml:space="preserve">ты Э. Резерфорда. Модель атома </w:t>
            </w:r>
            <w:r w:rsidRPr="005A3C28">
              <w:rPr>
                <w:sz w:val="28"/>
                <w:szCs w:val="28"/>
              </w:rPr>
              <w:t>водорода по Н. Бору. Квантовые генераторы.</w:t>
            </w:r>
            <w:r>
              <w:t xml:space="preserve"> </w:t>
            </w:r>
            <w:r w:rsidRPr="005A3C28">
              <w:rPr>
                <w:sz w:val="28"/>
                <w:szCs w:val="28"/>
              </w:rPr>
              <w:lastRenderedPageBreak/>
              <w:t>Естественная радиоактив</w:t>
            </w:r>
            <w:r>
              <w:rPr>
                <w:sz w:val="28"/>
                <w:szCs w:val="28"/>
              </w:rPr>
              <w:t>ность. Закон радиоактивного рас</w:t>
            </w:r>
            <w:r w:rsidRPr="005A3C28">
              <w:rPr>
                <w:sz w:val="28"/>
                <w:szCs w:val="28"/>
              </w:rPr>
              <w:t>пада. Способы наблюдения и регистрации заряже</w:t>
            </w:r>
            <w:r>
              <w:rPr>
                <w:sz w:val="28"/>
                <w:szCs w:val="28"/>
              </w:rPr>
              <w:t xml:space="preserve">нных частиц. Эффект Вавилова — </w:t>
            </w:r>
            <w:r w:rsidRPr="005A3C28">
              <w:rPr>
                <w:sz w:val="28"/>
                <w:szCs w:val="28"/>
              </w:rPr>
              <w:t>Черенкова.  Строение  атомного  ядра.  Дефект  массы,  э</w:t>
            </w:r>
            <w:r>
              <w:rPr>
                <w:sz w:val="28"/>
                <w:szCs w:val="28"/>
              </w:rPr>
              <w:t xml:space="preserve">нергия  связи  и  устойчивость </w:t>
            </w:r>
            <w:r w:rsidRPr="005A3C28">
              <w:rPr>
                <w:sz w:val="28"/>
                <w:szCs w:val="28"/>
              </w:rPr>
              <w:t>атомных ядер. Ядерные реакции. Искусственная ра</w:t>
            </w:r>
            <w:r>
              <w:rPr>
                <w:sz w:val="28"/>
                <w:szCs w:val="28"/>
              </w:rPr>
              <w:t xml:space="preserve">диоактивность. Деление тяжелых </w:t>
            </w:r>
            <w:r w:rsidRPr="005A3C28">
              <w:rPr>
                <w:sz w:val="28"/>
                <w:szCs w:val="28"/>
              </w:rPr>
              <w:t xml:space="preserve">ядер. Цепная ядерная реакция. Управляемая цепная </w:t>
            </w:r>
            <w:r>
              <w:rPr>
                <w:sz w:val="28"/>
                <w:szCs w:val="28"/>
              </w:rPr>
              <w:t>реакция. Ядерный реактор. По</w:t>
            </w:r>
            <w:r w:rsidRPr="005A3C28">
              <w:rPr>
                <w:sz w:val="28"/>
                <w:szCs w:val="28"/>
              </w:rPr>
              <w:t>лучение радиоактивных изотопов и их применение. Биологическое действие радио-активных излучений. Элементарные частицы.</w:t>
            </w:r>
          </w:p>
        </w:tc>
        <w:tc>
          <w:tcPr>
            <w:tcW w:w="2979" w:type="dxa"/>
            <w:gridSpan w:val="2"/>
          </w:tcPr>
          <w:p w:rsidR="00197AF4" w:rsidRPr="00C2679A" w:rsidRDefault="00197AF4" w:rsidP="00356FFA">
            <w:pPr>
              <w:spacing w:after="200" w:line="276" w:lineRule="auto"/>
              <w:rPr>
                <w:sz w:val="28"/>
                <w:szCs w:val="28"/>
              </w:rPr>
            </w:pPr>
            <w:r w:rsidRPr="00C2679A">
              <w:rPr>
                <w:sz w:val="28"/>
                <w:szCs w:val="28"/>
              </w:rPr>
              <w:lastRenderedPageBreak/>
              <w:t xml:space="preserve">Квантовую гипотезу Планка. Фотоны. Внешний фотоэлектрический эффект. Внутренний фотоэффект. Типы фотоэлементов. Развитие взглядов на строение вещества. Закономерности в атомных спектрах водорода. Ядерная </w:t>
            </w:r>
            <w:r w:rsidRPr="00C2679A">
              <w:rPr>
                <w:sz w:val="28"/>
                <w:szCs w:val="28"/>
              </w:rPr>
              <w:lastRenderedPageBreak/>
              <w:t xml:space="preserve">модель атома. Опыты Э. Резерфорда. Модель атома водорода по Н. Бору. Квантовые генераторы. Естественная радиоактивность. Закон радиоактивного распада.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w:t>
            </w:r>
            <w:r w:rsidRPr="00C2679A">
              <w:rPr>
                <w:sz w:val="28"/>
                <w:szCs w:val="28"/>
              </w:rPr>
              <w:lastRenderedPageBreak/>
              <w:t>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5386" w:type="dxa"/>
            <w:gridSpan w:val="2"/>
          </w:tcPr>
          <w:p w:rsidR="00197AF4" w:rsidRPr="007C4648" w:rsidRDefault="00197AF4" w:rsidP="00356FFA">
            <w:pPr>
              <w:spacing w:after="200" w:line="276" w:lineRule="auto"/>
              <w:rPr>
                <w:sz w:val="28"/>
                <w:szCs w:val="28"/>
              </w:rPr>
            </w:pPr>
            <w:r w:rsidRPr="00E404F3">
              <w:rPr>
                <w:sz w:val="28"/>
                <w:szCs w:val="28"/>
              </w:rPr>
              <w:lastRenderedPageBreak/>
              <w:t>Объяснять законы фотоэффекта  с квантовой точки зрения, использовать уравнение Эйнштейна для решения задач по фотоэффекту. Понимать смысл гипотезы де Бройля, строение атома по Резерфорду, использовать постулаты Бора для объяснения механизма испускание света атомами. Приводить примеры применения лазера в науке, технике, иметь понятие о вынужде</w:t>
            </w:r>
            <w:r>
              <w:rPr>
                <w:sz w:val="28"/>
                <w:szCs w:val="28"/>
              </w:rPr>
              <w:t xml:space="preserve">нном индуцированном излучении. </w:t>
            </w:r>
            <w:r w:rsidRPr="00E404F3">
              <w:rPr>
                <w:sz w:val="28"/>
                <w:szCs w:val="28"/>
              </w:rPr>
              <w:t xml:space="preserve">Описывать и объяснять физические явления: радиоактивность, </w:t>
            </w:r>
            <w:r w:rsidRPr="00E404F3">
              <w:rPr>
                <w:sz w:val="28"/>
                <w:szCs w:val="28"/>
              </w:rPr>
              <w:lastRenderedPageBreak/>
              <w:t>альфа-, бета-,  гамма излучение, знать область их применения. Уметь приводить примеры строение ядер химических элементов, решать задачи на составление ядерных реакций, энергии связи ядра, дефект масс. Приводить примеры использования ядерной энергии в технике,  влияние радиоактивных излучений на живые организмы, называть способы снижения этого влияния. Приводить примеры экологических проблем при работе атомных электростанций и называть способы решения этих проблем.</w:t>
            </w:r>
          </w:p>
        </w:tc>
      </w:tr>
      <w:tr w:rsidR="00197AF4" w:rsidTr="00356FFA">
        <w:trPr>
          <w:gridAfter w:val="1"/>
          <w:wAfter w:w="33" w:type="dxa"/>
        </w:trPr>
        <w:tc>
          <w:tcPr>
            <w:tcW w:w="2659" w:type="dxa"/>
          </w:tcPr>
          <w:p w:rsidR="00197AF4" w:rsidRDefault="00197AF4" w:rsidP="00356FFA">
            <w:pPr>
              <w:spacing w:after="200" w:line="276" w:lineRule="auto"/>
              <w:rPr>
                <w:b/>
                <w:sz w:val="28"/>
                <w:szCs w:val="28"/>
              </w:rPr>
            </w:pPr>
            <w:r>
              <w:rPr>
                <w:b/>
                <w:sz w:val="28"/>
                <w:szCs w:val="28"/>
              </w:rPr>
              <w:lastRenderedPageBreak/>
              <w:t>Раздел 7</w:t>
            </w:r>
            <w:r w:rsidRPr="005A3C28">
              <w:rPr>
                <w:b/>
                <w:sz w:val="28"/>
                <w:szCs w:val="28"/>
              </w:rPr>
              <w:t>.</w:t>
            </w:r>
          </w:p>
          <w:p w:rsidR="00197AF4" w:rsidRDefault="00197AF4" w:rsidP="00356FFA">
            <w:pPr>
              <w:spacing w:after="200" w:line="276" w:lineRule="auto"/>
              <w:rPr>
                <w:b/>
                <w:sz w:val="28"/>
                <w:szCs w:val="28"/>
              </w:rPr>
            </w:pPr>
            <w:r w:rsidRPr="005A3C28">
              <w:rPr>
                <w:b/>
                <w:sz w:val="28"/>
                <w:szCs w:val="28"/>
              </w:rPr>
              <w:t>Эволюция Вселенной</w:t>
            </w:r>
          </w:p>
        </w:tc>
        <w:tc>
          <w:tcPr>
            <w:tcW w:w="3968"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t xml:space="preserve">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 Термоядерный синтез. Проблема термоядерной энергетики. Энергия Солнца и звезд. Эволюция звезд. </w:t>
            </w:r>
            <w:r w:rsidRPr="00C2679A">
              <w:rPr>
                <w:rFonts w:ascii="Times New Roman" w:hAnsi="Times New Roman"/>
                <w:sz w:val="28"/>
                <w:szCs w:val="28"/>
              </w:rPr>
              <w:lastRenderedPageBreak/>
              <w:t>Происхождение Солнечной системы.</w:t>
            </w:r>
          </w:p>
        </w:tc>
        <w:tc>
          <w:tcPr>
            <w:tcW w:w="2979"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lastRenderedPageBreak/>
              <w:t xml:space="preserve">Нашу  звездную  систему —  Галактику.  Другие галактики. Бесконечность Вселенной. Понятие о космологии. Расширяющаяся  Вселенная. Модель горячей Вселенной. Строение и происхождение Галактик. </w:t>
            </w:r>
            <w:r w:rsidRPr="00C2679A">
              <w:rPr>
                <w:rFonts w:ascii="Times New Roman" w:hAnsi="Times New Roman"/>
                <w:sz w:val="28"/>
                <w:szCs w:val="28"/>
              </w:rPr>
              <w:lastRenderedPageBreak/>
              <w:t xml:space="preserve">Термоядерный синтез. Проблема термоядерной энергетики. Энергия Солнца и звезд. </w:t>
            </w:r>
          </w:p>
        </w:tc>
        <w:tc>
          <w:tcPr>
            <w:tcW w:w="5386" w:type="dxa"/>
            <w:gridSpan w:val="2"/>
          </w:tcPr>
          <w:p w:rsidR="00197AF4" w:rsidRPr="007C4648" w:rsidRDefault="00197AF4" w:rsidP="00356FFA">
            <w:pPr>
              <w:spacing w:after="200" w:line="276" w:lineRule="auto"/>
              <w:rPr>
                <w:sz w:val="28"/>
                <w:szCs w:val="28"/>
              </w:rPr>
            </w:pPr>
            <w:r w:rsidRPr="00E404F3">
              <w:rPr>
                <w:sz w:val="28"/>
                <w:szCs w:val="28"/>
              </w:rPr>
              <w:lastRenderedPageBreak/>
              <w:t>Работать с атласом звездного неба.  Описывать движение небесных  тел. Описывать Солнце как источник жизни на Земле. Применять знания законов физики для объяснения природы космических объектов, звезд и процессов, протекающих внутри Солнца и звезд. Понимать смысл  слов: галактика, наша Галактика, Вселенная,</w:t>
            </w:r>
            <w:r>
              <w:rPr>
                <w:sz w:val="28"/>
                <w:szCs w:val="28"/>
              </w:rPr>
              <w:t xml:space="preserve"> </w:t>
            </w:r>
            <w:r w:rsidRPr="00E404F3">
              <w:rPr>
                <w:sz w:val="28"/>
                <w:szCs w:val="28"/>
              </w:rPr>
              <w:t>звезды,  Солнце, Земля, Луна. Описывать движение небесных тел.</w:t>
            </w:r>
          </w:p>
        </w:tc>
      </w:tr>
    </w:tbl>
    <w:p w:rsidR="00197AF4" w:rsidRDefault="00197AF4" w:rsidP="00197AF4">
      <w:pPr>
        <w:tabs>
          <w:tab w:val="left" w:pos="6420"/>
        </w:tabs>
        <w:rPr>
          <w:b/>
          <w:sz w:val="28"/>
          <w:szCs w:val="28"/>
        </w:rPr>
        <w:sectPr w:rsidR="00197AF4" w:rsidSect="00356FFA">
          <w:pgSz w:w="16838" w:h="11906" w:orient="landscape"/>
          <w:pgMar w:top="851" w:right="1134" w:bottom="1701" w:left="1134" w:header="709" w:footer="709" w:gutter="0"/>
          <w:cols w:space="708"/>
          <w:docGrid w:linePitch="360"/>
        </w:sectPr>
      </w:pPr>
    </w:p>
    <w:p w:rsidR="00197AF4" w:rsidRPr="00515271" w:rsidRDefault="00197AF4" w:rsidP="00197AF4">
      <w:pPr>
        <w:tabs>
          <w:tab w:val="left" w:pos="6420"/>
        </w:tabs>
        <w:jc w:val="center"/>
        <w:rPr>
          <w:b/>
          <w:sz w:val="28"/>
          <w:szCs w:val="28"/>
        </w:rPr>
      </w:pPr>
      <w:r>
        <w:rPr>
          <w:b/>
          <w:sz w:val="28"/>
          <w:szCs w:val="28"/>
        </w:rPr>
        <w:lastRenderedPageBreak/>
        <w:t>4</w:t>
      </w:r>
      <w:r w:rsidRPr="00515271">
        <w:rPr>
          <w:b/>
          <w:sz w:val="28"/>
          <w:szCs w:val="28"/>
        </w:rPr>
        <w:t>. ВИДЫ ВНЕАУДЕТОРНОЙ САМОСТОЯТЕЛЬНОЙ РАБОТЫ</w:t>
      </w: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r w:rsidRPr="00515271">
        <w:rPr>
          <w:sz w:val="28"/>
          <w:szCs w:val="28"/>
        </w:rPr>
        <w:t>1. Написание рефератов</w:t>
      </w: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r w:rsidRPr="00515271">
        <w:rPr>
          <w:sz w:val="28"/>
          <w:szCs w:val="28"/>
        </w:rPr>
        <w:t>2. Подготовка устных выступлений</w:t>
      </w: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r w:rsidRPr="00515271">
        <w:rPr>
          <w:sz w:val="28"/>
          <w:szCs w:val="28"/>
        </w:rPr>
        <w:t>3. Составление презентаций</w:t>
      </w:r>
    </w:p>
    <w:p w:rsidR="00197AF4" w:rsidRPr="00515271" w:rsidRDefault="00197AF4" w:rsidP="00197AF4">
      <w:pPr>
        <w:tabs>
          <w:tab w:val="left" w:pos="6420"/>
        </w:tabs>
        <w:rPr>
          <w:sz w:val="28"/>
          <w:szCs w:val="28"/>
        </w:rPr>
      </w:pPr>
    </w:p>
    <w:p w:rsidR="00197AF4" w:rsidRPr="00515271" w:rsidRDefault="00197AF4" w:rsidP="00197AF4">
      <w:pPr>
        <w:rPr>
          <w:b/>
          <w:sz w:val="28"/>
          <w:szCs w:val="28"/>
        </w:rPr>
      </w:pPr>
    </w:p>
    <w:p w:rsidR="00197AF4" w:rsidRPr="00515271" w:rsidRDefault="00197AF4" w:rsidP="00197AF4">
      <w:pPr>
        <w:rPr>
          <w:b/>
          <w:sz w:val="28"/>
          <w:szCs w:val="28"/>
        </w:rPr>
      </w:pPr>
    </w:p>
    <w:p w:rsidR="00197AF4" w:rsidRPr="00515271" w:rsidRDefault="00197AF4" w:rsidP="00197AF4">
      <w:pPr>
        <w:rPr>
          <w:b/>
          <w:sz w:val="28"/>
          <w:szCs w:val="28"/>
        </w:rPr>
      </w:pPr>
    </w:p>
    <w:p w:rsidR="00197AF4" w:rsidRPr="00515271" w:rsidRDefault="00197AF4" w:rsidP="00197AF4">
      <w:pPr>
        <w:spacing w:line="218" w:lineRule="auto"/>
        <w:jc w:val="both"/>
        <w:rPr>
          <w:b/>
          <w:i/>
          <w:sz w:val="28"/>
          <w:szCs w:val="28"/>
        </w:rPr>
      </w:pPr>
      <w:r w:rsidRPr="00515271">
        <w:rPr>
          <w:b/>
          <w:i/>
          <w:sz w:val="28"/>
          <w:szCs w:val="28"/>
        </w:rPr>
        <w:t>Формы контроля самостоятельной работы:</w:t>
      </w:r>
    </w:p>
    <w:p w:rsidR="00197AF4" w:rsidRPr="00515271" w:rsidRDefault="00197AF4" w:rsidP="00197AF4">
      <w:pPr>
        <w:spacing w:line="218" w:lineRule="auto"/>
        <w:jc w:val="both"/>
        <w:rPr>
          <w:sz w:val="28"/>
          <w:szCs w:val="28"/>
          <w:u w:val="single"/>
        </w:rPr>
      </w:pPr>
    </w:p>
    <w:p w:rsidR="00197AF4" w:rsidRPr="00515271" w:rsidRDefault="00197AF4" w:rsidP="00197AF4">
      <w:pPr>
        <w:spacing w:line="218" w:lineRule="auto"/>
        <w:jc w:val="both"/>
        <w:rPr>
          <w:sz w:val="28"/>
          <w:szCs w:val="28"/>
        </w:rPr>
      </w:pPr>
      <w:r w:rsidRPr="00515271">
        <w:rPr>
          <w:sz w:val="28"/>
          <w:szCs w:val="28"/>
        </w:rPr>
        <w:t>1. Проверка</w:t>
      </w:r>
    </w:p>
    <w:p w:rsidR="00197AF4" w:rsidRPr="00515271" w:rsidRDefault="00197AF4" w:rsidP="00197AF4">
      <w:pPr>
        <w:spacing w:line="218" w:lineRule="auto"/>
        <w:jc w:val="both"/>
        <w:rPr>
          <w:sz w:val="28"/>
          <w:szCs w:val="28"/>
          <w:u w:val="single"/>
        </w:rPr>
      </w:pPr>
    </w:p>
    <w:p w:rsidR="00197AF4" w:rsidRPr="00515271" w:rsidRDefault="00197AF4" w:rsidP="00197AF4">
      <w:pPr>
        <w:rPr>
          <w:sz w:val="28"/>
          <w:szCs w:val="28"/>
        </w:rPr>
      </w:pPr>
      <w:r w:rsidRPr="00515271">
        <w:rPr>
          <w:sz w:val="28"/>
          <w:szCs w:val="28"/>
        </w:rPr>
        <w:t>2. Защита</w:t>
      </w:r>
    </w:p>
    <w:p w:rsidR="00197AF4" w:rsidRPr="00515271" w:rsidRDefault="00197AF4" w:rsidP="00197AF4">
      <w:pPr>
        <w:rPr>
          <w:sz w:val="28"/>
          <w:szCs w:val="28"/>
        </w:rPr>
      </w:pPr>
    </w:p>
    <w:p w:rsidR="00197AF4" w:rsidRPr="00515271" w:rsidRDefault="00197AF4" w:rsidP="00197AF4">
      <w:pPr>
        <w:rPr>
          <w:b/>
          <w:sz w:val="28"/>
          <w:szCs w:val="28"/>
        </w:rPr>
      </w:pPr>
      <w:r w:rsidRPr="00515271">
        <w:rPr>
          <w:sz w:val="28"/>
          <w:szCs w:val="28"/>
        </w:rPr>
        <w:t>3. Отчёт</w:t>
      </w:r>
    </w:p>
    <w:p w:rsidR="00197AF4" w:rsidRDefault="00197AF4" w:rsidP="00197AF4">
      <w:pPr>
        <w:spacing w:after="200" w:line="276" w:lineRule="auto"/>
      </w:pPr>
    </w:p>
    <w:p w:rsidR="00197AF4" w:rsidRDefault="00197AF4" w:rsidP="00197AF4">
      <w:pPr>
        <w:spacing w:after="200" w:line="276" w:lineRule="auto"/>
      </w:pPr>
    </w:p>
    <w:p w:rsidR="00197AF4" w:rsidRDefault="00197AF4" w:rsidP="00197AF4">
      <w:pPr>
        <w:spacing w:after="200" w:line="276" w:lineRule="auto"/>
        <w:rPr>
          <w:b/>
          <w:sz w:val="28"/>
          <w:szCs w:val="28"/>
        </w:rPr>
      </w:pPr>
      <w:r>
        <w:rPr>
          <w:szCs w:val="28"/>
        </w:rPr>
        <w:br w:type="page"/>
      </w:r>
    </w:p>
    <w:p w:rsidR="00197AF4" w:rsidRPr="009977E6" w:rsidRDefault="00197AF4" w:rsidP="00197AF4">
      <w:pPr>
        <w:pStyle w:val="5"/>
        <w:ind w:firstLine="0"/>
        <w:rPr>
          <w:szCs w:val="28"/>
        </w:rPr>
      </w:pPr>
      <w:r>
        <w:rPr>
          <w:szCs w:val="28"/>
        </w:rPr>
        <w:lastRenderedPageBreak/>
        <w:t xml:space="preserve">5. </w:t>
      </w:r>
      <w:r w:rsidRPr="009977E6">
        <w:rPr>
          <w:szCs w:val="28"/>
        </w:rPr>
        <w:t xml:space="preserve">ТРЕБОВАНИЯ К </w:t>
      </w:r>
      <w:r>
        <w:rPr>
          <w:szCs w:val="28"/>
        </w:rPr>
        <w:t>РЕЗУЛЬТАТАМ ОБУЧЕНИЯ</w:t>
      </w:r>
    </w:p>
    <w:p w:rsidR="00197AF4" w:rsidRPr="009977E6" w:rsidRDefault="00197AF4" w:rsidP="00197AF4">
      <w:pPr>
        <w:ind w:firstLine="709"/>
        <w:jc w:val="both"/>
        <w:rPr>
          <w:b/>
          <w:sz w:val="28"/>
          <w:szCs w:val="28"/>
          <w:lang w:val="it-IT"/>
        </w:rPr>
      </w:pPr>
    </w:p>
    <w:p w:rsidR="00197AF4" w:rsidRPr="00C367B9" w:rsidRDefault="00197AF4" w:rsidP="00197AF4">
      <w:pPr>
        <w:widowControl w:val="0"/>
        <w:autoSpaceDE w:val="0"/>
        <w:autoSpaceDN w:val="0"/>
        <w:adjustRightInd w:val="0"/>
        <w:ind w:firstLine="709"/>
        <w:jc w:val="both"/>
        <w:rPr>
          <w:sz w:val="28"/>
          <w:szCs w:val="28"/>
        </w:rPr>
      </w:pPr>
      <w:r w:rsidRPr="00C367B9">
        <w:rPr>
          <w:sz w:val="28"/>
          <w:szCs w:val="28"/>
        </w:rPr>
        <w:t>В результате изучения учебной дисциплины «</w:t>
      </w:r>
      <w:r>
        <w:rPr>
          <w:sz w:val="28"/>
          <w:szCs w:val="28"/>
        </w:rPr>
        <w:t>Физика</w:t>
      </w:r>
      <w:r w:rsidRPr="00C367B9">
        <w:rPr>
          <w:sz w:val="28"/>
          <w:szCs w:val="28"/>
        </w:rPr>
        <w:t xml:space="preserve">» обучающийся должен: </w:t>
      </w:r>
    </w:p>
    <w:p w:rsidR="00197AF4" w:rsidRPr="009977E6" w:rsidRDefault="00197AF4" w:rsidP="00197AF4">
      <w:pPr>
        <w:spacing w:before="120"/>
        <w:ind w:firstLine="709"/>
        <w:jc w:val="both"/>
        <w:rPr>
          <w:b/>
          <w:sz w:val="28"/>
          <w:szCs w:val="28"/>
        </w:rPr>
      </w:pPr>
      <w:r w:rsidRPr="009977E6">
        <w:rPr>
          <w:b/>
          <w:sz w:val="28"/>
          <w:szCs w:val="28"/>
        </w:rPr>
        <w:t>знать/понимать</w:t>
      </w:r>
      <w:r w:rsidRPr="00F42473">
        <w:rPr>
          <w:sz w:val="28"/>
          <w:szCs w:val="28"/>
        </w:rPr>
        <w:t>:</w:t>
      </w:r>
    </w:p>
    <w:p w:rsidR="00197AF4" w:rsidRPr="009977E6" w:rsidRDefault="00197AF4" w:rsidP="00197AF4">
      <w:pPr>
        <w:numPr>
          <w:ilvl w:val="0"/>
          <w:numId w:val="10"/>
        </w:numPr>
        <w:tabs>
          <w:tab w:val="left" w:pos="655"/>
          <w:tab w:val="left" w:pos="862"/>
          <w:tab w:val="left" w:pos="1080"/>
        </w:tabs>
        <w:ind w:left="655"/>
        <w:jc w:val="both"/>
        <w:rPr>
          <w:sz w:val="28"/>
          <w:szCs w:val="28"/>
        </w:rPr>
      </w:pPr>
      <w:r w:rsidRPr="00B300BB">
        <w:rPr>
          <w:b/>
          <w:sz w:val="28"/>
          <w:szCs w:val="28"/>
        </w:rPr>
        <w:t>смысл понятий:</w:t>
      </w:r>
      <w:r w:rsidRPr="009977E6">
        <w:rPr>
          <w:sz w:val="28"/>
          <w:szCs w:val="28"/>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
    <w:p w:rsidR="00197AF4" w:rsidRPr="009977E6" w:rsidRDefault="00197AF4" w:rsidP="00197AF4">
      <w:pPr>
        <w:numPr>
          <w:ilvl w:val="0"/>
          <w:numId w:val="10"/>
        </w:numPr>
        <w:tabs>
          <w:tab w:val="left" w:pos="655"/>
          <w:tab w:val="left" w:pos="862"/>
          <w:tab w:val="left" w:pos="1080"/>
        </w:tabs>
        <w:ind w:left="655"/>
        <w:jc w:val="both"/>
        <w:rPr>
          <w:sz w:val="28"/>
          <w:szCs w:val="28"/>
        </w:rPr>
      </w:pPr>
      <w:r w:rsidRPr="00B300BB">
        <w:rPr>
          <w:b/>
          <w:sz w:val="28"/>
          <w:szCs w:val="28"/>
        </w:rPr>
        <w:t>смысл физических величин:</w:t>
      </w:r>
      <w:r w:rsidRPr="009977E6">
        <w:rPr>
          <w:b/>
          <w:sz w:val="28"/>
          <w:szCs w:val="28"/>
        </w:rPr>
        <w:t xml:space="preserve"> </w:t>
      </w:r>
      <w:r w:rsidRPr="009977E6">
        <w:rPr>
          <w:sz w:val="28"/>
          <w:szCs w:val="28"/>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197AF4" w:rsidRPr="009977E6" w:rsidRDefault="00197AF4" w:rsidP="00197AF4">
      <w:pPr>
        <w:numPr>
          <w:ilvl w:val="0"/>
          <w:numId w:val="10"/>
        </w:numPr>
        <w:tabs>
          <w:tab w:val="left" w:pos="655"/>
          <w:tab w:val="left" w:pos="862"/>
          <w:tab w:val="left" w:pos="1080"/>
          <w:tab w:val="left" w:pos="1800"/>
        </w:tabs>
        <w:ind w:left="655"/>
        <w:jc w:val="both"/>
        <w:rPr>
          <w:sz w:val="28"/>
          <w:szCs w:val="28"/>
        </w:rPr>
      </w:pPr>
      <w:r w:rsidRPr="00B300BB">
        <w:rPr>
          <w:b/>
          <w:sz w:val="28"/>
          <w:szCs w:val="28"/>
        </w:rPr>
        <w:t>смысл физических законов</w:t>
      </w:r>
      <w:r w:rsidRPr="009977E6">
        <w:rPr>
          <w:sz w:val="28"/>
          <w:szCs w:val="28"/>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197AF4" w:rsidRPr="009977E6" w:rsidRDefault="00197AF4" w:rsidP="00197AF4">
      <w:pPr>
        <w:numPr>
          <w:ilvl w:val="0"/>
          <w:numId w:val="10"/>
        </w:numPr>
        <w:tabs>
          <w:tab w:val="left" w:pos="655"/>
          <w:tab w:val="left" w:pos="862"/>
          <w:tab w:val="left" w:pos="1080"/>
        </w:tabs>
        <w:ind w:left="655"/>
        <w:jc w:val="both"/>
        <w:rPr>
          <w:sz w:val="28"/>
          <w:szCs w:val="28"/>
        </w:rPr>
      </w:pPr>
      <w:r w:rsidRPr="00B300BB">
        <w:rPr>
          <w:b/>
          <w:sz w:val="28"/>
          <w:szCs w:val="28"/>
        </w:rPr>
        <w:t>вклад российских и зарубежных ученых</w:t>
      </w:r>
      <w:r w:rsidRPr="00B300BB">
        <w:rPr>
          <w:sz w:val="28"/>
          <w:szCs w:val="28"/>
        </w:rPr>
        <w:t xml:space="preserve">, </w:t>
      </w:r>
      <w:r w:rsidRPr="009977E6">
        <w:rPr>
          <w:sz w:val="28"/>
          <w:szCs w:val="28"/>
        </w:rPr>
        <w:t>оказавших наибольшее влияние на развитие физики;</w:t>
      </w:r>
    </w:p>
    <w:p w:rsidR="00197AF4" w:rsidRPr="009977E6" w:rsidRDefault="00197AF4" w:rsidP="00197AF4">
      <w:pPr>
        <w:spacing w:before="120"/>
        <w:ind w:firstLine="709"/>
        <w:jc w:val="both"/>
        <w:rPr>
          <w:b/>
          <w:sz w:val="28"/>
          <w:szCs w:val="28"/>
        </w:rPr>
      </w:pPr>
      <w:r w:rsidRPr="009977E6">
        <w:rPr>
          <w:b/>
          <w:sz w:val="28"/>
          <w:szCs w:val="28"/>
        </w:rPr>
        <w:t>уметь</w:t>
      </w:r>
      <w:r w:rsidRPr="00926EB3">
        <w:rPr>
          <w:sz w:val="28"/>
          <w:szCs w:val="28"/>
        </w:rPr>
        <w:t>:</w:t>
      </w:r>
    </w:p>
    <w:p w:rsidR="00197AF4" w:rsidRPr="00B300BB" w:rsidRDefault="00197AF4" w:rsidP="00197AF4">
      <w:pPr>
        <w:numPr>
          <w:ilvl w:val="0"/>
          <w:numId w:val="11"/>
        </w:numPr>
        <w:tabs>
          <w:tab w:val="left" w:pos="655"/>
          <w:tab w:val="left" w:pos="862"/>
          <w:tab w:val="left" w:pos="1080"/>
        </w:tabs>
        <w:ind w:left="655"/>
        <w:jc w:val="both"/>
        <w:rPr>
          <w:spacing w:val="-6"/>
          <w:sz w:val="28"/>
          <w:szCs w:val="28"/>
        </w:rPr>
      </w:pPr>
      <w:r w:rsidRPr="00B300BB">
        <w:rPr>
          <w:b/>
          <w:spacing w:val="-6"/>
          <w:sz w:val="28"/>
          <w:szCs w:val="28"/>
        </w:rPr>
        <w:t xml:space="preserve">описывать и объяснять физические явления и свойства тел: </w:t>
      </w:r>
      <w:r w:rsidRPr="00B300BB">
        <w:rPr>
          <w:spacing w:val="-6"/>
          <w:sz w:val="28"/>
          <w:szCs w:val="28"/>
        </w:rPr>
        <w:t>движение небесных тел и искусственных спутников Земли; свойства газов, жидкостей и твердых тел; электромагнитн</w:t>
      </w:r>
      <w:r w:rsidRPr="00B300BB">
        <w:rPr>
          <w:color w:val="000000"/>
          <w:spacing w:val="-6"/>
          <w:sz w:val="28"/>
          <w:szCs w:val="28"/>
        </w:rPr>
        <w:t>ую</w:t>
      </w:r>
      <w:r w:rsidRPr="00B300BB">
        <w:rPr>
          <w:spacing w:val="-6"/>
          <w:sz w:val="28"/>
          <w:szCs w:val="28"/>
        </w:rPr>
        <w:t xml:space="preserve"> индукци</w:t>
      </w:r>
      <w:r w:rsidRPr="00B300BB">
        <w:rPr>
          <w:color w:val="000000"/>
          <w:spacing w:val="-6"/>
          <w:sz w:val="28"/>
          <w:szCs w:val="28"/>
        </w:rPr>
        <w:t>ю</w:t>
      </w:r>
      <w:r w:rsidRPr="00B300BB">
        <w:rPr>
          <w:spacing w:val="-6"/>
          <w:sz w:val="28"/>
          <w:szCs w:val="28"/>
        </w:rPr>
        <w:t xml:space="preserve">, </w:t>
      </w:r>
      <w:r w:rsidRPr="00B300BB">
        <w:rPr>
          <w:color w:val="000000"/>
          <w:spacing w:val="-6"/>
          <w:sz w:val="28"/>
          <w:szCs w:val="28"/>
        </w:rPr>
        <w:t>распространение электромагнитных волн;</w:t>
      </w:r>
      <w:r w:rsidRPr="00B300BB">
        <w:rPr>
          <w:spacing w:val="-6"/>
          <w:sz w:val="28"/>
          <w:szCs w:val="28"/>
        </w:rPr>
        <w:t xml:space="preserve"> волновые свойства света; излучение и поглощение света атомом; фотоэффект;</w:t>
      </w:r>
    </w:p>
    <w:p w:rsidR="00197AF4" w:rsidRDefault="00197AF4" w:rsidP="00197AF4">
      <w:pPr>
        <w:numPr>
          <w:ilvl w:val="0"/>
          <w:numId w:val="11"/>
        </w:numPr>
        <w:tabs>
          <w:tab w:val="left" w:pos="655"/>
          <w:tab w:val="left" w:pos="862"/>
          <w:tab w:val="left" w:pos="1080"/>
        </w:tabs>
        <w:ind w:left="655"/>
        <w:jc w:val="both"/>
        <w:rPr>
          <w:sz w:val="28"/>
          <w:szCs w:val="28"/>
        </w:rPr>
      </w:pPr>
      <w:r w:rsidRPr="00B300BB">
        <w:rPr>
          <w:b/>
          <w:sz w:val="28"/>
          <w:szCs w:val="28"/>
        </w:rPr>
        <w:t xml:space="preserve">отличать </w:t>
      </w:r>
      <w:r w:rsidRPr="00B300BB">
        <w:rPr>
          <w:sz w:val="28"/>
          <w:szCs w:val="28"/>
        </w:rPr>
        <w:t xml:space="preserve">гипотезы от научных теорий; </w:t>
      </w:r>
    </w:p>
    <w:p w:rsidR="00197AF4" w:rsidRDefault="00197AF4" w:rsidP="00197AF4">
      <w:pPr>
        <w:numPr>
          <w:ilvl w:val="0"/>
          <w:numId w:val="11"/>
        </w:numPr>
        <w:tabs>
          <w:tab w:val="left" w:pos="655"/>
          <w:tab w:val="left" w:pos="862"/>
          <w:tab w:val="left" w:pos="1080"/>
        </w:tabs>
        <w:ind w:left="655"/>
        <w:jc w:val="both"/>
        <w:rPr>
          <w:sz w:val="28"/>
          <w:szCs w:val="28"/>
        </w:rPr>
      </w:pPr>
      <w:r w:rsidRPr="00B300BB">
        <w:rPr>
          <w:b/>
          <w:sz w:val="28"/>
          <w:szCs w:val="28"/>
        </w:rPr>
        <w:t>делать выводы</w:t>
      </w:r>
      <w:r w:rsidRPr="00B300BB">
        <w:rPr>
          <w:sz w:val="28"/>
          <w:szCs w:val="28"/>
        </w:rPr>
        <w:t xml:space="preserve"> на основе экспериментальных данных; </w:t>
      </w:r>
    </w:p>
    <w:p w:rsidR="00197AF4" w:rsidRPr="00B300BB" w:rsidRDefault="00197AF4" w:rsidP="00197AF4">
      <w:pPr>
        <w:numPr>
          <w:ilvl w:val="0"/>
          <w:numId w:val="11"/>
        </w:numPr>
        <w:tabs>
          <w:tab w:val="left" w:pos="655"/>
          <w:tab w:val="left" w:pos="862"/>
          <w:tab w:val="left" w:pos="1080"/>
        </w:tabs>
        <w:ind w:left="655"/>
        <w:jc w:val="both"/>
        <w:rPr>
          <w:sz w:val="28"/>
          <w:szCs w:val="28"/>
        </w:rPr>
      </w:pPr>
      <w:r w:rsidRPr="00B300BB">
        <w:rPr>
          <w:b/>
          <w:sz w:val="28"/>
          <w:szCs w:val="28"/>
        </w:rPr>
        <w:t>приводить примеры, показывающие, что:</w:t>
      </w:r>
      <w:r w:rsidRPr="00B300BB">
        <w:rPr>
          <w:sz w:val="28"/>
          <w:szCs w:val="28"/>
        </w:rPr>
        <w:t xml:space="preserve">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197AF4" w:rsidRPr="009977E6" w:rsidRDefault="00197AF4" w:rsidP="00197AF4">
      <w:pPr>
        <w:numPr>
          <w:ilvl w:val="0"/>
          <w:numId w:val="11"/>
        </w:numPr>
        <w:tabs>
          <w:tab w:val="left" w:pos="655"/>
          <w:tab w:val="left" w:pos="862"/>
          <w:tab w:val="left" w:pos="1080"/>
        </w:tabs>
        <w:ind w:left="655"/>
        <w:jc w:val="both"/>
        <w:rPr>
          <w:sz w:val="28"/>
          <w:szCs w:val="28"/>
        </w:rPr>
      </w:pPr>
      <w:r w:rsidRPr="00B300BB">
        <w:rPr>
          <w:b/>
          <w:sz w:val="28"/>
          <w:szCs w:val="28"/>
        </w:rPr>
        <w:t xml:space="preserve">приводить примеры практического использования физических знаний: </w:t>
      </w:r>
      <w:r w:rsidRPr="00B300BB">
        <w:rPr>
          <w:sz w:val="28"/>
          <w:szCs w:val="28"/>
        </w:rPr>
        <w:t>законов механики, термодинамики и электродинамики</w:t>
      </w:r>
      <w:r w:rsidRPr="009977E6">
        <w:rPr>
          <w:sz w:val="28"/>
          <w:szCs w:val="28"/>
        </w:rPr>
        <w:t xml:space="preserve">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197AF4" w:rsidRDefault="00197AF4" w:rsidP="00197AF4">
      <w:pPr>
        <w:numPr>
          <w:ilvl w:val="0"/>
          <w:numId w:val="11"/>
        </w:numPr>
        <w:tabs>
          <w:tab w:val="left" w:pos="655"/>
          <w:tab w:val="left" w:pos="862"/>
          <w:tab w:val="left" w:pos="1080"/>
        </w:tabs>
        <w:ind w:left="655"/>
        <w:jc w:val="both"/>
        <w:rPr>
          <w:sz w:val="28"/>
          <w:szCs w:val="28"/>
        </w:rPr>
      </w:pPr>
      <w:r w:rsidRPr="00B300BB">
        <w:rPr>
          <w:b/>
          <w:sz w:val="28"/>
          <w:szCs w:val="28"/>
        </w:rPr>
        <w:t xml:space="preserve">воспринимать и на основе полученных знаний самостоятельно оценивать </w:t>
      </w:r>
      <w:r w:rsidRPr="00B300BB">
        <w:rPr>
          <w:sz w:val="28"/>
          <w:szCs w:val="28"/>
        </w:rPr>
        <w:t>информацию, содержащуюся в сообщениях СМИ,  Интернете, научно</w:t>
      </w:r>
      <w:r w:rsidRPr="009977E6">
        <w:rPr>
          <w:sz w:val="28"/>
          <w:szCs w:val="28"/>
        </w:rPr>
        <w:t>-популярных статьях.</w:t>
      </w:r>
    </w:p>
    <w:p w:rsidR="00197AF4" w:rsidRDefault="00197AF4" w:rsidP="00197AF4">
      <w:pPr>
        <w:tabs>
          <w:tab w:val="left" w:pos="655"/>
          <w:tab w:val="left" w:pos="862"/>
          <w:tab w:val="left" w:pos="1080"/>
        </w:tabs>
        <w:jc w:val="both"/>
        <w:rPr>
          <w:sz w:val="28"/>
          <w:szCs w:val="28"/>
        </w:rPr>
      </w:pPr>
    </w:p>
    <w:p w:rsidR="00197AF4" w:rsidRDefault="00197AF4" w:rsidP="00197AF4">
      <w:pPr>
        <w:tabs>
          <w:tab w:val="left" w:pos="655"/>
          <w:tab w:val="left" w:pos="862"/>
          <w:tab w:val="left" w:pos="1080"/>
        </w:tabs>
        <w:jc w:val="both"/>
        <w:rPr>
          <w:sz w:val="28"/>
          <w:szCs w:val="28"/>
        </w:rPr>
      </w:pPr>
    </w:p>
    <w:p w:rsidR="00197AF4" w:rsidRPr="009977E6" w:rsidRDefault="00197AF4" w:rsidP="00197AF4">
      <w:pPr>
        <w:tabs>
          <w:tab w:val="left" w:pos="655"/>
          <w:tab w:val="left" w:pos="862"/>
          <w:tab w:val="left" w:pos="1080"/>
        </w:tabs>
        <w:jc w:val="both"/>
        <w:rPr>
          <w:sz w:val="28"/>
          <w:szCs w:val="28"/>
        </w:rPr>
      </w:pPr>
    </w:p>
    <w:p w:rsidR="00197AF4" w:rsidRPr="00B300BB" w:rsidRDefault="00197AF4" w:rsidP="00197AF4">
      <w:pPr>
        <w:numPr>
          <w:ilvl w:val="0"/>
          <w:numId w:val="11"/>
        </w:numPr>
        <w:tabs>
          <w:tab w:val="left" w:pos="709"/>
        </w:tabs>
        <w:ind w:firstLine="131"/>
        <w:jc w:val="both"/>
        <w:rPr>
          <w:b/>
          <w:sz w:val="28"/>
          <w:szCs w:val="28"/>
        </w:rPr>
      </w:pPr>
      <w:r w:rsidRPr="00B300BB">
        <w:rPr>
          <w:b/>
          <w:sz w:val="28"/>
          <w:szCs w:val="28"/>
        </w:rPr>
        <w:lastRenderedPageBreak/>
        <w:t>применять полученные знания для решения физических задач</w:t>
      </w:r>
      <w:r>
        <w:rPr>
          <w:rStyle w:val="a8"/>
          <w:b/>
          <w:sz w:val="28"/>
          <w:szCs w:val="28"/>
        </w:rPr>
        <w:footnoteReference w:customMarkFollows="1" w:id="2"/>
        <w:t>*</w:t>
      </w:r>
      <w:r w:rsidRPr="00B300BB">
        <w:rPr>
          <w:b/>
          <w:sz w:val="28"/>
          <w:szCs w:val="28"/>
        </w:rPr>
        <w:t>;</w:t>
      </w:r>
    </w:p>
    <w:p w:rsidR="00197AF4" w:rsidRPr="00B300BB" w:rsidRDefault="00197AF4" w:rsidP="00197AF4">
      <w:pPr>
        <w:numPr>
          <w:ilvl w:val="0"/>
          <w:numId w:val="11"/>
        </w:numPr>
        <w:tabs>
          <w:tab w:val="clear" w:pos="153"/>
          <w:tab w:val="left" w:pos="709"/>
        </w:tabs>
        <w:ind w:left="709" w:hanging="425"/>
        <w:jc w:val="both"/>
        <w:rPr>
          <w:sz w:val="28"/>
          <w:szCs w:val="28"/>
        </w:rPr>
      </w:pPr>
      <w:r w:rsidRPr="00B300BB">
        <w:rPr>
          <w:b/>
          <w:sz w:val="28"/>
          <w:szCs w:val="28"/>
        </w:rPr>
        <w:t xml:space="preserve">определять </w:t>
      </w:r>
      <w:r w:rsidRPr="00B300BB">
        <w:rPr>
          <w:sz w:val="28"/>
          <w:szCs w:val="28"/>
        </w:rPr>
        <w:t>характер физического процесса по графику, таблице, формуле</w:t>
      </w:r>
      <w:r w:rsidRPr="00D20296">
        <w:rPr>
          <w:sz w:val="28"/>
          <w:szCs w:val="28"/>
          <w:vertAlign w:val="superscript"/>
        </w:rPr>
        <w:t>*</w:t>
      </w:r>
      <w:r w:rsidRPr="00B300BB">
        <w:rPr>
          <w:sz w:val="28"/>
          <w:szCs w:val="28"/>
        </w:rPr>
        <w:t xml:space="preserve">; </w:t>
      </w:r>
    </w:p>
    <w:p w:rsidR="00197AF4" w:rsidRPr="009977E6" w:rsidRDefault="00197AF4" w:rsidP="00197AF4">
      <w:pPr>
        <w:numPr>
          <w:ilvl w:val="0"/>
          <w:numId w:val="11"/>
        </w:numPr>
        <w:tabs>
          <w:tab w:val="clear" w:pos="153"/>
          <w:tab w:val="num" w:pos="709"/>
        </w:tabs>
        <w:ind w:left="709" w:hanging="425"/>
        <w:jc w:val="both"/>
        <w:rPr>
          <w:sz w:val="28"/>
          <w:szCs w:val="28"/>
        </w:rPr>
      </w:pPr>
      <w:r w:rsidRPr="00B300BB">
        <w:rPr>
          <w:b/>
          <w:sz w:val="28"/>
          <w:szCs w:val="28"/>
        </w:rPr>
        <w:t>измерять</w:t>
      </w:r>
      <w:r w:rsidRPr="009977E6">
        <w:rPr>
          <w:b/>
          <w:i/>
          <w:sz w:val="28"/>
          <w:szCs w:val="28"/>
        </w:rPr>
        <w:t xml:space="preserve"> </w:t>
      </w:r>
      <w:r w:rsidRPr="00B300BB">
        <w:rPr>
          <w:b/>
          <w:sz w:val="28"/>
          <w:szCs w:val="28"/>
        </w:rPr>
        <w:t>ряд</w:t>
      </w:r>
      <w:r w:rsidRPr="00B300BB">
        <w:rPr>
          <w:sz w:val="28"/>
          <w:szCs w:val="28"/>
        </w:rPr>
        <w:t xml:space="preserve"> физических</w:t>
      </w:r>
      <w:r w:rsidRPr="009977E6">
        <w:rPr>
          <w:sz w:val="28"/>
          <w:szCs w:val="28"/>
        </w:rPr>
        <w:t xml:space="preserve"> величин, представляя результаты измерений с учетом их погрешностей</w:t>
      </w:r>
      <w:r w:rsidRPr="00D20296">
        <w:rPr>
          <w:sz w:val="28"/>
          <w:szCs w:val="28"/>
          <w:vertAlign w:val="superscript"/>
        </w:rPr>
        <w:t>*</w:t>
      </w:r>
      <w:r>
        <w:rPr>
          <w:sz w:val="28"/>
          <w:szCs w:val="28"/>
        </w:rPr>
        <w:t>;</w:t>
      </w:r>
    </w:p>
    <w:p w:rsidR="00197AF4" w:rsidRPr="008E50A2" w:rsidRDefault="00197AF4" w:rsidP="00197AF4">
      <w:pPr>
        <w:spacing w:before="120"/>
        <w:ind w:left="709"/>
        <w:jc w:val="both"/>
        <w:rPr>
          <w:sz w:val="28"/>
          <w:szCs w:val="28"/>
        </w:rPr>
      </w:pPr>
      <w:r>
        <w:rPr>
          <w:b/>
          <w:sz w:val="28"/>
          <w:szCs w:val="28"/>
        </w:rPr>
        <w:t>и</w:t>
      </w:r>
      <w:r w:rsidRPr="009977E6">
        <w:rPr>
          <w:b/>
          <w:sz w:val="28"/>
          <w:szCs w:val="28"/>
        </w:rPr>
        <w:t>спользовать приобретенные знания и умения в практической деятельности и повседневной жизни</w:t>
      </w:r>
      <w:r w:rsidRPr="008E50A2">
        <w:rPr>
          <w:sz w:val="28"/>
          <w:szCs w:val="28"/>
        </w:rPr>
        <w:t>:</w:t>
      </w:r>
    </w:p>
    <w:p w:rsidR="00197AF4" w:rsidRPr="009977E6" w:rsidRDefault="00197AF4" w:rsidP="00197AF4">
      <w:pPr>
        <w:numPr>
          <w:ilvl w:val="0"/>
          <w:numId w:val="8"/>
        </w:numPr>
        <w:tabs>
          <w:tab w:val="left" w:pos="655"/>
          <w:tab w:val="left" w:pos="862"/>
          <w:tab w:val="left" w:pos="1080"/>
        </w:tabs>
        <w:ind w:left="655"/>
        <w:jc w:val="both"/>
        <w:rPr>
          <w:sz w:val="28"/>
          <w:szCs w:val="28"/>
        </w:rPr>
      </w:pPr>
      <w:r w:rsidRPr="008E50A2">
        <w:rPr>
          <w:sz w:val="28"/>
          <w:szCs w:val="28"/>
        </w:rPr>
        <w:t>для</w:t>
      </w:r>
      <w:r w:rsidRPr="009977E6">
        <w:rPr>
          <w:sz w:val="28"/>
          <w:szCs w:val="28"/>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197AF4" w:rsidRPr="009977E6" w:rsidRDefault="00197AF4" w:rsidP="00197AF4">
      <w:pPr>
        <w:numPr>
          <w:ilvl w:val="0"/>
          <w:numId w:val="8"/>
        </w:numPr>
        <w:tabs>
          <w:tab w:val="left" w:pos="655"/>
          <w:tab w:val="left" w:pos="862"/>
          <w:tab w:val="left" w:pos="1080"/>
        </w:tabs>
        <w:ind w:left="655"/>
        <w:jc w:val="both"/>
        <w:rPr>
          <w:sz w:val="28"/>
          <w:szCs w:val="28"/>
        </w:rPr>
      </w:pPr>
      <w:r w:rsidRPr="009977E6">
        <w:rPr>
          <w:sz w:val="28"/>
          <w:szCs w:val="28"/>
        </w:rPr>
        <w:t>оценки влияния на организм человека и другие организмы загрязнения окружающей среды;</w:t>
      </w:r>
    </w:p>
    <w:p w:rsidR="00197AF4" w:rsidRPr="009977E6" w:rsidRDefault="00197AF4" w:rsidP="00197AF4">
      <w:pPr>
        <w:numPr>
          <w:ilvl w:val="0"/>
          <w:numId w:val="8"/>
        </w:numPr>
        <w:tabs>
          <w:tab w:val="left" w:pos="655"/>
          <w:tab w:val="left" w:pos="862"/>
          <w:tab w:val="left" w:pos="1080"/>
        </w:tabs>
        <w:ind w:left="655"/>
        <w:jc w:val="both"/>
        <w:rPr>
          <w:sz w:val="28"/>
          <w:szCs w:val="28"/>
        </w:rPr>
      </w:pPr>
      <w:r w:rsidRPr="009977E6">
        <w:rPr>
          <w:sz w:val="28"/>
          <w:szCs w:val="28"/>
        </w:rPr>
        <w:t>рационального природопользования и защиты окружающей среды.</w:t>
      </w:r>
    </w:p>
    <w:p w:rsidR="00197AF4" w:rsidRPr="009977E6" w:rsidRDefault="00197AF4" w:rsidP="00197AF4">
      <w:pPr>
        <w:pStyle w:val="210"/>
        <w:ind w:firstLine="709"/>
        <w:rPr>
          <w:sz w:val="28"/>
          <w:szCs w:val="28"/>
        </w:rPr>
      </w:pPr>
    </w:p>
    <w:p w:rsidR="00197AF4" w:rsidRPr="009977E6" w:rsidRDefault="00197AF4" w:rsidP="00197AF4">
      <w:pPr>
        <w:pStyle w:val="31"/>
        <w:jc w:val="both"/>
        <w:rPr>
          <w:sz w:val="28"/>
          <w:szCs w:val="28"/>
        </w:rPr>
      </w:pPr>
    </w:p>
    <w:p w:rsidR="00197AF4" w:rsidRPr="009977E6" w:rsidRDefault="00197AF4" w:rsidP="00197AF4">
      <w:pPr>
        <w:ind w:firstLine="709"/>
        <w:jc w:val="center"/>
        <w:rPr>
          <w:b/>
          <w:sz w:val="28"/>
          <w:szCs w:val="28"/>
        </w:rPr>
      </w:pPr>
    </w:p>
    <w:p w:rsidR="00197AF4" w:rsidRPr="009977E6" w:rsidRDefault="00197AF4" w:rsidP="00197AF4">
      <w:pPr>
        <w:pStyle w:val="5"/>
        <w:ind w:firstLine="0"/>
      </w:pPr>
      <w:r w:rsidRPr="009977E6">
        <w:br w:type="page"/>
      </w:r>
      <w:bookmarkStart w:id="0" w:name="_GoBack"/>
      <w:r>
        <w:lastRenderedPageBreak/>
        <w:t xml:space="preserve">6. </w:t>
      </w:r>
      <w:r w:rsidRPr="009977E6">
        <w:t>РЕКОМЕНДУЕМАЯ ЛИТЕРАТУРА</w:t>
      </w:r>
      <w:bookmarkEnd w:id="0"/>
    </w:p>
    <w:p w:rsidR="00197AF4" w:rsidRPr="009977E6" w:rsidRDefault="00197AF4" w:rsidP="00197AF4">
      <w:pPr>
        <w:ind w:firstLine="709"/>
        <w:jc w:val="both"/>
        <w:rPr>
          <w:sz w:val="28"/>
          <w:szCs w:val="28"/>
        </w:rPr>
      </w:pPr>
    </w:p>
    <w:p w:rsidR="00197AF4" w:rsidRPr="00C2679A" w:rsidRDefault="00197AF4" w:rsidP="00197AF4">
      <w:pPr>
        <w:pStyle w:val="aff0"/>
        <w:jc w:val="center"/>
        <w:rPr>
          <w:rFonts w:ascii="Times New Roman" w:hAnsi="Times New Roman"/>
          <w:b/>
          <w:sz w:val="28"/>
          <w:szCs w:val="28"/>
        </w:rPr>
      </w:pPr>
      <w:r w:rsidRPr="00C2679A">
        <w:rPr>
          <w:rFonts w:ascii="Times New Roman" w:hAnsi="Times New Roman"/>
          <w:b/>
          <w:sz w:val="28"/>
          <w:szCs w:val="28"/>
        </w:rPr>
        <w:t>Для студентов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 </w:t>
      </w:r>
      <w:r w:rsidRPr="00C2679A">
        <w:rPr>
          <w:rFonts w:ascii="Times New Roman" w:hAnsi="Times New Roman"/>
          <w:sz w:val="28"/>
          <w:szCs w:val="28"/>
        </w:rPr>
        <w:t>Дмитриева В.Ф. Физика для профессий и специальностей технического профиля: учебник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2. </w:t>
      </w:r>
      <w:r w:rsidRPr="00C2679A">
        <w:rPr>
          <w:rFonts w:ascii="Times New Roman" w:hAnsi="Times New Roman"/>
          <w:sz w:val="28"/>
          <w:szCs w:val="28"/>
        </w:rPr>
        <w:t>Дмитриева В.Ф. Физика для профессий и специальностей технического профиля. Сборник задач: учеб. пособие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3. </w:t>
      </w:r>
      <w:r w:rsidRPr="00C2679A">
        <w:rPr>
          <w:rFonts w:ascii="Times New Roman" w:hAnsi="Times New Roman"/>
          <w:sz w:val="28"/>
          <w:szCs w:val="28"/>
        </w:rPr>
        <w:t>Дмитриева В.Ф., Васильев Л.И. Физика для профессий и специальностей технического профиля. Контрольные материалы: учеб. пособия для учреждений сред. проф. образования / В.Ф.Дмитриева, Л.И.Васильев.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4. </w:t>
      </w:r>
      <w:r w:rsidRPr="00C2679A">
        <w:rPr>
          <w:rFonts w:ascii="Times New Roman" w:hAnsi="Times New Roman"/>
          <w:sz w:val="28"/>
          <w:szCs w:val="28"/>
        </w:rPr>
        <w:t>Дмитриева В.Ф. Физика для профессий и специальностей технического профиля. Лабораторный практикум: учеб. пособия для учреждений сред. проф. образования / В.Ф.Дмитриева, А.В. Коржуев, О.В. Муртазина. — М., 2015.</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5. </w:t>
      </w:r>
      <w:r w:rsidRPr="00C2679A">
        <w:rPr>
          <w:rFonts w:ascii="Times New Roman" w:hAnsi="Times New Roman"/>
          <w:sz w:val="28"/>
          <w:szCs w:val="28"/>
        </w:rPr>
        <w:t>Дмитриева В.Ф. Физика для профессий и специальностей технического профиля: электронный учеб.-метод. комплекс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6. </w:t>
      </w:r>
      <w:r w:rsidRPr="00C2679A">
        <w:rPr>
          <w:rFonts w:ascii="Times New Roman" w:hAnsi="Times New Roman"/>
          <w:sz w:val="28"/>
          <w:szCs w:val="28"/>
        </w:rPr>
        <w:t>Дмитриева В.Ф. Физика для профессий и специальностей технического профиля: электронное учебное издание (интерактивное электронное приложение)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7. </w:t>
      </w:r>
      <w:r w:rsidRPr="00C2679A">
        <w:rPr>
          <w:rFonts w:ascii="Times New Roman" w:hAnsi="Times New Roman"/>
          <w:sz w:val="28"/>
          <w:szCs w:val="28"/>
        </w:rPr>
        <w:t>Касьянов В.А. Иллюстрированный атлас по физике: 10 класс.— М., 2010.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8. </w:t>
      </w:r>
      <w:r w:rsidRPr="00C2679A">
        <w:rPr>
          <w:rFonts w:ascii="Times New Roman" w:hAnsi="Times New Roman"/>
          <w:sz w:val="28"/>
          <w:szCs w:val="28"/>
        </w:rPr>
        <w:t>Касьянов В.А. Иллюстрированный атлас по физике: 11 класс. — М., 2010.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9. </w:t>
      </w:r>
      <w:r w:rsidRPr="00C2679A">
        <w:rPr>
          <w:rFonts w:ascii="Times New Roman" w:hAnsi="Times New Roman"/>
          <w:sz w:val="28"/>
          <w:szCs w:val="28"/>
        </w:rPr>
        <w:t>Трофимова Т.И., Фирсов А.В. Физика для профессий и специальностей технического и естественно-научного профилей: Сборник задач. — М., 2013.</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10. </w:t>
      </w:r>
      <w:r w:rsidRPr="00C2679A">
        <w:rPr>
          <w:rFonts w:ascii="Times New Roman" w:hAnsi="Times New Roman"/>
          <w:sz w:val="28"/>
          <w:szCs w:val="28"/>
        </w:rPr>
        <w:t>Трофимова Т.И., Фирсов А.В. Физика для профессий и специальностей технического и естественно-научного профилей: Решения задач. — М., 2015.</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11. </w:t>
      </w:r>
      <w:r w:rsidRPr="00C2679A">
        <w:rPr>
          <w:rFonts w:ascii="Times New Roman" w:hAnsi="Times New Roman"/>
          <w:sz w:val="28"/>
          <w:szCs w:val="28"/>
        </w:rPr>
        <w:t>Трофимова Т.И., Фирсов А.В. Физика. Справочник. — М., 2010.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12. </w:t>
      </w:r>
      <w:r w:rsidRPr="00C2679A">
        <w:rPr>
          <w:rFonts w:ascii="Times New Roman" w:hAnsi="Times New Roman"/>
          <w:sz w:val="28"/>
          <w:szCs w:val="28"/>
        </w:rPr>
        <w:t>Фирсов А.В. Физика для профессий и специальностей технического и естественно-научного профилей: учебник для образовательных учреждений сред. проф. образования / под ред. Т.И.Трофимовой. — М., 2014.</w:t>
      </w:r>
    </w:p>
    <w:p w:rsidR="00197AF4" w:rsidRDefault="00197AF4" w:rsidP="00197AF4">
      <w:pPr>
        <w:pStyle w:val="aff0"/>
        <w:jc w:val="center"/>
        <w:rPr>
          <w:rFonts w:ascii="Times New Roman" w:hAnsi="Times New Roman"/>
          <w:b/>
          <w:sz w:val="28"/>
          <w:szCs w:val="28"/>
        </w:rPr>
      </w:pPr>
    </w:p>
    <w:p w:rsidR="00197AF4" w:rsidRDefault="00197AF4" w:rsidP="00197AF4">
      <w:pPr>
        <w:pStyle w:val="aff0"/>
        <w:jc w:val="center"/>
        <w:rPr>
          <w:rFonts w:ascii="Times New Roman" w:hAnsi="Times New Roman"/>
          <w:b/>
          <w:sz w:val="28"/>
          <w:szCs w:val="28"/>
        </w:rPr>
      </w:pPr>
    </w:p>
    <w:p w:rsidR="00197AF4" w:rsidRPr="00C30B14" w:rsidRDefault="00197AF4" w:rsidP="00197AF4">
      <w:pPr>
        <w:pStyle w:val="aff0"/>
        <w:jc w:val="center"/>
        <w:rPr>
          <w:rFonts w:ascii="Times New Roman" w:hAnsi="Times New Roman"/>
          <w:b/>
          <w:sz w:val="28"/>
          <w:szCs w:val="28"/>
        </w:rPr>
      </w:pPr>
      <w:r w:rsidRPr="00C30B14">
        <w:rPr>
          <w:rFonts w:ascii="Times New Roman" w:hAnsi="Times New Roman"/>
          <w:b/>
          <w:sz w:val="28"/>
          <w:szCs w:val="28"/>
        </w:rPr>
        <w:t>Для преподавателей</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 </w:t>
      </w:r>
      <w:r w:rsidRPr="00C2679A">
        <w:rPr>
          <w:rFonts w:ascii="Times New Roman" w:hAnsi="Times New Roman"/>
          <w:sz w:val="28"/>
          <w:szCs w:val="28"/>
        </w:rPr>
        <w:t>Конституция Российской Федерации (принята всенародным голосованием 12.12.1993) (с учетом п</w:t>
      </w:r>
      <w:r>
        <w:rPr>
          <w:rFonts w:ascii="Times New Roman" w:hAnsi="Times New Roman"/>
          <w:sz w:val="28"/>
          <w:szCs w:val="28"/>
        </w:rPr>
        <w:t xml:space="preserve">оправок, внесенных федеральными </w:t>
      </w:r>
      <w:r w:rsidRPr="00C2679A">
        <w:rPr>
          <w:rFonts w:ascii="Times New Roman" w:hAnsi="Times New Roman"/>
          <w:sz w:val="28"/>
          <w:szCs w:val="28"/>
        </w:rPr>
        <w:t xml:space="preserve">конституционными законами РФ о поправках к Конституции РФ от 30.12.2008 № 6-ФКЗ, от 30.12.2008 № 7-ФКЗ) // СЗ РФ. — 2009. — </w:t>
      </w:r>
    </w:p>
    <w:p w:rsidR="00197AF4" w:rsidRPr="00C2679A" w:rsidRDefault="00197AF4" w:rsidP="00197AF4">
      <w:pPr>
        <w:pStyle w:val="aff0"/>
        <w:rPr>
          <w:rFonts w:ascii="Times New Roman" w:hAnsi="Times New Roman"/>
          <w:sz w:val="28"/>
          <w:szCs w:val="28"/>
        </w:rPr>
      </w:pPr>
      <w:r w:rsidRPr="00C2679A">
        <w:rPr>
          <w:rFonts w:ascii="Times New Roman" w:hAnsi="Times New Roman"/>
          <w:sz w:val="28"/>
          <w:szCs w:val="28"/>
        </w:rPr>
        <w:t>№ 4. — Ст. 445.</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2. </w:t>
      </w:r>
      <w:r w:rsidRPr="00C2679A">
        <w:rPr>
          <w:rFonts w:ascii="Times New Roman" w:hAnsi="Times New Roman"/>
          <w:sz w:val="28"/>
          <w:szCs w:val="28"/>
        </w:rPr>
        <w:t xml:space="preserve">Федеральный закон от 29.12. 2012 № 273-ФЗ (в ред. федеральных законов от 07.05.2013 </w:t>
      </w:r>
      <w:r>
        <w:rPr>
          <w:rFonts w:ascii="Times New Roman" w:hAnsi="Times New Roman"/>
          <w:sz w:val="28"/>
          <w:szCs w:val="28"/>
        </w:rPr>
        <w:t xml:space="preserve"> </w:t>
      </w:r>
      <w:r w:rsidRPr="00C2679A">
        <w:rPr>
          <w:rFonts w:ascii="Times New Roman" w:hAnsi="Times New Roman"/>
          <w:sz w:val="28"/>
          <w:szCs w:val="28"/>
        </w:rPr>
        <w:t>№ 99-ФЗ, от 07.06.2013 № 120-ФЗ, от 02.07.2013 № 170-ФЗ, от</w:t>
      </w:r>
      <w:r>
        <w:rPr>
          <w:rFonts w:ascii="Times New Roman" w:hAnsi="Times New Roman"/>
          <w:sz w:val="28"/>
          <w:szCs w:val="28"/>
        </w:rPr>
        <w:t xml:space="preserve"> </w:t>
      </w:r>
      <w:r w:rsidRPr="00C2679A">
        <w:rPr>
          <w:rFonts w:ascii="Times New Roman" w:hAnsi="Times New Roman"/>
          <w:sz w:val="28"/>
          <w:szCs w:val="28"/>
        </w:rPr>
        <w:t xml:space="preserve">23.07.2013 № 203-ФЗ, </w:t>
      </w:r>
      <w:r>
        <w:rPr>
          <w:rFonts w:ascii="Times New Roman" w:hAnsi="Times New Roman"/>
          <w:sz w:val="28"/>
          <w:szCs w:val="28"/>
        </w:rPr>
        <w:t xml:space="preserve"> </w:t>
      </w:r>
      <w:r w:rsidRPr="00C2679A">
        <w:rPr>
          <w:rFonts w:ascii="Times New Roman" w:hAnsi="Times New Roman"/>
          <w:sz w:val="28"/>
          <w:szCs w:val="28"/>
        </w:rPr>
        <w:t xml:space="preserve">от 25.11.2013 № 317-ФЗ, от 03.02.2014 № 11-ФЗ, от </w:t>
      </w:r>
      <w:r w:rsidRPr="00C2679A">
        <w:rPr>
          <w:rFonts w:ascii="Times New Roman" w:hAnsi="Times New Roman"/>
          <w:sz w:val="28"/>
          <w:szCs w:val="28"/>
        </w:rPr>
        <w:lastRenderedPageBreak/>
        <w:t xml:space="preserve">03.02.2014 № 15-ФЗ, от 05.05.2014 </w:t>
      </w:r>
      <w:r>
        <w:rPr>
          <w:rFonts w:ascii="Times New Roman" w:hAnsi="Times New Roman"/>
          <w:sz w:val="28"/>
          <w:szCs w:val="28"/>
        </w:rPr>
        <w:t xml:space="preserve"> </w:t>
      </w:r>
      <w:r w:rsidRPr="00C2679A">
        <w:rPr>
          <w:rFonts w:ascii="Times New Roman" w:hAnsi="Times New Roman"/>
          <w:sz w:val="28"/>
          <w:szCs w:val="28"/>
        </w:rPr>
        <w:t xml:space="preserve">№ 84-ФЗ, от 27.05.2014 № 135-ФЗ, </w:t>
      </w:r>
      <w:r>
        <w:rPr>
          <w:rFonts w:ascii="Times New Roman" w:hAnsi="Times New Roman"/>
          <w:sz w:val="28"/>
          <w:szCs w:val="28"/>
        </w:rPr>
        <w:t xml:space="preserve">от 04.06.2014 № 148-ФЗ, с изм. </w:t>
      </w:r>
      <w:r w:rsidRPr="00C2679A">
        <w:rPr>
          <w:rFonts w:ascii="Times New Roman" w:hAnsi="Times New Roman"/>
          <w:sz w:val="28"/>
          <w:szCs w:val="28"/>
        </w:rPr>
        <w:t xml:space="preserve">внесенными Федеральным </w:t>
      </w:r>
      <w:r>
        <w:rPr>
          <w:rFonts w:ascii="Times New Roman" w:hAnsi="Times New Roman"/>
          <w:sz w:val="28"/>
          <w:szCs w:val="28"/>
        </w:rPr>
        <w:t xml:space="preserve"> </w:t>
      </w:r>
      <w:r w:rsidRPr="00C2679A">
        <w:rPr>
          <w:rFonts w:ascii="Times New Roman" w:hAnsi="Times New Roman"/>
          <w:sz w:val="28"/>
          <w:szCs w:val="28"/>
        </w:rPr>
        <w:t>законом от 04.06.2014 № 145-ФЗ) «Об образовании в Российской Федерации».</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3. </w:t>
      </w:r>
      <w:r w:rsidRPr="00C2679A">
        <w:rPr>
          <w:rFonts w:ascii="Times New Roman" w:hAnsi="Times New Roman"/>
          <w:sz w:val="28"/>
          <w:szCs w:val="28"/>
        </w:rPr>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4. </w:t>
      </w:r>
      <w:r w:rsidRPr="00C2679A">
        <w:rPr>
          <w:rFonts w:ascii="Times New Roman" w:hAnsi="Times New Roman"/>
          <w:sz w:val="28"/>
          <w:szCs w:val="28"/>
        </w:rPr>
        <w:t>Приказ Минобрнауки России о</w:t>
      </w:r>
      <w:r>
        <w:rPr>
          <w:rFonts w:ascii="Times New Roman" w:hAnsi="Times New Roman"/>
          <w:sz w:val="28"/>
          <w:szCs w:val="28"/>
        </w:rPr>
        <w:t xml:space="preserve">т 29.12.2014 № 1645 «О внесении </w:t>
      </w:r>
      <w:r w:rsidRPr="00C2679A">
        <w:rPr>
          <w:rFonts w:ascii="Times New Roman" w:hAnsi="Times New Roman"/>
          <w:sz w:val="28"/>
          <w:szCs w:val="28"/>
        </w:rPr>
        <w:t xml:space="preserve">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w:t>
      </w:r>
    </w:p>
    <w:p w:rsidR="00197AF4" w:rsidRPr="00C2679A" w:rsidRDefault="00197AF4" w:rsidP="00197AF4">
      <w:pPr>
        <w:pStyle w:val="aff0"/>
        <w:rPr>
          <w:rFonts w:ascii="Times New Roman" w:hAnsi="Times New Roman"/>
          <w:sz w:val="28"/>
          <w:szCs w:val="28"/>
        </w:rPr>
      </w:pPr>
      <w:r w:rsidRPr="00C2679A">
        <w:rPr>
          <w:rFonts w:ascii="Times New Roman" w:hAnsi="Times New Roman"/>
          <w:sz w:val="28"/>
          <w:szCs w:val="28"/>
        </w:rPr>
        <w:t>образования”».</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5. </w:t>
      </w:r>
      <w:r w:rsidRPr="00C2679A">
        <w:rPr>
          <w:rFonts w:ascii="Times New Roman" w:hAnsi="Times New Roman"/>
          <w:sz w:val="28"/>
          <w:szCs w:val="28"/>
        </w:rPr>
        <w:t xml:space="preserve">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w:t>
      </w:r>
    </w:p>
    <w:p w:rsidR="00197AF4" w:rsidRDefault="00197AF4" w:rsidP="00197AF4">
      <w:pPr>
        <w:pStyle w:val="aff0"/>
        <w:rPr>
          <w:rFonts w:ascii="Times New Roman" w:hAnsi="Times New Roman"/>
          <w:sz w:val="28"/>
          <w:szCs w:val="28"/>
        </w:rPr>
      </w:pPr>
      <w:r w:rsidRPr="00C2679A">
        <w:rPr>
          <w:rFonts w:ascii="Times New Roman" w:hAnsi="Times New Roman"/>
          <w:sz w:val="28"/>
          <w:szCs w:val="28"/>
        </w:rPr>
        <w:t>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6. </w:t>
      </w:r>
      <w:r w:rsidRPr="00C2679A">
        <w:rPr>
          <w:rFonts w:ascii="Times New Roman" w:hAnsi="Times New Roman"/>
          <w:sz w:val="28"/>
          <w:szCs w:val="28"/>
        </w:rPr>
        <w:t>Федеральный закон от 10.01.2002 № 7-ФЗ «Об охране окружающей среды» (в ред. от 25.06.2012, с изм. от 05.03.2013) // СЗ РФ. — 2002. — № 2. — Ст. 133.</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7. </w:t>
      </w:r>
      <w:r w:rsidRPr="00C2679A">
        <w:rPr>
          <w:rFonts w:ascii="Times New Roman" w:hAnsi="Times New Roman"/>
          <w:sz w:val="28"/>
          <w:szCs w:val="28"/>
        </w:rPr>
        <w:t>Дмитриева В.Ф., Васильев Л.И. Физика для профессий и специальностей технического профиля: методические рекомендации: метод. пособие. — М., 2010.</w:t>
      </w:r>
    </w:p>
    <w:p w:rsidR="00197AF4" w:rsidRDefault="00197AF4" w:rsidP="00197AF4">
      <w:pPr>
        <w:pStyle w:val="aff0"/>
        <w:jc w:val="center"/>
        <w:rPr>
          <w:rFonts w:ascii="Times New Roman" w:hAnsi="Times New Roman"/>
          <w:b/>
          <w:sz w:val="28"/>
          <w:szCs w:val="28"/>
        </w:rPr>
      </w:pPr>
    </w:p>
    <w:p w:rsidR="00197AF4" w:rsidRPr="00D51645" w:rsidRDefault="00197AF4" w:rsidP="00197AF4">
      <w:pPr>
        <w:pStyle w:val="aff0"/>
        <w:jc w:val="center"/>
        <w:rPr>
          <w:rFonts w:ascii="Times New Roman" w:hAnsi="Times New Roman"/>
          <w:b/>
          <w:sz w:val="28"/>
          <w:szCs w:val="28"/>
        </w:rPr>
      </w:pPr>
      <w:r w:rsidRPr="00D51645">
        <w:rPr>
          <w:rFonts w:ascii="Times New Roman" w:hAnsi="Times New Roman"/>
          <w:b/>
          <w:sz w:val="28"/>
          <w:szCs w:val="28"/>
        </w:rPr>
        <w:t>Интернет- ресурсы</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 </w:t>
      </w:r>
      <w:r w:rsidRPr="00C2679A">
        <w:rPr>
          <w:rFonts w:ascii="Times New Roman" w:hAnsi="Times New Roman"/>
          <w:sz w:val="28"/>
          <w:szCs w:val="28"/>
        </w:rPr>
        <w:t>www. fcior.edu. ru (Федеральный центр информационно-образовательных ресурсов).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2. </w:t>
      </w:r>
      <w:r w:rsidRPr="00C2679A">
        <w:rPr>
          <w:rFonts w:ascii="Times New Roman" w:hAnsi="Times New Roman"/>
          <w:sz w:val="28"/>
          <w:szCs w:val="28"/>
        </w:rPr>
        <w:t>wwww.dic.academic. ru (Академик. Словари и энциклопедии).</w:t>
      </w:r>
    </w:p>
    <w:p w:rsidR="00197AF4" w:rsidRPr="00C2679A" w:rsidRDefault="00197AF4" w:rsidP="00197AF4">
      <w:pPr>
        <w:pStyle w:val="aff0"/>
        <w:rPr>
          <w:rFonts w:ascii="Times New Roman" w:hAnsi="Times New Roman"/>
          <w:sz w:val="28"/>
          <w:szCs w:val="28"/>
        </w:rPr>
      </w:pPr>
      <w:r w:rsidRPr="0041511D">
        <w:rPr>
          <w:rFonts w:ascii="Times New Roman" w:hAnsi="Times New Roman"/>
          <w:sz w:val="28"/>
          <w:szCs w:val="28"/>
        </w:rPr>
        <w:t xml:space="preserve">3. </w:t>
      </w:r>
      <w:r w:rsidRPr="00D51645">
        <w:rPr>
          <w:rFonts w:ascii="Times New Roman" w:hAnsi="Times New Roman"/>
          <w:sz w:val="28"/>
          <w:szCs w:val="28"/>
          <w:lang w:val="en-US"/>
        </w:rPr>
        <w:t>www</w:t>
      </w:r>
      <w:r w:rsidRPr="0041511D">
        <w:rPr>
          <w:rFonts w:ascii="Times New Roman" w:hAnsi="Times New Roman"/>
          <w:sz w:val="28"/>
          <w:szCs w:val="28"/>
        </w:rPr>
        <w:t>.</w:t>
      </w:r>
      <w:r w:rsidRPr="00D51645">
        <w:rPr>
          <w:rFonts w:ascii="Times New Roman" w:hAnsi="Times New Roman"/>
          <w:sz w:val="28"/>
          <w:szCs w:val="28"/>
          <w:lang w:val="en-US"/>
        </w:rPr>
        <w:t>booksgid</w:t>
      </w:r>
      <w:r w:rsidRPr="0041511D">
        <w:rPr>
          <w:rFonts w:ascii="Times New Roman" w:hAnsi="Times New Roman"/>
          <w:sz w:val="28"/>
          <w:szCs w:val="28"/>
        </w:rPr>
        <w:t>.</w:t>
      </w:r>
      <w:r w:rsidRPr="00D51645">
        <w:rPr>
          <w:rFonts w:ascii="Times New Roman" w:hAnsi="Times New Roman"/>
          <w:sz w:val="28"/>
          <w:szCs w:val="28"/>
          <w:lang w:val="en-US"/>
        </w:rPr>
        <w:t>com</w:t>
      </w:r>
      <w:r w:rsidRPr="0041511D">
        <w:rPr>
          <w:rFonts w:ascii="Times New Roman" w:hAnsi="Times New Roman"/>
          <w:sz w:val="28"/>
          <w:szCs w:val="28"/>
        </w:rPr>
        <w:t xml:space="preserve"> (</w:t>
      </w:r>
      <w:r w:rsidRPr="00C2679A">
        <w:rPr>
          <w:rFonts w:ascii="Times New Roman" w:hAnsi="Times New Roman"/>
          <w:sz w:val="28"/>
          <w:szCs w:val="28"/>
        </w:rPr>
        <w:t>Воок</w:t>
      </w:r>
      <w:r w:rsidRPr="00D51645">
        <w:rPr>
          <w:rFonts w:ascii="Times New Roman" w:hAnsi="Times New Roman"/>
          <w:sz w:val="28"/>
          <w:szCs w:val="28"/>
          <w:lang w:val="en-US"/>
        </w:rPr>
        <w:t>s</w:t>
      </w:r>
      <w:r w:rsidRPr="0041511D">
        <w:rPr>
          <w:rFonts w:ascii="Times New Roman" w:hAnsi="Times New Roman"/>
          <w:sz w:val="28"/>
          <w:szCs w:val="28"/>
        </w:rPr>
        <w:t xml:space="preserve"> </w:t>
      </w:r>
      <w:r w:rsidRPr="00D51645">
        <w:rPr>
          <w:rFonts w:ascii="Times New Roman" w:hAnsi="Times New Roman"/>
          <w:sz w:val="28"/>
          <w:szCs w:val="28"/>
          <w:lang w:val="en-US"/>
        </w:rPr>
        <w:t>Gid</w:t>
      </w:r>
      <w:r w:rsidRPr="0041511D">
        <w:rPr>
          <w:rFonts w:ascii="Times New Roman" w:hAnsi="Times New Roman"/>
          <w:sz w:val="28"/>
          <w:szCs w:val="28"/>
        </w:rPr>
        <w:t xml:space="preserve">. </w:t>
      </w:r>
      <w:r w:rsidRPr="00C2679A">
        <w:rPr>
          <w:rFonts w:ascii="Times New Roman" w:hAnsi="Times New Roman"/>
          <w:sz w:val="28"/>
          <w:szCs w:val="28"/>
        </w:rPr>
        <w:t>Электронная библиотека).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4. </w:t>
      </w:r>
      <w:r w:rsidRPr="00C2679A">
        <w:rPr>
          <w:rFonts w:ascii="Times New Roman" w:hAnsi="Times New Roman"/>
          <w:sz w:val="28"/>
          <w:szCs w:val="28"/>
        </w:rPr>
        <w:t>www.globalteka.ru (Глобалтека. Глобальная библиотека научных ресурсов).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5. </w:t>
      </w:r>
      <w:r w:rsidRPr="00C2679A">
        <w:rPr>
          <w:rFonts w:ascii="Times New Roman" w:hAnsi="Times New Roman"/>
          <w:sz w:val="28"/>
          <w:szCs w:val="28"/>
        </w:rPr>
        <w:t>www.window.edu.ru (Единое окно доступа к образовательным ресурсам).</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6. </w:t>
      </w:r>
      <w:r w:rsidRPr="00C2679A">
        <w:rPr>
          <w:rFonts w:ascii="Times New Roman" w:hAnsi="Times New Roman"/>
          <w:sz w:val="28"/>
          <w:szCs w:val="28"/>
        </w:rPr>
        <w:t>www. st-books.ru (Лучшая учебная литература).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7. </w:t>
      </w:r>
      <w:r w:rsidRPr="00C2679A">
        <w:rPr>
          <w:rFonts w:ascii="Times New Roman" w:hAnsi="Times New Roman"/>
          <w:sz w:val="28"/>
          <w:szCs w:val="28"/>
        </w:rPr>
        <w:t>www. school.edu.ru (Российский образовательный портал. Доступность, качество, эффективность).</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8. </w:t>
      </w:r>
      <w:r w:rsidRPr="00C2679A">
        <w:rPr>
          <w:rFonts w:ascii="Times New Roman" w:hAnsi="Times New Roman"/>
          <w:sz w:val="28"/>
          <w:szCs w:val="28"/>
        </w:rPr>
        <w:t>www.ru/book (Электронная библиотечная система).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9. </w:t>
      </w:r>
      <w:r w:rsidRPr="00C2679A">
        <w:rPr>
          <w:rFonts w:ascii="Times New Roman" w:hAnsi="Times New Roman"/>
          <w:sz w:val="28"/>
          <w:szCs w:val="28"/>
        </w:rPr>
        <w:t>www.alleng.ru/edu/phys.htm (Образовательные ресурсы Интернета — Физика).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10. </w:t>
      </w:r>
      <w:r w:rsidRPr="00C2679A">
        <w:rPr>
          <w:rFonts w:ascii="Times New Roman" w:hAnsi="Times New Roman"/>
          <w:sz w:val="28"/>
          <w:szCs w:val="28"/>
        </w:rPr>
        <w:t>www. school-collection.edu.ru (Единая коллекция цифровых образовательных ресурсов).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11. </w:t>
      </w:r>
      <w:r w:rsidRPr="00C2679A">
        <w:rPr>
          <w:rFonts w:ascii="Times New Roman" w:hAnsi="Times New Roman"/>
          <w:sz w:val="28"/>
          <w:szCs w:val="28"/>
        </w:rPr>
        <w:t>https//fiz.1september.ru (учебно-методическая газета «Физика»).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12. </w:t>
      </w:r>
      <w:r w:rsidRPr="00C2679A">
        <w:rPr>
          <w:rFonts w:ascii="Times New Roman" w:hAnsi="Times New Roman"/>
          <w:sz w:val="28"/>
          <w:szCs w:val="28"/>
        </w:rPr>
        <w:t>www.n-t.ru/nl/fz (Нобелевские лауреаты по физике).</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13. </w:t>
      </w:r>
      <w:r w:rsidRPr="00C2679A">
        <w:rPr>
          <w:rFonts w:ascii="Times New Roman" w:hAnsi="Times New Roman"/>
          <w:sz w:val="28"/>
          <w:szCs w:val="28"/>
        </w:rPr>
        <w:t>www.nuclphys. sinp.msu.ru (Ядерная физика в Интернете).</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lastRenderedPageBreak/>
        <w:t xml:space="preserve">14. </w:t>
      </w:r>
      <w:r w:rsidRPr="00C2679A">
        <w:rPr>
          <w:rFonts w:ascii="Times New Roman" w:hAnsi="Times New Roman"/>
          <w:sz w:val="28"/>
          <w:szCs w:val="28"/>
        </w:rPr>
        <w:t>www.college.ru/fizika (Подготовка к ЕГЭ).</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15.</w:t>
      </w:r>
      <w:r w:rsidRPr="00C2679A">
        <w:rPr>
          <w:rFonts w:ascii="Times New Roman" w:hAnsi="Times New Roman"/>
          <w:sz w:val="28"/>
          <w:szCs w:val="28"/>
        </w:rPr>
        <w:t>www.kvant.mccme.ru (научно-популярный физико-математический журнал «Квант»).</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16. </w:t>
      </w:r>
      <w:r w:rsidRPr="00C2679A">
        <w:rPr>
          <w:rFonts w:ascii="Times New Roman" w:hAnsi="Times New Roman"/>
          <w:sz w:val="28"/>
          <w:szCs w:val="28"/>
        </w:rPr>
        <w:t>www.yos. ru/natural-sciences/html  (естественно-научный журнал для молодежи «Путь</w:t>
      </w:r>
    </w:p>
    <w:p w:rsidR="00197AF4" w:rsidRDefault="00197AF4" w:rsidP="00197AF4">
      <w:pPr>
        <w:rPr>
          <w:b/>
          <w:sz w:val="28"/>
          <w:szCs w:val="28"/>
        </w:rPr>
        <w:sectPr w:rsidR="00197AF4" w:rsidSect="00356FFA">
          <w:pgSz w:w="11906" w:h="16838"/>
          <w:pgMar w:top="1134" w:right="851" w:bottom="1134" w:left="1701" w:header="709" w:footer="709" w:gutter="0"/>
          <w:cols w:space="708"/>
          <w:docGrid w:linePitch="360"/>
        </w:sectPr>
      </w:pP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Pr>
          <w:b/>
          <w:sz w:val="28"/>
          <w:szCs w:val="28"/>
          <w:lang w:eastAsia="ru-RU"/>
        </w:rPr>
        <w:lastRenderedPageBreak/>
        <w:t xml:space="preserve"> </w:t>
      </w: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Краевое государственное бюджетное</w:t>
      </w: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 xml:space="preserve">профессиональное образовательное учреждение </w:t>
      </w:r>
    </w:p>
    <w:p w:rsidR="00197AF4" w:rsidRPr="00C92852" w:rsidRDefault="00197AF4" w:rsidP="00197AF4">
      <w:pPr>
        <w:widowControl w:val="0"/>
        <w:tabs>
          <w:tab w:val="left" w:pos="0"/>
        </w:tabs>
        <w:suppressAutoHyphens/>
        <w:autoSpaceDE w:val="0"/>
        <w:autoSpaceDN w:val="0"/>
        <w:adjustRightInd w:val="0"/>
        <w:ind w:left="-142"/>
        <w:contextualSpacing/>
        <w:jc w:val="center"/>
        <w:rPr>
          <w:b/>
          <w:caps/>
          <w:sz w:val="28"/>
          <w:szCs w:val="28"/>
          <w:lang w:eastAsia="ru-RU"/>
        </w:rPr>
      </w:pPr>
      <w:r w:rsidRPr="00C92852">
        <w:rPr>
          <w:b/>
          <w:sz w:val="28"/>
          <w:szCs w:val="28"/>
          <w:lang w:eastAsia="ru-RU"/>
        </w:rPr>
        <w:t>«Балахтинский аграрный техникум»</w:t>
      </w:r>
    </w:p>
    <w:p w:rsidR="00197AF4" w:rsidRPr="00276820"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197AF4" w:rsidRPr="00276820"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page" w:tblpX="1777" w:tblpY="161"/>
        <w:tblW w:w="14275" w:type="dxa"/>
        <w:tblLook w:val="00A0"/>
      </w:tblPr>
      <w:tblGrid>
        <w:gridCol w:w="4211"/>
        <w:gridCol w:w="4941"/>
        <w:gridCol w:w="5123"/>
      </w:tblGrid>
      <w:tr w:rsidR="00197AF4" w:rsidRPr="00276820" w:rsidTr="00356FFA">
        <w:trPr>
          <w:trHeight w:val="2207"/>
        </w:trPr>
        <w:tc>
          <w:tcPr>
            <w:tcW w:w="4211" w:type="dxa"/>
          </w:tcPr>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76820">
              <w:rPr>
                <w:b/>
                <w:sz w:val="28"/>
                <w:szCs w:val="28"/>
              </w:rPr>
              <w:t xml:space="preserve">Рассмотрено </w:t>
            </w:r>
            <w:r w:rsidRPr="00276820">
              <w:rPr>
                <w:sz w:val="28"/>
                <w:szCs w:val="28"/>
              </w:rPr>
              <w:t>на</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МК преподавателей   </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протокол № ______ </w:t>
            </w:r>
          </w:p>
          <w:p w:rsidR="00197AF4" w:rsidRPr="00276820"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«___» ________20__г.                        </w:t>
            </w:r>
          </w:p>
          <w:p w:rsidR="00197AF4" w:rsidRPr="00276820"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Pr>
                <w:sz w:val="28"/>
                <w:szCs w:val="28"/>
              </w:rPr>
              <w:t>Матвиенко А.С.</w:t>
            </w:r>
            <w:r w:rsidRPr="00276820">
              <w:rPr>
                <w:sz w:val="28"/>
                <w:szCs w:val="28"/>
              </w:rPr>
              <w:t xml:space="preserve">_______                                                                 </w:t>
            </w:r>
          </w:p>
        </w:tc>
        <w:tc>
          <w:tcPr>
            <w:tcW w:w="4941" w:type="dxa"/>
          </w:tcPr>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76820">
              <w:rPr>
                <w:b/>
                <w:sz w:val="28"/>
                <w:szCs w:val="28"/>
              </w:rPr>
              <w:t>Согласовано</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зам. директора по </w:t>
            </w:r>
            <w:r>
              <w:rPr>
                <w:sz w:val="28"/>
                <w:szCs w:val="28"/>
              </w:rPr>
              <w:t>ООД</w:t>
            </w:r>
            <w:r w:rsidRPr="00276820">
              <w:rPr>
                <w:sz w:val="28"/>
                <w:szCs w:val="28"/>
              </w:rPr>
              <w:t xml:space="preserve">   </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Варочкин М.А.</w:t>
            </w:r>
            <w:r w:rsidRPr="00276820">
              <w:rPr>
                <w:sz w:val="28"/>
                <w:szCs w:val="28"/>
              </w:rPr>
              <w:t>_________</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sidRPr="00276820">
              <w:rPr>
                <w:sz w:val="28"/>
                <w:szCs w:val="28"/>
              </w:rPr>
              <w:t xml:space="preserve">«___» ________20__г.                                            </w:t>
            </w:r>
          </w:p>
        </w:tc>
        <w:tc>
          <w:tcPr>
            <w:tcW w:w="5123" w:type="dxa"/>
          </w:tcPr>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76820">
              <w:rPr>
                <w:b/>
                <w:sz w:val="28"/>
                <w:szCs w:val="28"/>
              </w:rPr>
              <w:t>Утверждаю</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директор </w:t>
            </w:r>
            <w:r>
              <w:rPr>
                <w:sz w:val="28"/>
                <w:szCs w:val="28"/>
              </w:rPr>
              <w:t>КГБПОУ «Балахтинский аграрный техникум»</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Анисимов В.П.___________</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приказ № ________ </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sidRPr="00276820">
              <w:rPr>
                <w:sz w:val="28"/>
                <w:szCs w:val="28"/>
              </w:rPr>
              <w:t>«___» ________20__г.</w:t>
            </w:r>
          </w:p>
        </w:tc>
      </w:tr>
    </w:tbl>
    <w:p w:rsidR="00197AF4" w:rsidRPr="00276820" w:rsidRDefault="00197AF4" w:rsidP="00197AF4">
      <w:pPr>
        <w:jc w:val="center"/>
        <w:rPr>
          <w:sz w:val="28"/>
          <w:szCs w:val="28"/>
        </w:rPr>
      </w:pPr>
    </w:p>
    <w:p w:rsidR="00197AF4" w:rsidRPr="00276820" w:rsidRDefault="00197AF4" w:rsidP="00197AF4">
      <w:pPr>
        <w:rPr>
          <w:sz w:val="28"/>
          <w:szCs w:val="28"/>
        </w:rPr>
      </w:pPr>
    </w:p>
    <w:p w:rsidR="00197AF4" w:rsidRPr="00276820" w:rsidRDefault="00197AF4" w:rsidP="00197AF4">
      <w:pPr>
        <w:jc w:val="center"/>
        <w:rPr>
          <w:sz w:val="28"/>
          <w:szCs w:val="28"/>
        </w:rPr>
      </w:pPr>
    </w:p>
    <w:p w:rsidR="00197AF4" w:rsidRPr="00276820" w:rsidRDefault="00197AF4" w:rsidP="00197AF4">
      <w:pPr>
        <w:jc w:val="center"/>
        <w:rPr>
          <w:b/>
          <w:sz w:val="44"/>
          <w:szCs w:val="44"/>
        </w:rPr>
      </w:pPr>
      <w:r w:rsidRPr="00276820">
        <w:rPr>
          <w:b/>
          <w:sz w:val="44"/>
          <w:szCs w:val="44"/>
        </w:rPr>
        <w:t>Календарно – тематический план дисциплины</w:t>
      </w:r>
    </w:p>
    <w:p w:rsidR="00197AF4" w:rsidRPr="00276820" w:rsidRDefault="00197AF4" w:rsidP="00197AF4">
      <w:pPr>
        <w:jc w:val="center"/>
        <w:rPr>
          <w:b/>
          <w:sz w:val="36"/>
          <w:szCs w:val="36"/>
        </w:rPr>
      </w:pPr>
      <w:r>
        <w:rPr>
          <w:b/>
          <w:sz w:val="36"/>
          <w:szCs w:val="36"/>
        </w:rPr>
        <w:t>ОУД. 09 «ФИЗИКА</w:t>
      </w:r>
      <w:r w:rsidRPr="00276820">
        <w:rPr>
          <w:b/>
          <w:sz w:val="36"/>
          <w:szCs w:val="36"/>
        </w:rPr>
        <w:t>»</w:t>
      </w:r>
    </w:p>
    <w:p w:rsidR="00197AF4" w:rsidRPr="00276820" w:rsidRDefault="00197AF4" w:rsidP="00197AF4">
      <w:pPr>
        <w:rPr>
          <w:sz w:val="28"/>
          <w:szCs w:val="28"/>
        </w:rPr>
      </w:pPr>
    </w:p>
    <w:p w:rsidR="00197AF4" w:rsidRPr="00276820" w:rsidRDefault="00197AF4" w:rsidP="00197AF4">
      <w:pPr>
        <w:tabs>
          <w:tab w:val="left" w:pos="3631"/>
        </w:tabs>
        <w:jc w:val="center"/>
        <w:rPr>
          <w:sz w:val="28"/>
          <w:szCs w:val="28"/>
        </w:rPr>
      </w:pPr>
      <w:r>
        <w:rPr>
          <w:sz w:val="28"/>
          <w:szCs w:val="28"/>
        </w:rPr>
        <w:t>на  2016 – 2017</w:t>
      </w:r>
      <w:r w:rsidRPr="00276820">
        <w:rPr>
          <w:sz w:val="28"/>
          <w:szCs w:val="28"/>
        </w:rPr>
        <w:t xml:space="preserve"> учебный год</w:t>
      </w:r>
    </w:p>
    <w:p w:rsidR="00197AF4" w:rsidRPr="00276820" w:rsidRDefault="00197AF4" w:rsidP="00197AF4">
      <w:pPr>
        <w:tabs>
          <w:tab w:val="left" w:pos="3631"/>
        </w:tabs>
        <w:rPr>
          <w:sz w:val="28"/>
          <w:szCs w:val="28"/>
        </w:rPr>
      </w:pPr>
    </w:p>
    <w:p w:rsidR="00197AF4" w:rsidRPr="00276820" w:rsidRDefault="00197AF4" w:rsidP="00197AF4">
      <w:pPr>
        <w:tabs>
          <w:tab w:val="left" w:pos="3631"/>
        </w:tabs>
        <w:rPr>
          <w:sz w:val="28"/>
          <w:szCs w:val="28"/>
        </w:rPr>
      </w:pPr>
      <w:r w:rsidRPr="00276820">
        <w:rPr>
          <w:sz w:val="28"/>
          <w:szCs w:val="28"/>
        </w:rPr>
        <w:t xml:space="preserve">Преподаватель </w:t>
      </w:r>
      <w:r>
        <w:rPr>
          <w:sz w:val="28"/>
          <w:szCs w:val="28"/>
        </w:rPr>
        <w:t>Махов Н.Н.</w:t>
      </w:r>
    </w:p>
    <w:p w:rsidR="00197AF4" w:rsidRPr="00276820" w:rsidRDefault="00197AF4" w:rsidP="00197AF4">
      <w:pPr>
        <w:tabs>
          <w:tab w:val="left" w:pos="3631"/>
        </w:tabs>
        <w:rPr>
          <w:sz w:val="28"/>
          <w:szCs w:val="28"/>
        </w:rPr>
      </w:pPr>
    </w:p>
    <w:p w:rsidR="00197AF4" w:rsidRDefault="00197AF4" w:rsidP="00197AF4">
      <w:pPr>
        <w:rPr>
          <w:sz w:val="28"/>
          <w:szCs w:val="28"/>
        </w:rPr>
      </w:pPr>
      <w:r w:rsidRPr="00276820">
        <w:rPr>
          <w:sz w:val="28"/>
          <w:szCs w:val="28"/>
        </w:rPr>
        <w:t>Курс, профессия: 1 курс</w:t>
      </w:r>
      <w:r>
        <w:rPr>
          <w:sz w:val="28"/>
          <w:szCs w:val="28"/>
        </w:rPr>
        <w:t>, группа 167</w:t>
      </w:r>
    </w:p>
    <w:p w:rsidR="00197AF4" w:rsidRPr="00276820" w:rsidRDefault="00197AF4" w:rsidP="00197AF4">
      <w:pPr>
        <w:rPr>
          <w:sz w:val="28"/>
          <w:szCs w:val="28"/>
        </w:rPr>
      </w:pPr>
    </w:p>
    <w:p w:rsidR="00197AF4" w:rsidRDefault="00197AF4" w:rsidP="00197AF4">
      <w:pPr>
        <w:numPr>
          <w:ilvl w:val="0"/>
          <w:numId w:val="45"/>
        </w:numPr>
        <w:rPr>
          <w:sz w:val="28"/>
          <w:szCs w:val="28"/>
        </w:rPr>
      </w:pPr>
      <w:r w:rsidRPr="00276820">
        <w:rPr>
          <w:sz w:val="28"/>
          <w:szCs w:val="28"/>
        </w:rPr>
        <w:t>35.01.13 «</w:t>
      </w:r>
      <w:r>
        <w:rPr>
          <w:sz w:val="28"/>
          <w:szCs w:val="28"/>
        </w:rPr>
        <w:t>Электромонтер по ремонту и обслуживанию электрооборудования в с/х производстве</w:t>
      </w:r>
      <w:r w:rsidRPr="00276820">
        <w:rPr>
          <w:sz w:val="28"/>
          <w:szCs w:val="28"/>
        </w:rPr>
        <w:t xml:space="preserve">» </w:t>
      </w:r>
    </w:p>
    <w:p w:rsidR="00197AF4" w:rsidRPr="00276820" w:rsidRDefault="00197AF4" w:rsidP="00197AF4">
      <w:pPr>
        <w:ind w:left="781"/>
        <w:rPr>
          <w:sz w:val="28"/>
          <w:szCs w:val="28"/>
        </w:rPr>
      </w:pPr>
    </w:p>
    <w:p w:rsidR="00197AF4" w:rsidRPr="00276820" w:rsidRDefault="00197AF4" w:rsidP="00197AF4">
      <w:pPr>
        <w:tabs>
          <w:tab w:val="left" w:pos="3631"/>
        </w:tabs>
        <w:rPr>
          <w:sz w:val="28"/>
          <w:szCs w:val="28"/>
        </w:rPr>
      </w:pPr>
      <w:r w:rsidRPr="00276820">
        <w:rPr>
          <w:sz w:val="28"/>
          <w:szCs w:val="28"/>
        </w:rPr>
        <w:lastRenderedPageBreak/>
        <w:t xml:space="preserve">Максимальное количество часов на предмет - </w:t>
      </w:r>
      <w:r>
        <w:rPr>
          <w:sz w:val="28"/>
          <w:szCs w:val="28"/>
        </w:rPr>
        <w:t>270</w:t>
      </w:r>
    </w:p>
    <w:p w:rsidR="00197AF4" w:rsidRPr="00276820" w:rsidRDefault="00197AF4" w:rsidP="00197AF4">
      <w:pPr>
        <w:tabs>
          <w:tab w:val="left" w:pos="3631"/>
        </w:tabs>
        <w:rPr>
          <w:sz w:val="28"/>
          <w:szCs w:val="28"/>
        </w:rPr>
      </w:pPr>
    </w:p>
    <w:p w:rsidR="00197AF4" w:rsidRPr="00276820" w:rsidRDefault="00197AF4" w:rsidP="00197AF4">
      <w:pPr>
        <w:tabs>
          <w:tab w:val="left" w:pos="3631"/>
        </w:tabs>
        <w:rPr>
          <w:sz w:val="28"/>
          <w:szCs w:val="28"/>
        </w:rPr>
      </w:pPr>
      <w:r w:rsidRPr="00276820">
        <w:rPr>
          <w:sz w:val="28"/>
          <w:szCs w:val="28"/>
        </w:rPr>
        <w:t xml:space="preserve">Количество аудиторных часов - </w:t>
      </w:r>
      <w:r>
        <w:rPr>
          <w:sz w:val="28"/>
          <w:szCs w:val="28"/>
        </w:rPr>
        <w:t>180</w:t>
      </w:r>
    </w:p>
    <w:p w:rsidR="00197AF4" w:rsidRPr="00276820" w:rsidRDefault="00197AF4" w:rsidP="00197AF4">
      <w:pPr>
        <w:tabs>
          <w:tab w:val="left" w:pos="3631"/>
        </w:tabs>
        <w:rPr>
          <w:sz w:val="28"/>
          <w:szCs w:val="28"/>
        </w:rPr>
      </w:pPr>
    </w:p>
    <w:p w:rsidR="00197AF4" w:rsidRPr="00276820" w:rsidRDefault="00197AF4" w:rsidP="00197AF4">
      <w:pPr>
        <w:tabs>
          <w:tab w:val="left" w:pos="3631"/>
          <w:tab w:val="left" w:pos="11673"/>
        </w:tabs>
        <w:rPr>
          <w:sz w:val="28"/>
          <w:szCs w:val="28"/>
        </w:rPr>
      </w:pPr>
      <w:r w:rsidRPr="00276820">
        <w:rPr>
          <w:sz w:val="28"/>
          <w:szCs w:val="28"/>
        </w:rPr>
        <w:t xml:space="preserve">Количество часов на самостоятельную работу обучающихся - </w:t>
      </w:r>
      <w:r>
        <w:rPr>
          <w:sz w:val="28"/>
          <w:szCs w:val="28"/>
        </w:rPr>
        <w:t>90</w:t>
      </w:r>
    </w:p>
    <w:p w:rsidR="00197AF4" w:rsidRPr="00276820" w:rsidRDefault="00197AF4" w:rsidP="00197AF4">
      <w:pPr>
        <w:tabs>
          <w:tab w:val="left" w:pos="3631"/>
          <w:tab w:val="left" w:pos="11673"/>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На изучение дисциплины отводится: «41» неделя в первом семестре по  </w:t>
      </w:r>
      <w:r>
        <w:rPr>
          <w:sz w:val="28"/>
          <w:szCs w:val="28"/>
        </w:rPr>
        <w:t>4</w:t>
      </w:r>
      <w:r w:rsidRPr="00276820">
        <w:rPr>
          <w:sz w:val="28"/>
          <w:szCs w:val="28"/>
        </w:rPr>
        <w:t xml:space="preserve"> часа в неделю, в том числе</w:t>
      </w: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                                                                 на лабораторные  </w:t>
      </w:r>
      <w:r>
        <w:rPr>
          <w:sz w:val="28"/>
          <w:szCs w:val="28"/>
        </w:rPr>
        <w:t>12</w:t>
      </w:r>
      <w:r w:rsidRPr="00276820">
        <w:rPr>
          <w:sz w:val="28"/>
          <w:szCs w:val="28"/>
        </w:rPr>
        <w:t xml:space="preserve">, практические работы  </w:t>
      </w:r>
      <w:r>
        <w:rPr>
          <w:sz w:val="28"/>
          <w:szCs w:val="28"/>
        </w:rPr>
        <w:t>0  часов</w:t>
      </w:r>
      <w:r w:rsidRPr="00276820">
        <w:rPr>
          <w:sz w:val="28"/>
          <w:szCs w:val="28"/>
        </w:rPr>
        <w:t>.</w:t>
      </w: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                                                                 во втором семестре по  2 часа в неделю, в том числе</w:t>
      </w: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                                                                 на лабораторные  </w:t>
      </w:r>
      <w:r>
        <w:rPr>
          <w:sz w:val="28"/>
          <w:szCs w:val="28"/>
        </w:rPr>
        <w:t>10</w:t>
      </w:r>
      <w:r w:rsidRPr="00276820">
        <w:rPr>
          <w:sz w:val="28"/>
          <w:szCs w:val="28"/>
        </w:rPr>
        <w:t xml:space="preserve">, практические работы </w:t>
      </w:r>
      <w:r>
        <w:rPr>
          <w:sz w:val="28"/>
          <w:szCs w:val="28"/>
        </w:rPr>
        <w:t xml:space="preserve">0 </w:t>
      </w:r>
      <w:r w:rsidRPr="00276820">
        <w:rPr>
          <w:sz w:val="28"/>
          <w:szCs w:val="28"/>
        </w:rPr>
        <w:t>часов.</w:t>
      </w:r>
    </w:p>
    <w:p w:rsidR="00197AF4" w:rsidRPr="00276820" w:rsidRDefault="00197AF4" w:rsidP="00197AF4">
      <w:pPr>
        <w:tabs>
          <w:tab w:val="left" w:pos="3631"/>
          <w:tab w:val="left" w:pos="11673"/>
        </w:tabs>
        <w:rPr>
          <w:sz w:val="28"/>
          <w:szCs w:val="28"/>
        </w:rPr>
      </w:pP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p>
    <w:p w:rsidR="00197AF4" w:rsidRPr="00BB118D" w:rsidRDefault="00197AF4" w:rsidP="00197AF4">
      <w:pPr>
        <w:rPr>
          <w:sz w:val="28"/>
          <w:szCs w:val="28"/>
        </w:rPr>
      </w:pPr>
      <w:r>
        <w:rPr>
          <w:sz w:val="28"/>
          <w:szCs w:val="28"/>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4536"/>
        <w:gridCol w:w="993"/>
        <w:gridCol w:w="141"/>
        <w:gridCol w:w="1276"/>
        <w:gridCol w:w="2552"/>
        <w:gridCol w:w="2551"/>
        <w:gridCol w:w="2268"/>
      </w:tblGrid>
      <w:tr w:rsidR="00197AF4" w:rsidRPr="00DE5A0A" w:rsidTr="00356FFA">
        <w:tc>
          <w:tcPr>
            <w:tcW w:w="675" w:type="dxa"/>
          </w:tcPr>
          <w:p w:rsidR="00197AF4" w:rsidRPr="00DE5A0A" w:rsidRDefault="00197AF4" w:rsidP="00356FFA">
            <w:pPr>
              <w:jc w:val="center"/>
              <w:rPr>
                <w:sz w:val="28"/>
                <w:szCs w:val="28"/>
              </w:rPr>
            </w:pPr>
            <w:r w:rsidRPr="00DE5A0A">
              <w:rPr>
                <w:sz w:val="28"/>
                <w:szCs w:val="28"/>
              </w:rPr>
              <w:lastRenderedPageBreak/>
              <w:t>№ урока</w:t>
            </w:r>
          </w:p>
        </w:tc>
        <w:tc>
          <w:tcPr>
            <w:tcW w:w="4536" w:type="dxa"/>
          </w:tcPr>
          <w:p w:rsidR="00197AF4" w:rsidRPr="00DE5A0A" w:rsidRDefault="00197AF4" w:rsidP="00356FFA">
            <w:pPr>
              <w:jc w:val="center"/>
              <w:rPr>
                <w:sz w:val="28"/>
                <w:szCs w:val="28"/>
              </w:rPr>
            </w:pPr>
            <w:r>
              <w:rPr>
                <w:sz w:val="28"/>
                <w:szCs w:val="28"/>
              </w:rPr>
              <w:t>Наименование разделов и тем</w:t>
            </w:r>
          </w:p>
        </w:tc>
        <w:tc>
          <w:tcPr>
            <w:tcW w:w="993" w:type="dxa"/>
          </w:tcPr>
          <w:p w:rsidR="00197AF4" w:rsidRDefault="00197AF4" w:rsidP="00356FFA">
            <w:pPr>
              <w:jc w:val="both"/>
              <w:rPr>
                <w:sz w:val="28"/>
                <w:szCs w:val="28"/>
              </w:rPr>
            </w:pPr>
            <w:r w:rsidRPr="00DE5A0A">
              <w:rPr>
                <w:sz w:val="28"/>
                <w:szCs w:val="28"/>
              </w:rPr>
              <w:t xml:space="preserve">Число ауд. </w:t>
            </w:r>
          </w:p>
          <w:p w:rsidR="00197AF4" w:rsidRPr="00DE5A0A" w:rsidRDefault="00197AF4" w:rsidP="00356FFA">
            <w:pPr>
              <w:jc w:val="center"/>
              <w:rPr>
                <w:sz w:val="28"/>
                <w:szCs w:val="28"/>
              </w:rPr>
            </w:pPr>
            <w:r w:rsidRPr="00DE5A0A">
              <w:rPr>
                <w:sz w:val="28"/>
                <w:szCs w:val="28"/>
              </w:rPr>
              <w:t>часов на тему</w:t>
            </w:r>
          </w:p>
        </w:tc>
        <w:tc>
          <w:tcPr>
            <w:tcW w:w="1417" w:type="dxa"/>
            <w:gridSpan w:val="2"/>
          </w:tcPr>
          <w:p w:rsidR="00197AF4" w:rsidRPr="00DE5A0A" w:rsidRDefault="00197AF4" w:rsidP="00356FFA">
            <w:pPr>
              <w:rPr>
                <w:sz w:val="28"/>
                <w:szCs w:val="28"/>
              </w:rPr>
            </w:pPr>
            <w:r w:rsidRPr="00DE5A0A">
              <w:rPr>
                <w:sz w:val="28"/>
                <w:szCs w:val="28"/>
              </w:rPr>
              <w:t>Календарные сроки изучения</w:t>
            </w:r>
          </w:p>
        </w:tc>
        <w:tc>
          <w:tcPr>
            <w:tcW w:w="2552" w:type="dxa"/>
          </w:tcPr>
          <w:p w:rsidR="00197AF4" w:rsidRPr="00DE5A0A" w:rsidRDefault="00197AF4" w:rsidP="00356FFA">
            <w:pPr>
              <w:rPr>
                <w:sz w:val="28"/>
                <w:szCs w:val="28"/>
              </w:rPr>
            </w:pPr>
            <w:r w:rsidRPr="00DE5A0A">
              <w:rPr>
                <w:sz w:val="28"/>
                <w:szCs w:val="28"/>
              </w:rPr>
              <w:t>Вид занятия</w:t>
            </w:r>
          </w:p>
        </w:tc>
        <w:tc>
          <w:tcPr>
            <w:tcW w:w="2551" w:type="dxa"/>
          </w:tcPr>
          <w:p w:rsidR="00197AF4" w:rsidRPr="00DE5A0A" w:rsidRDefault="00197AF4" w:rsidP="00356FFA">
            <w:pPr>
              <w:jc w:val="center"/>
              <w:rPr>
                <w:sz w:val="28"/>
                <w:szCs w:val="28"/>
              </w:rPr>
            </w:pPr>
            <w:r w:rsidRPr="00DE5A0A">
              <w:rPr>
                <w:sz w:val="28"/>
                <w:szCs w:val="28"/>
              </w:rPr>
              <w:t>Средства обучения</w:t>
            </w:r>
          </w:p>
        </w:tc>
        <w:tc>
          <w:tcPr>
            <w:tcW w:w="2268" w:type="dxa"/>
          </w:tcPr>
          <w:p w:rsidR="00197AF4" w:rsidRPr="00DE5A0A" w:rsidRDefault="00197AF4" w:rsidP="00356FFA">
            <w:pPr>
              <w:jc w:val="center"/>
              <w:rPr>
                <w:sz w:val="28"/>
                <w:szCs w:val="28"/>
              </w:rPr>
            </w:pPr>
            <w:r w:rsidRPr="00DE5A0A">
              <w:rPr>
                <w:sz w:val="28"/>
                <w:szCs w:val="28"/>
              </w:rPr>
              <w:t>Задания для студентов</w:t>
            </w:r>
          </w:p>
        </w:tc>
      </w:tr>
      <w:tr w:rsidR="00197AF4" w:rsidRPr="00DE5A0A" w:rsidTr="00356FFA">
        <w:tc>
          <w:tcPr>
            <w:tcW w:w="675" w:type="dxa"/>
          </w:tcPr>
          <w:p w:rsidR="00197AF4" w:rsidRPr="00DE5A0A" w:rsidRDefault="00197AF4" w:rsidP="00356FFA">
            <w:pPr>
              <w:jc w:val="center"/>
              <w:rPr>
                <w:sz w:val="28"/>
                <w:szCs w:val="28"/>
              </w:rPr>
            </w:pPr>
          </w:p>
        </w:tc>
        <w:tc>
          <w:tcPr>
            <w:tcW w:w="14317" w:type="dxa"/>
            <w:gridSpan w:val="7"/>
          </w:tcPr>
          <w:p w:rsidR="00197AF4" w:rsidRPr="002D04CA" w:rsidRDefault="00197AF4" w:rsidP="00356FFA">
            <w:pPr>
              <w:rPr>
                <w:b/>
                <w:sz w:val="28"/>
                <w:szCs w:val="28"/>
              </w:rPr>
            </w:pPr>
            <w:r>
              <w:rPr>
                <w:b/>
                <w:sz w:val="28"/>
                <w:szCs w:val="28"/>
              </w:rPr>
              <w:t>Введение                                                2</w:t>
            </w:r>
          </w:p>
        </w:tc>
      </w:tr>
      <w:tr w:rsidR="00197AF4" w:rsidRPr="00DE5A0A" w:rsidTr="00356FFA">
        <w:tc>
          <w:tcPr>
            <w:tcW w:w="675" w:type="dxa"/>
          </w:tcPr>
          <w:p w:rsidR="00197AF4" w:rsidRPr="00032DBA" w:rsidRDefault="00197AF4" w:rsidP="00356FFA">
            <w:pPr>
              <w:jc w:val="both"/>
              <w:rPr>
                <w:sz w:val="28"/>
                <w:szCs w:val="28"/>
              </w:rPr>
            </w:pPr>
            <w:r w:rsidRPr="00032DBA">
              <w:rPr>
                <w:sz w:val="28"/>
                <w:szCs w:val="28"/>
              </w:rPr>
              <w:t>1</w:t>
            </w:r>
          </w:p>
        </w:tc>
        <w:tc>
          <w:tcPr>
            <w:tcW w:w="4536" w:type="dxa"/>
          </w:tcPr>
          <w:p w:rsidR="00197AF4" w:rsidRPr="00032DBA" w:rsidRDefault="00197AF4" w:rsidP="00356FFA">
            <w:pPr>
              <w:jc w:val="both"/>
              <w:rPr>
                <w:sz w:val="28"/>
                <w:szCs w:val="28"/>
              </w:rPr>
            </w:pPr>
            <w:r>
              <w:rPr>
                <w:sz w:val="28"/>
                <w:szCs w:val="28"/>
              </w:rPr>
              <w:t>Естественно-научный подход познания и его возможности и границы применимости</w:t>
            </w:r>
          </w:p>
        </w:tc>
        <w:tc>
          <w:tcPr>
            <w:tcW w:w="993" w:type="dxa"/>
          </w:tcPr>
          <w:p w:rsidR="00197AF4" w:rsidRPr="00276820" w:rsidRDefault="00197AF4" w:rsidP="00356FFA">
            <w:pPr>
              <w:rPr>
                <w:sz w:val="28"/>
                <w:szCs w:val="28"/>
              </w:rPr>
            </w:pPr>
            <w:r w:rsidRPr="00276820">
              <w:rPr>
                <w:sz w:val="28"/>
                <w:szCs w:val="28"/>
              </w:rPr>
              <w:t>1</w:t>
            </w:r>
          </w:p>
        </w:tc>
        <w:tc>
          <w:tcPr>
            <w:tcW w:w="1417" w:type="dxa"/>
            <w:gridSpan w:val="2"/>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 урок</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1-2. Введение. Учебник.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2</w:t>
            </w:r>
          </w:p>
        </w:tc>
        <w:tc>
          <w:tcPr>
            <w:tcW w:w="4536" w:type="dxa"/>
          </w:tcPr>
          <w:p w:rsidR="00197AF4" w:rsidRDefault="00197AF4" w:rsidP="00356FFA">
            <w:pPr>
              <w:jc w:val="both"/>
              <w:rPr>
                <w:sz w:val="28"/>
                <w:szCs w:val="28"/>
              </w:rPr>
            </w:pPr>
            <w:r w:rsidRPr="008245B5">
              <w:rPr>
                <w:sz w:val="28"/>
                <w:szCs w:val="28"/>
              </w:rPr>
              <w:t>Физические законы. Границы применимости физических законов.</w:t>
            </w:r>
          </w:p>
        </w:tc>
        <w:tc>
          <w:tcPr>
            <w:tcW w:w="993" w:type="dxa"/>
          </w:tcPr>
          <w:p w:rsidR="00197AF4" w:rsidRPr="00276820" w:rsidRDefault="00197AF4" w:rsidP="00356FFA">
            <w:pPr>
              <w:rPr>
                <w:sz w:val="28"/>
                <w:szCs w:val="28"/>
              </w:rPr>
            </w:pPr>
            <w:r>
              <w:rPr>
                <w:sz w:val="28"/>
                <w:szCs w:val="28"/>
              </w:rPr>
              <w:t>1</w:t>
            </w:r>
          </w:p>
        </w:tc>
        <w:tc>
          <w:tcPr>
            <w:tcW w:w="1417" w:type="dxa"/>
            <w:gridSpan w:val="2"/>
          </w:tcPr>
          <w:p w:rsidR="00197AF4"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 урок</w:t>
            </w:r>
          </w:p>
        </w:tc>
        <w:tc>
          <w:tcPr>
            <w:tcW w:w="2551" w:type="dxa"/>
          </w:tcPr>
          <w:p w:rsidR="00197AF4" w:rsidRDefault="00197AF4" w:rsidP="00356FFA">
            <w:pP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Pr>
          <w:p w:rsidR="00197AF4" w:rsidRPr="00711A74" w:rsidRDefault="00197AF4" w:rsidP="00356FFA">
            <w:pPr>
              <w:rPr>
                <w:b/>
                <w:sz w:val="32"/>
                <w:szCs w:val="32"/>
              </w:rPr>
            </w:pPr>
            <w:r>
              <w:rPr>
                <w:b/>
                <w:sz w:val="32"/>
                <w:szCs w:val="32"/>
              </w:rPr>
              <w:t xml:space="preserve">Механика                                     38 </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Pr>
          <w:p w:rsidR="00197AF4" w:rsidRDefault="00197AF4" w:rsidP="00356FFA">
            <w:pPr>
              <w:rPr>
                <w:b/>
                <w:sz w:val="32"/>
                <w:szCs w:val="32"/>
              </w:rPr>
            </w:pPr>
            <w:r>
              <w:rPr>
                <w:b/>
                <w:sz w:val="32"/>
                <w:szCs w:val="32"/>
              </w:rPr>
              <w:t>Кинематика                                  7</w:t>
            </w:r>
          </w:p>
        </w:tc>
      </w:tr>
      <w:tr w:rsidR="00197AF4" w:rsidRPr="00DE5A0A" w:rsidTr="00356FFA">
        <w:tc>
          <w:tcPr>
            <w:tcW w:w="675" w:type="dxa"/>
          </w:tcPr>
          <w:p w:rsidR="00197AF4" w:rsidRPr="00032DBA" w:rsidRDefault="00197AF4" w:rsidP="00356FFA">
            <w:pPr>
              <w:jc w:val="both"/>
              <w:rPr>
                <w:sz w:val="28"/>
                <w:szCs w:val="28"/>
              </w:rPr>
            </w:pPr>
            <w:r>
              <w:rPr>
                <w:sz w:val="28"/>
                <w:szCs w:val="28"/>
              </w:rPr>
              <w:t>3</w:t>
            </w:r>
          </w:p>
        </w:tc>
        <w:tc>
          <w:tcPr>
            <w:tcW w:w="4536" w:type="dxa"/>
          </w:tcPr>
          <w:p w:rsidR="00197AF4" w:rsidRPr="00032DBA" w:rsidRDefault="00197AF4" w:rsidP="00356FFA">
            <w:pPr>
              <w:jc w:val="both"/>
              <w:rPr>
                <w:sz w:val="28"/>
                <w:szCs w:val="28"/>
              </w:rPr>
            </w:pPr>
            <w:r w:rsidRPr="00D54568">
              <w:rPr>
                <w:sz w:val="28"/>
                <w:szCs w:val="28"/>
              </w:rPr>
              <w:t>Механическое движение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§3,7 решить задачу</w:t>
            </w:r>
          </w:p>
        </w:tc>
      </w:tr>
      <w:tr w:rsidR="00197AF4" w:rsidRPr="00DE5A0A" w:rsidTr="00356FFA">
        <w:tc>
          <w:tcPr>
            <w:tcW w:w="675" w:type="dxa"/>
          </w:tcPr>
          <w:p w:rsidR="00197AF4" w:rsidRPr="00032DBA" w:rsidRDefault="00197AF4" w:rsidP="00356FFA">
            <w:pPr>
              <w:jc w:val="both"/>
              <w:rPr>
                <w:sz w:val="28"/>
                <w:szCs w:val="28"/>
              </w:rPr>
            </w:pPr>
            <w:r>
              <w:rPr>
                <w:sz w:val="28"/>
                <w:szCs w:val="28"/>
              </w:rPr>
              <w:t>4</w:t>
            </w:r>
          </w:p>
        </w:tc>
        <w:tc>
          <w:tcPr>
            <w:tcW w:w="4536" w:type="dxa"/>
          </w:tcPr>
          <w:p w:rsidR="00197AF4" w:rsidRPr="00032DBA" w:rsidRDefault="00197AF4" w:rsidP="00356FFA">
            <w:pPr>
              <w:jc w:val="both"/>
              <w:rPr>
                <w:sz w:val="28"/>
                <w:szCs w:val="28"/>
              </w:rPr>
            </w:pPr>
            <w:r w:rsidRPr="00424DFB">
              <w:rPr>
                <w:sz w:val="28"/>
                <w:szCs w:val="28"/>
              </w:rPr>
              <w:t>Перемещение. Путь. Скорость</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8.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5</w:t>
            </w:r>
          </w:p>
        </w:tc>
        <w:tc>
          <w:tcPr>
            <w:tcW w:w="4536" w:type="dxa"/>
          </w:tcPr>
          <w:p w:rsidR="00197AF4" w:rsidRPr="00032DBA" w:rsidRDefault="00197AF4" w:rsidP="00356FFA">
            <w:pPr>
              <w:jc w:val="both"/>
              <w:rPr>
                <w:sz w:val="28"/>
                <w:szCs w:val="28"/>
              </w:rPr>
            </w:pPr>
            <w:r w:rsidRPr="00424DFB">
              <w:rPr>
                <w:sz w:val="28"/>
                <w:szCs w:val="28"/>
              </w:rPr>
              <w:t>Равномерное</w:t>
            </w:r>
            <w:r>
              <w:rPr>
                <w:sz w:val="28"/>
                <w:szCs w:val="28"/>
              </w:rPr>
              <w:t xml:space="preserve"> прямолинейное </w:t>
            </w:r>
            <w:r w:rsidRPr="00424DFB">
              <w:rPr>
                <w:sz w:val="28"/>
                <w:szCs w:val="28"/>
              </w:rPr>
              <w:t>движение</w:t>
            </w:r>
            <w:r>
              <w:rPr>
                <w:sz w:val="28"/>
                <w:szCs w:val="28"/>
              </w:rPr>
              <w:t xml:space="preserve">. </w:t>
            </w:r>
            <w:r w:rsidRPr="00424DFB">
              <w:rPr>
                <w:sz w:val="28"/>
                <w:szCs w:val="28"/>
              </w:rPr>
              <w:t>Ускорение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9-10,  С. №17-18.</w:t>
            </w:r>
          </w:p>
        </w:tc>
      </w:tr>
      <w:tr w:rsidR="00197AF4" w:rsidRPr="00DE5A0A" w:rsidTr="00356FFA">
        <w:tc>
          <w:tcPr>
            <w:tcW w:w="675" w:type="dxa"/>
          </w:tcPr>
          <w:p w:rsidR="00197AF4" w:rsidRPr="00032DBA" w:rsidRDefault="00197AF4" w:rsidP="00356FFA">
            <w:pPr>
              <w:jc w:val="both"/>
              <w:rPr>
                <w:sz w:val="28"/>
                <w:szCs w:val="28"/>
              </w:rPr>
            </w:pPr>
            <w:r>
              <w:rPr>
                <w:sz w:val="28"/>
                <w:szCs w:val="28"/>
              </w:rPr>
              <w:t>6</w:t>
            </w:r>
          </w:p>
        </w:tc>
        <w:tc>
          <w:tcPr>
            <w:tcW w:w="4536" w:type="dxa"/>
          </w:tcPr>
          <w:p w:rsidR="00197AF4" w:rsidRPr="00032DBA" w:rsidRDefault="00197AF4" w:rsidP="00356FFA">
            <w:pPr>
              <w:jc w:val="both"/>
              <w:rPr>
                <w:sz w:val="28"/>
                <w:szCs w:val="28"/>
              </w:rPr>
            </w:pPr>
            <w:r w:rsidRPr="00424DFB">
              <w:rPr>
                <w:sz w:val="28"/>
                <w:szCs w:val="28"/>
              </w:rPr>
              <w:t>Равнопеременное  прямолинейное  движение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 Компьютер. Проектор. Учебник.</w:t>
            </w:r>
          </w:p>
        </w:tc>
        <w:tc>
          <w:tcPr>
            <w:tcW w:w="2268" w:type="dxa"/>
          </w:tcPr>
          <w:p w:rsidR="00197AF4" w:rsidRPr="00DE5A0A" w:rsidRDefault="00197AF4" w:rsidP="00356FFA">
            <w:pPr>
              <w:rPr>
                <w:sz w:val="28"/>
                <w:szCs w:val="28"/>
              </w:rPr>
            </w:pPr>
            <w:r>
              <w:rPr>
                <w:sz w:val="28"/>
                <w:szCs w:val="28"/>
              </w:rPr>
              <w:t>§ 10-11, упр.№2 1-2.</w:t>
            </w:r>
          </w:p>
        </w:tc>
      </w:tr>
      <w:tr w:rsidR="00197AF4" w:rsidRPr="00DE5A0A" w:rsidTr="00356FFA">
        <w:tc>
          <w:tcPr>
            <w:tcW w:w="675" w:type="dxa"/>
          </w:tcPr>
          <w:p w:rsidR="00197AF4" w:rsidRPr="00032DBA" w:rsidRDefault="00197AF4" w:rsidP="00356FFA">
            <w:pPr>
              <w:jc w:val="both"/>
              <w:rPr>
                <w:sz w:val="28"/>
                <w:szCs w:val="28"/>
              </w:rPr>
            </w:pPr>
            <w:r>
              <w:rPr>
                <w:sz w:val="28"/>
                <w:szCs w:val="28"/>
              </w:rPr>
              <w:t>7</w:t>
            </w:r>
          </w:p>
        </w:tc>
        <w:tc>
          <w:tcPr>
            <w:tcW w:w="4536" w:type="dxa"/>
          </w:tcPr>
          <w:p w:rsidR="00197AF4" w:rsidRPr="00032DBA" w:rsidRDefault="00197AF4" w:rsidP="00356FFA">
            <w:pPr>
              <w:jc w:val="both"/>
              <w:rPr>
                <w:sz w:val="28"/>
                <w:szCs w:val="28"/>
              </w:rPr>
            </w:pPr>
            <w:r w:rsidRPr="00424DFB">
              <w:rPr>
                <w:sz w:val="28"/>
                <w:szCs w:val="28"/>
              </w:rPr>
              <w:t>Свободное падение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197AF4" w:rsidRPr="00DE5A0A" w:rsidRDefault="00197AF4" w:rsidP="00356FFA">
            <w:pPr>
              <w:rPr>
                <w:sz w:val="28"/>
                <w:szCs w:val="28"/>
              </w:rPr>
            </w:pPr>
            <w:r>
              <w:rPr>
                <w:sz w:val="28"/>
                <w:szCs w:val="28"/>
              </w:rPr>
              <w:lastRenderedPageBreak/>
              <w:t xml:space="preserve"> § 17, упр.№3 1-</w:t>
            </w:r>
            <w:r>
              <w:rPr>
                <w:sz w:val="28"/>
                <w:szCs w:val="28"/>
              </w:rPr>
              <w:lastRenderedPageBreak/>
              <w:t xml:space="preserve">3.   </w:t>
            </w:r>
          </w:p>
        </w:tc>
      </w:tr>
      <w:tr w:rsidR="00197AF4" w:rsidRPr="00DE5A0A" w:rsidTr="00356FFA">
        <w:tc>
          <w:tcPr>
            <w:tcW w:w="675" w:type="dxa"/>
          </w:tcPr>
          <w:p w:rsidR="00197AF4" w:rsidRPr="00032DBA" w:rsidRDefault="00197AF4" w:rsidP="00356FFA">
            <w:pPr>
              <w:jc w:val="both"/>
              <w:rPr>
                <w:sz w:val="28"/>
                <w:szCs w:val="28"/>
              </w:rPr>
            </w:pPr>
            <w:r>
              <w:rPr>
                <w:sz w:val="28"/>
                <w:szCs w:val="28"/>
              </w:rPr>
              <w:lastRenderedPageBreak/>
              <w:t>8</w:t>
            </w:r>
          </w:p>
        </w:tc>
        <w:tc>
          <w:tcPr>
            <w:tcW w:w="4536" w:type="dxa"/>
          </w:tcPr>
          <w:p w:rsidR="00197AF4" w:rsidRPr="00032DBA" w:rsidRDefault="00197AF4" w:rsidP="00356FFA">
            <w:pPr>
              <w:jc w:val="both"/>
              <w:rPr>
                <w:sz w:val="28"/>
                <w:szCs w:val="28"/>
              </w:rPr>
            </w:pPr>
            <w:r w:rsidRPr="0002738F">
              <w:rPr>
                <w:sz w:val="28"/>
                <w:szCs w:val="28"/>
              </w:rPr>
              <w:t>Движение тела, брошенного под углом к горизонту</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 урок</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9</w:t>
            </w:r>
          </w:p>
        </w:tc>
        <w:tc>
          <w:tcPr>
            <w:tcW w:w="4536" w:type="dxa"/>
          </w:tcPr>
          <w:p w:rsidR="00197AF4" w:rsidRPr="0002738F" w:rsidRDefault="00197AF4" w:rsidP="00356FFA">
            <w:pPr>
              <w:jc w:val="both"/>
              <w:rPr>
                <w:sz w:val="28"/>
                <w:szCs w:val="28"/>
              </w:rPr>
            </w:pPr>
            <w:r w:rsidRPr="0002738F">
              <w:rPr>
                <w:sz w:val="28"/>
                <w:szCs w:val="28"/>
              </w:rPr>
              <w:t xml:space="preserve">Равномерное </w:t>
            </w:r>
          </w:p>
          <w:p w:rsidR="00197AF4" w:rsidRPr="00032DBA" w:rsidRDefault="00197AF4" w:rsidP="00356FFA">
            <w:pPr>
              <w:jc w:val="both"/>
              <w:rPr>
                <w:sz w:val="28"/>
                <w:szCs w:val="28"/>
              </w:rPr>
            </w:pPr>
            <w:r w:rsidRPr="0002738F">
              <w:rPr>
                <w:sz w:val="28"/>
                <w:szCs w:val="28"/>
              </w:rPr>
              <w:t>движение по окружности</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19, Выучить конспект</w:t>
            </w:r>
          </w:p>
        </w:tc>
      </w:tr>
      <w:tr w:rsidR="00197AF4" w:rsidRPr="00DE5A0A" w:rsidTr="00356FFA">
        <w:tc>
          <w:tcPr>
            <w:tcW w:w="14992" w:type="dxa"/>
            <w:gridSpan w:val="8"/>
          </w:tcPr>
          <w:p w:rsidR="00197AF4" w:rsidRPr="00C64AF2" w:rsidRDefault="00197AF4" w:rsidP="00356FFA">
            <w:pPr>
              <w:rPr>
                <w:b/>
                <w:sz w:val="28"/>
                <w:szCs w:val="28"/>
              </w:rPr>
            </w:pPr>
            <w:r w:rsidRPr="00C64AF2">
              <w:rPr>
                <w:b/>
                <w:sz w:val="28"/>
                <w:szCs w:val="28"/>
              </w:rPr>
              <w:t>Законы механики Ньютона</w:t>
            </w:r>
            <w:r>
              <w:rPr>
                <w:b/>
                <w:sz w:val="28"/>
                <w:szCs w:val="28"/>
              </w:rPr>
              <w:t xml:space="preserve">                        16</w:t>
            </w:r>
          </w:p>
        </w:tc>
      </w:tr>
      <w:tr w:rsidR="00197AF4" w:rsidRPr="00DE5A0A" w:rsidTr="00356FFA">
        <w:tc>
          <w:tcPr>
            <w:tcW w:w="675" w:type="dxa"/>
          </w:tcPr>
          <w:p w:rsidR="00197AF4" w:rsidRPr="00032DBA" w:rsidRDefault="00197AF4" w:rsidP="00356FFA">
            <w:pPr>
              <w:jc w:val="both"/>
              <w:rPr>
                <w:sz w:val="28"/>
                <w:szCs w:val="28"/>
              </w:rPr>
            </w:pPr>
            <w:r>
              <w:rPr>
                <w:sz w:val="28"/>
                <w:szCs w:val="28"/>
              </w:rPr>
              <w:t>10</w:t>
            </w:r>
          </w:p>
        </w:tc>
        <w:tc>
          <w:tcPr>
            <w:tcW w:w="4536" w:type="dxa"/>
          </w:tcPr>
          <w:p w:rsidR="00197AF4" w:rsidRPr="00032DBA" w:rsidRDefault="00197AF4" w:rsidP="00356FFA">
            <w:pPr>
              <w:jc w:val="both"/>
              <w:rPr>
                <w:sz w:val="28"/>
                <w:szCs w:val="28"/>
              </w:rPr>
            </w:pPr>
            <w:r w:rsidRPr="0002738F">
              <w:rPr>
                <w:sz w:val="28"/>
                <w:szCs w:val="28"/>
              </w:rPr>
              <w:t>Первый закон Ньютона</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22-24, ответить на вопросы </w:t>
            </w:r>
          </w:p>
        </w:tc>
      </w:tr>
      <w:tr w:rsidR="00197AF4" w:rsidRPr="00DE5A0A" w:rsidTr="00356FFA">
        <w:tc>
          <w:tcPr>
            <w:tcW w:w="675" w:type="dxa"/>
          </w:tcPr>
          <w:p w:rsidR="00197AF4" w:rsidRPr="00032DBA" w:rsidRDefault="00197AF4" w:rsidP="00356FFA">
            <w:pPr>
              <w:jc w:val="both"/>
              <w:rPr>
                <w:sz w:val="28"/>
                <w:szCs w:val="28"/>
              </w:rPr>
            </w:pPr>
            <w:r>
              <w:rPr>
                <w:sz w:val="28"/>
                <w:szCs w:val="28"/>
              </w:rPr>
              <w:t>11</w:t>
            </w:r>
          </w:p>
        </w:tc>
        <w:tc>
          <w:tcPr>
            <w:tcW w:w="4536" w:type="dxa"/>
          </w:tcPr>
          <w:p w:rsidR="00197AF4" w:rsidRPr="00032DBA" w:rsidRDefault="00197AF4" w:rsidP="00356FFA">
            <w:pPr>
              <w:jc w:val="both"/>
              <w:rPr>
                <w:sz w:val="28"/>
                <w:szCs w:val="28"/>
              </w:rPr>
            </w:pPr>
            <w:r w:rsidRPr="0002738F">
              <w:rPr>
                <w:sz w:val="28"/>
                <w:szCs w:val="28"/>
              </w:rPr>
              <w:t xml:space="preserve">Сила. Масса. </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25-27, ответить на вопросы</w:t>
            </w:r>
          </w:p>
        </w:tc>
      </w:tr>
      <w:tr w:rsidR="00197AF4" w:rsidRPr="00DE5A0A" w:rsidTr="00356FFA">
        <w:tc>
          <w:tcPr>
            <w:tcW w:w="675" w:type="dxa"/>
          </w:tcPr>
          <w:p w:rsidR="00197AF4" w:rsidRDefault="00197AF4" w:rsidP="00356FFA">
            <w:pPr>
              <w:jc w:val="both"/>
              <w:rPr>
                <w:sz w:val="28"/>
                <w:szCs w:val="28"/>
              </w:rPr>
            </w:pPr>
            <w:r>
              <w:rPr>
                <w:sz w:val="28"/>
                <w:szCs w:val="28"/>
              </w:rPr>
              <w:t>12</w:t>
            </w:r>
          </w:p>
        </w:tc>
        <w:tc>
          <w:tcPr>
            <w:tcW w:w="4536" w:type="dxa"/>
          </w:tcPr>
          <w:p w:rsidR="00197AF4" w:rsidRPr="0002738F" w:rsidRDefault="00197AF4" w:rsidP="00356FFA">
            <w:pPr>
              <w:jc w:val="both"/>
              <w:rPr>
                <w:sz w:val="28"/>
                <w:szCs w:val="28"/>
              </w:rPr>
            </w:pPr>
            <w:r>
              <w:rPr>
                <w:sz w:val="28"/>
                <w:szCs w:val="28"/>
              </w:rPr>
              <w:t xml:space="preserve">Исследование движения тела под действием постоянной силы   </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E34BD8"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№1</w:t>
            </w:r>
          </w:p>
        </w:tc>
        <w:tc>
          <w:tcPr>
            <w:tcW w:w="2551" w:type="dxa"/>
          </w:tcPr>
          <w:p w:rsidR="00197AF4"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rPr>
                <w:sz w:val="28"/>
                <w:szCs w:val="28"/>
              </w:rPr>
            </w:pPr>
            <w:r w:rsidRPr="004E5F25">
              <w:rPr>
                <w:sz w:val="28"/>
                <w:szCs w:val="28"/>
              </w:rPr>
              <w:t>Оформление работы.</w:t>
            </w:r>
          </w:p>
        </w:tc>
      </w:tr>
      <w:tr w:rsidR="00197AF4" w:rsidRPr="00DE5A0A" w:rsidTr="00356FFA">
        <w:trPr>
          <w:trHeight w:val="77"/>
        </w:trPr>
        <w:tc>
          <w:tcPr>
            <w:tcW w:w="675" w:type="dxa"/>
          </w:tcPr>
          <w:p w:rsidR="00197AF4" w:rsidRPr="00032DBA" w:rsidRDefault="00197AF4" w:rsidP="00356FFA">
            <w:pPr>
              <w:jc w:val="both"/>
              <w:rPr>
                <w:sz w:val="28"/>
                <w:szCs w:val="28"/>
              </w:rPr>
            </w:pPr>
            <w:r>
              <w:rPr>
                <w:sz w:val="28"/>
                <w:szCs w:val="28"/>
              </w:rPr>
              <w:t>13</w:t>
            </w:r>
          </w:p>
        </w:tc>
        <w:tc>
          <w:tcPr>
            <w:tcW w:w="4536" w:type="dxa"/>
          </w:tcPr>
          <w:p w:rsidR="00197AF4" w:rsidRPr="00032DBA" w:rsidRDefault="00197AF4" w:rsidP="00356FFA">
            <w:pPr>
              <w:jc w:val="both"/>
              <w:rPr>
                <w:sz w:val="28"/>
                <w:szCs w:val="28"/>
              </w:rPr>
            </w:pPr>
            <w:r w:rsidRPr="0002738F">
              <w:rPr>
                <w:sz w:val="28"/>
                <w:szCs w:val="28"/>
              </w:rPr>
              <w:t>Импульс</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sidRPr="00420C57">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41, Конспект урока</w:t>
            </w:r>
          </w:p>
        </w:tc>
      </w:tr>
      <w:tr w:rsidR="00197AF4" w:rsidRPr="00DE5A0A" w:rsidTr="00356FFA">
        <w:trPr>
          <w:trHeight w:val="77"/>
        </w:trPr>
        <w:tc>
          <w:tcPr>
            <w:tcW w:w="675" w:type="dxa"/>
          </w:tcPr>
          <w:p w:rsidR="00197AF4" w:rsidRDefault="00197AF4" w:rsidP="00356FFA">
            <w:pPr>
              <w:jc w:val="both"/>
              <w:rPr>
                <w:sz w:val="28"/>
                <w:szCs w:val="28"/>
              </w:rPr>
            </w:pPr>
            <w:r>
              <w:rPr>
                <w:sz w:val="28"/>
                <w:szCs w:val="28"/>
              </w:rPr>
              <w:t>14</w:t>
            </w:r>
          </w:p>
        </w:tc>
        <w:tc>
          <w:tcPr>
            <w:tcW w:w="4536" w:type="dxa"/>
          </w:tcPr>
          <w:p w:rsidR="00197AF4" w:rsidRPr="0002738F" w:rsidRDefault="00197AF4" w:rsidP="00356FFA">
            <w:pPr>
              <w:jc w:val="both"/>
              <w:rPr>
                <w:sz w:val="28"/>
                <w:szCs w:val="28"/>
              </w:rPr>
            </w:pPr>
            <w:r>
              <w:rPr>
                <w:sz w:val="28"/>
                <w:szCs w:val="28"/>
              </w:rPr>
              <w:t xml:space="preserve">Изучение закона сохранения импульса </w:t>
            </w:r>
          </w:p>
        </w:tc>
        <w:tc>
          <w:tcPr>
            <w:tcW w:w="993" w:type="dxa"/>
          </w:tcPr>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Лабораторная работа №2</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sidRPr="004E5F25">
              <w:rPr>
                <w:sz w:val="28"/>
                <w:szCs w:val="28"/>
              </w:rPr>
              <w:t>Оформление работы.</w:t>
            </w:r>
          </w:p>
        </w:tc>
      </w:tr>
      <w:tr w:rsidR="00197AF4" w:rsidRPr="00DE5A0A" w:rsidTr="00356FFA">
        <w:tc>
          <w:tcPr>
            <w:tcW w:w="675" w:type="dxa"/>
          </w:tcPr>
          <w:p w:rsidR="00197AF4" w:rsidRPr="0002738F" w:rsidRDefault="00197AF4" w:rsidP="00356FFA">
            <w:pPr>
              <w:jc w:val="both"/>
              <w:rPr>
                <w:sz w:val="28"/>
                <w:szCs w:val="28"/>
              </w:rPr>
            </w:pPr>
            <w:r>
              <w:rPr>
                <w:sz w:val="28"/>
                <w:szCs w:val="28"/>
              </w:rPr>
              <w:t>15</w:t>
            </w:r>
          </w:p>
        </w:tc>
        <w:tc>
          <w:tcPr>
            <w:tcW w:w="4536" w:type="dxa"/>
          </w:tcPr>
          <w:p w:rsidR="00197AF4" w:rsidRPr="00032DBA" w:rsidRDefault="00197AF4" w:rsidP="00356FFA">
            <w:pPr>
              <w:jc w:val="both"/>
              <w:rPr>
                <w:sz w:val="28"/>
                <w:szCs w:val="28"/>
              </w:rPr>
            </w:pPr>
            <w:r>
              <w:rPr>
                <w:sz w:val="28"/>
                <w:szCs w:val="28"/>
              </w:rPr>
              <w:t>Вто</w:t>
            </w:r>
            <w:r w:rsidRPr="00195022">
              <w:rPr>
                <w:sz w:val="28"/>
                <w:szCs w:val="28"/>
              </w:rPr>
              <w:t>рой закон Ньютона</w:t>
            </w:r>
            <w:r>
              <w:rPr>
                <w:sz w:val="28"/>
                <w:szCs w:val="28"/>
              </w:rPr>
              <w:t xml:space="preserve">. </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§27 ответить на вопросы.</w:t>
            </w:r>
          </w:p>
        </w:tc>
      </w:tr>
      <w:tr w:rsidR="00197AF4" w:rsidRPr="00DE5A0A" w:rsidTr="00356FFA">
        <w:tc>
          <w:tcPr>
            <w:tcW w:w="675" w:type="dxa"/>
          </w:tcPr>
          <w:p w:rsidR="00197AF4" w:rsidRPr="00195022" w:rsidRDefault="00197AF4" w:rsidP="00356FFA">
            <w:pPr>
              <w:jc w:val="both"/>
              <w:rPr>
                <w:sz w:val="28"/>
                <w:szCs w:val="28"/>
              </w:rPr>
            </w:pPr>
            <w:r>
              <w:rPr>
                <w:sz w:val="28"/>
                <w:szCs w:val="28"/>
              </w:rPr>
              <w:t>16</w:t>
            </w:r>
          </w:p>
        </w:tc>
        <w:tc>
          <w:tcPr>
            <w:tcW w:w="4536" w:type="dxa"/>
          </w:tcPr>
          <w:p w:rsidR="00197AF4" w:rsidRPr="00032DBA" w:rsidRDefault="00197AF4" w:rsidP="00356FFA">
            <w:pPr>
              <w:jc w:val="both"/>
              <w:rPr>
                <w:sz w:val="28"/>
                <w:szCs w:val="28"/>
              </w:rPr>
            </w:pPr>
            <w:r w:rsidRPr="00195022">
              <w:rPr>
                <w:sz w:val="28"/>
                <w:szCs w:val="28"/>
              </w:rPr>
              <w:t>Третий закон Ньютона</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28, ответить на вопросы. </w:t>
            </w:r>
          </w:p>
        </w:tc>
      </w:tr>
      <w:tr w:rsidR="00197AF4" w:rsidRPr="00DE5A0A" w:rsidTr="00356FFA">
        <w:tc>
          <w:tcPr>
            <w:tcW w:w="675" w:type="dxa"/>
          </w:tcPr>
          <w:p w:rsidR="00197AF4" w:rsidRPr="002F5CF7" w:rsidRDefault="00197AF4" w:rsidP="00356FFA">
            <w:pPr>
              <w:jc w:val="both"/>
              <w:rPr>
                <w:sz w:val="28"/>
                <w:szCs w:val="28"/>
              </w:rPr>
            </w:pPr>
            <w:r>
              <w:rPr>
                <w:sz w:val="28"/>
                <w:szCs w:val="28"/>
              </w:rPr>
              <w:lastRenderedPageBreak/>
              <w:t>17</w:t>
            </w:r>
          </w:p>
        </w:tc>
        <w:tc>
          <w:tcPr>
            <w:tcW w:w="4536" w:type="dxa"/>
          </w:tcPr>
          <w:p w:rsidR="00197AF4" w:rsidRPr="00032DBA" w:rsidRDefault="00197AF4" w:rsidP="00356FFA">
            <w:pPr>
              <w:jc w:val="both"/>
              <w:rPr>
                <w:sz w:val="28"/>
                <w:szCs w:val="28"/>
              </w:rPr>
            </w:pPr>
            <w:r w:rsidRPr="00195022">
              <w:rPr>
                <w:sz w:val="28"/>
                <w:szCs w:val="28"/>
              </w:rPr>
              <w:t>Закон всемирного тяготения</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33,-34 выучить конспект</w:t>
            </w:r>
          </w:p>
        </w:tc>
      </w:tr>
      <w:tr w:rsidR="00197AF4" w:rsidRPr="00DE5A0A" w:rsidTr="00356FFA">
        <w:tc>
          <w:tcPr>
            <w:tcW w:w="675" w:type="dxa"/>
          </w:tcPr>
          <w:p w:rsidR="00197AF4" w:rsidRPr="002F5CF7" w:rsidRDefault="00197AF4" w:rsidP="00356FFA">
            <w:pPr>
              <w:jc w:val="both"/>
              <w:rPr>
                <w:sz w:val="28"/>
                <w:szCs w:val="28"/>
              </w:rPr>
            </w:pPr>
            <w:r>
              <w:rPr>
                <w:sz w:val="28"/>
                <w:szCs w:val="28"/>
              </w:rPr>
              <w:t>18</w:t>
            </w:r>
          </w:p>
        </w:tc>
        <w:tc>
          <w:tcPr>
            <w:tcW w:w="4536" w:type="dxa"/>
          </w:tcPr>
          <w:p w:rsidR="00197AF4" w:rsidRPr="00032DBA" w:rsidRDefault="00197AF4" w:rsidP="00356FFA">
            <w:pPr>
              <w:jc w:val="both"/>
              <w:rPr>
                <w:sz w:val="28"/>
                <w:szCs w:val="28"/>
              </w:rPr>
            </w:pPr>
            <w:r w:rsidRPr="00195022">
              <w:rPr>
                <w:sz w:val="28"/>
                <w:szCs w:val="28"/>
              </w:rPr>
              <w:t>Гравитационное поле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2F5CF7" w:rsidRDefault="00197AF4" w:rsidP="00356FFA">
            <w:pPr>
              <w:jc w:val="both"/>
              <w:rPr>
                <w:sz w:val="28"/>
                <w:szCs w:val="28"/>
              </w:rPr>
            </w:pPr>
            <w:r>
              <w:rPr>
                <w:sz w:val="28"/>
                <w:szCs w:val="28"/>
              </w:rPr>
              <w:t>19</w:t>
            </w:r>
          </w:p>
        </w:tc>
        <w:tc>
          <w:tcPr>
            <w:tcW w:w="4536" w:type="dxa"/>
          </w:tcPr>
          <w:p w:rsidR="00197AF4" w:rsidRPr="00032DBA" w:rsidRDefault="00197AF4" w:rsidP="00356FFA">
            <w:pPr>
              <w:jc w:val="both"/>
              <w:rPr>
                <w:sz w:val="28"/>
                <w:szCs w:val="28"/>
              </w:rPr>
            </w:pPr>
            <w:r w:rsidRPr="003D5F15">
              <w:rPr>
                <w:sz w:val="28"/>
                <w:szCs w:val="28"/>
              </w:rPr>
              <w:t>Сила тяжести</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35. Ответить на вопросы</w:t>
            </w:r>
          </w:p>
        </w:tc>
      </w:tr>
      <w:tr w:rsidR="00197AF4" w:rsidRPr="00DE5A0A" w:rsidTr="00356FFA">
        <w:tc>
          <w:tcPr>
            <w:tcW w:w="675" w:type="dxa"/>
          </w:tcPr>
          <w:p w:rsidR="00197AF4" w:rsidRDefault="00197AF4" w:rsidP="00356FFA">
            <w:pPr>
              <w:jc w:val="both"/>
              <w:rPr>
                <w:sz w:val="28"/>
                <w:szCs w:val="28"/>
              </w:rPr>
            </w:pPr>
            <w:r>
              <w:rPr>
                <w:sz w:val="28"/>
                <w:szCs w:val="28"/>
              </w:rPr>
              <w:t>20</w:t>
            </w:r>
          </w:p>
        </w:tc>
        <w:tc>
          <w:tcPr>
            <w:tcW w:w="4536" w:type="dxa"/>
          </w:tcPr>
          <w:p w:rsidR="00197AF4" w:rsidRPr="003D5F15" w:rsidRDefault="00197AF4" w:rsidP="00356FFA">
            <w:pPr>
              <w:jc w:val="both"/>
              <w:rPr>
                <w:sz w:val="28"/>
                <w:szCs w:val="28"/>
              </w:rPr>
            </w:pPr>
            <w:r>
              <w:rPr>
                <w:sz w:val="28"/>
                <w:szCs w:val="28"/>
              </w:rPr>
              <w:t>Сохранение механической энергии при движении тела под действием сил тяжести и упругости</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561030"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№3</w:t>
            </w:r>
          </w:p>
        </w:tc>
        <w:tc>
          <w:tcPr>
            <w:tcW w:w="2551" w:type="dxa"/>
          </w:tcPr>
          <w:p w:rsidR="00197AF4"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jc w:val="center"/>
              <w:rPr>
                <w:sz w:val="28"/>
                <w:szCs w:val="28"/>
              </w:rPr>
            </w:pPr>
            <w:r w:rsidRPr="004E5F25">
              <w:rPr>
                <w:sz w:val="28"/>
                <w:szCs w:val="28"/>
              </w:rPr>
              <w:t>Оформление работы.</w:t>
            </w:r>
          </w:p>
        </w:tc>
      </w:tr>
      <w:tr w:rsidR="00197AF4" w:rsidRPr="00DE5A0A" w:rsidTr="00356FFA">
        <w:tc>
          <w:tcPr>
            <w:tcW w:w="675" w:type="dxa"/>
          </w:tcPr>
          <w:p w:rsidR="00197AF4" w:rsidRPr="00032DBA" w:rsidRDefault="00197AF4" w:rsidP="00356FFA">
            <w:pPr>
              <w:jc w:val="both"/>
              <w:rPr>
                <w:sz w:val="28"/>
                <w:szCs w:val="28"/>
              </w:rPr>
            </w:pPr>
            <w:r>
              <w:rPr>
                <w:sz w:val="28"/>
                <w:szCs w:val="28"/>
              </w:rPr>
              <w:t>21</w:t>
            </w:r>
          </w:p>
        </w:tc>
        <w:tc>
          <w:tcPr>
            <w:tcW w:w="4536" w:type="dxa"/>
          </w:tcPr>
          <w:p w:rsidR="00197AF4" w:rsidRPr="00032DBA" w:rsidRDefault="00197AF4" w:rsidP="00356FFA">
            <w:pPr>
              <w:jc w:val="both"/>
              <w:rPr>
                <w:sz w:val="28"/>
                <w:szCs w:val="28"/>
              </w:rPr>
            </w:pPr>
            <w:r w:rsidRPr="003D5F15">
              <w:rPr>
                <w:sz w:val="28"/>
                <w:szCs w:val="28"/>
              </w:rPr>
              <w:t>Вес</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§35, выучить конспект </w:t>
            </w:r>
          </w:p>
        </w:tc>
      </w:tr>
      <w:tr w:rsidR="00197AF4" w:rsidRPr="00DE5A0A" w:rsidTr="00356FFA">
        <w:trPr>
          <w:trHeight w:val="636"/>
        </w:trPr>
        <w:tc>
          <w:tcPr>
            <w:tcW w:w="675" w:type="dxa"/>
          </w:tcPr>
          <w:p w:rsidR="00197AF4" w:rsidRPr="00032DBA" w:rsidRDefault="00197AF4" w:rsidP="00356FFA">
            <w:pPr>
              <w:jc w:val="both"/>
              <w:rPr>
                <w:sz w:val="28"/>
                <w:szCs w:val="28"/>
              </w:rPr>
            </w:pPr>
            <w:r>
              <w:rPr>
                <w:sz w:val="28"/>
                <w:szCs w:val="28"/>
              </w:rPr>
              <w:t>22</w:t>
            </w:r>
          </w:p>
        </w:tc>
        <w:tc>
          <w:tcPr>
            <w:tcW w:w="4536" w:type="dxa"/>
          </w:tcPr>
          <w:p w:rsidR="00197AF4" w:rsidRPr="00032DBA" w:rsidRDefault="00197AF4" w:rsidP="00356FFA">
            <w:pPr>
              <w:jc w:val="both"/>
              <w:rPr>
                <w:sz w:val="28"/>
                <w:szCs w:val="28"/>
              </w:rPr>
            </w:pPr>
            <w:r w:rsidRPr="003D5F15">
              <w:rPr>
                <w:sz w:val="28"/>
                <w:szCs w:val="28"/>
              </w:rPr>
              <w:t>Способы измерения массы тел</w:t>
            </w:r>
          </w:p>
        </w:tc>
        <w:tc>
          <w:tcPr>
            <w:tcW w:w="993" w:type="dxa"/>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Выучить конспект, решить задачу </w:t>
            </w:r>
          </w:p>
        </w:tc>
      </w:tr>
      <w:tr w:rsidR="00197AF4" w:rsidRPr="00DE5A0A" w:rsidTr="00356FFA">
        <w:trPr>
          <w:trHeight w:val="636"/>
        </w:trPr>
        <w:tc>
          <w:tcPr>
            <w:tcW w:w="675" w:type="dxa"/>
          </w:tcPr>
          <w:p w:rsidR="00197AF4" w:rsidRPr="00032DBA" w:rsidRDefault="00197AF4" w:rsidP="00356FFA">
            <w:pPr>
              <w:jc w:val="both"/>
              <w:rPr>
                <w:sz w:val="28"/>
                <w:szCs w:val="28"/>
              </w:rPr>
            </w:pPr>
            <w:r>
              <w:rPr>
                <w:sz w:val="28"/>
                <w:szCs w:val="28"/>
              </w:rPr>
              <w:t>23</w:t>
            </w:r>
          </w:p>
        </w:tc>
        <w:tc>
          <w:tcPr>
            <w:tcW w:w="4536" w:type="dxa"/>
          </w:tcPr>
          <w:p w:rsidR="00197AF4" w:rsidRPr="003D5F15" w:rsidRDefault="00197AF4" w:rsidP="00356FFA">
            <w:pPr>
              <w:jc w:val="both"/>
              <w:rPr>
                <w:sz w:val="28"/>
                <w:szCs w:val="28"/>
              </w:rPr>
            </w:pPr>
            <w:r w:rsidRPr="003D5F15">
              <w:rPr>
                <w:sz w:val="28"/>
                <w:szCs w:val="28"/>
              </w:rPr>
              <w:t>Силы в механике</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432DF8" w:rsidRDefault="00197AF4" w:rsidP="00356FFA">
            <w:pPr>
              <w:rPr>
                <w:sz w:val="28"/>
                <w:szCs w:val="28"/>
              </w:rPr>
            </w:pPr>
          </w:p>
        </w:tc>
        <w:tc>
          <w:tcPr>
            <w:tcW w:w="2552" w:type="dxa"/>
          </w:tcPr>
          <w:p w:rsidR="00197AF4" w:rsidRDefault="00197AF4" w:rsidP="00356FFA">
            <w:pPr>
              <w:rPr>
                <w:sz w:val="28"/>
                <w:szCs w:val="28"/>
              </w:rPr>
            </w:pPr>
            <w:r w:rsidRPr="00E916EA">
              <w:rPr>
                <w:sz w:val="28"/>
                <w:szCs w:val="28"/>
              </w:rPr>
              <w:t>Комбинированный</w:t>
            </w:r>
          </w:p>
        </w:tc>
        <w:tc>
          <w:tcPr>
            <w:tcW w:w="2551" w:type="dxa"/>
          </w:tcPr>
          <w:p w:rsidR="00197AF4" w:rsidRDefault="00197AF4" w:rsidP="00356FFA">
            <w:pPr>
              <w:jc w:val="center"/>
              <w:rPr>
                <w:sz w:val="28"/>
                <w:szCs w:val="28"/>
              </w:rPr>
            </w:pPr>
            <w:r w:rsidRPr="00E916EA">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xml:space="preserve"> Выучить конспект </w:t>
            </w:r>
          </w:p>
        </w:tc>
      </w:tr>
      <w:tr w:rsidR="00197AF4" w:rsidRPr="00DE5A0A" w:rsidTr="00356FFA">
        <w:trPr>
          <w:trHeight w:val="636"/>
        </w:trPr>
        <w:tc>
          <w:tcPr>
            <w:tcW w:w="675" w:type="dxa"/>
          </w:tcPr>
          <w:p w:rsidR="00197AF4" w:rsidRDefault="00197AF4" w:rsidP="00356FFA">
            <w:pPr>
              <w:jc w:val="both"/>
              <w:rPr>
                <w:sz w:val="28"/>
                <w:szCs w:val="28"/>
              </w:rPr>
            </w:pPr>
            <w:r>
              <w:rPr>
                <w:sz w:val="28"/>
                <w:szCs w:val="28"/>
              </w:rPr>
              <w:t>24</w:t>
            </w:r>
          </w:p>
        </w:tc>
        <w:tc>
          <w:tcPr>
            <w:tcW w:w="4536" w:type="dxa"/>
          </w:tcPr>
          <w:p w:rsidR="00197AF4" w:rsidRPr="003D5F15" w:rsidRDefault="00197AF4" w:rsidP="00356FFA">
            <w:pPr>
              <w:jc w:val="both"/>
              <w:rPr>
                <w:sz w:val="28"/>
                <w:szCs w:val="28"/>
              </w:rPr>
            </w:pPr>
            <w:r w:rsidRPr="004E5F25">
              <w:rPr>
                <w:sz w:val="28"/>
                <w:szCs w:val="28"/>
              </w:rPr>
              <w:t>Изучение особенностей силы трения (скольжения)</w:t>
            </w:r>
          </w:p>
        </w:tc>
        <w:tc>
          <w:tcPr>
            <w:tcW w:w="993" w:type="dxa"/>
          </w:tcPr>
          <w:p w:rsidR="00197AF4" w:rsidRDefault="00197AF4" w:rsidP="00356FFA">
            <w:pPr>
              <w:jc w:val="both"/>
              <w:rPr>
                <w:sz w:val="28"/>
                <w:szCs w:val="28"/>
              </w:rPr>
            </w:pPr>
            <w:r>
              <w:rPr>
                <w:sz w:val="28"/>
                <w:szCs w:val="28"/>
              </w:rPr>
              <w:t>1</w:t>
            </w:r>
          </w:p>
        </w:tc>
        <w:tc>
          <w:tcPr>
            <w:tcW w:w="1417" w:type="dxa"/>
            <w:gridSpan w:val="2"/>
          </w:tcPr>
          <w:p w:rsidR="00197AF4" w:rsidRPr="00E916EA" w:rsidRDefault="00197AF4" w:rsidP="00356FFA">
            <w:pPr>
              <w:rPr>
                <w:sz w:val="28"/>
                <w:szCs w:val="28"/>
              </w:rPr>
            </w:pPr>
          </w:p>
        </w:tc>
        <w:tc>
          <w:tcPr>
            <w:tcW w:w="2552" w:type="dxa"/>
          </w:tcPr>
          <w:p w:rsidR="00197AF4" w:rsidRPr="00E916EA" w:rsidRDefault="00197AF4" w:rsidP="00356FFA">
            <w:pPr>
              <w:rPr>
                <w:sz w:val="28"/>
                <w:szCs w:val="28"/>
              </w:rPr>
            </w:pPr>
            <w:r w:rsidRPr="004E5F25">
              <w:rPr>
                <w:sz w:val="28"/>
                <w:szCs w:val="28"/>
              </w:rPr>
              <w:t>Лабораторная работа №</w:t>
            </w:r>
            <w:r>
              <w:rPr>
                <w:sz w:val="28"/>
                <w:szCs w:val="28"/>
              </w:rPr>
              <w:t>4</w:t>
            </w:r>
          </w:p>
        </w:tc>
        <w:tc>
          <w:tcPr>
            <w:tcW w:w="2551" w:type="dxa"/>
          </w:tcPr>
          <w:p w:rsidR="00197AF4" w:rsidRPr="00E916EA" w:rsidRDefault="00197AF4" w:rsidP="00356FFA">
            <w:pPr>
              <w:jc w:val="center"/>
              <w:rPr>
                <w:sz w:val="28"/>
                <w:szCs w:val="28"/>
              </w:rPr>
            </w:pPr>
            <w:r w:rsidRPr="004E5F25">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4E5F25">
              <w:rPr>
                <w:sz w:val="28"/>
                <w:szCs w:val="28"/>
              </w:rPr>
              <w:t>Оформление работы.</w:t>
            </w:r>
          </w:p>
        </w:tc>
      </w:tr>
      <w:tr w:rsidR="00197AF4" w:rsidRPr="00DE5A0A" w:rsidTr="00356FFA">
        <w:trPr>
          <w:trHeight w:val="536"/>
        </w:trPr>
        <w:tc>
          <w:tcPr>
            <w:tcW w:w="675" w:type="dxa"/>
          </w:tcPr>
          <w:p w:rsidR="00197AF4" w:rsidRPr="00032DBA" w:rsidRDefault="00197AF4" w:rsidP="00356FFA">
            <w:pPr>
              <w:jc w:val="both"/>
              <w:rPr>
                <w:sz w:val="28"/>
                <w:szCs w:val="28"/>
              </w:rPr>
            </w:pPr>
            <w:r>
              <w:rPr>
                <w:sz w:val="28"/>
                <w:szCs w:val="28"/>
              </w:rPr>
              <w:t>25</w:t>
            </w:r>
          </w:p>
        </w:tc>
        <w:tc>
          <w:tcPr>
            <w:tcW w:w="4536" w:type="dxa"/>
          </w:tcPr>
          <w:p w:rsidR="00197AF4" w:rsidRDefault="00197AF4" w:rsidP="00356FFA">
            <w:pPr>
              <w:jc w:val="both"/>
              <w:rPr>
                <w:sz w:val="28"/>
                <w:szCs w:val="28"/>
              </w:rPr>
            </w:pPr>
            <w:r>
              <w:rPr>
                <w:sz w:val="28"/>
                <w:szCs w:val="28"/>
              </w:rPr>
              <w:t>Решение задач: «Законы Ньютона. Силы в природе»</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rPr>
                <w:sz w:val="28"/>
                <w:szCs w:val="28"/>
              </w:rPr>
            </w:pPr>
            <w:r>
              <w:rPr>
                <w:sz w:val="28"/>
                <w:szCs w:val="28"/>
              </w:rPr>
              <w:t>Решить задачу</w:t>
            </w:r>
          </w:p>
        </w:tc>
      </w:tr>
      <w:tr w:rsidR="00197AF4" w:rsidRPr="00DE5A0A" w:rsidTr="00356FFA">
        <w:trPr>
          <w:trHeight w:val="561"/>
        </w:trPr>
        <w:tc>
          <w:tcPr>
            <w:tcW w:w="14992" w:type="dxa"/>
            <w:gridSpan w:val="8"/>
          </w:tcPr>
          <w:p w:rsidR="00197AF4" w:rsidRPr="00C50E15" w:rsidRDefault="00197AF4" w:rsidP="00356FFA">
            <w:pPr>
              <w:rPr>
                <w:b/>
                <w:sz w:val="28"/>
                <w:szCs w:val="28"/>
              </w:rPr>
            </w:pPr>
            <w:r w:rsidRPr="00C50E15">
              <w:rPr>
                <w:b/>
                <w:sz w:val="28"/>
                <w:szCs w:val="28"/>
              </w:rPr>
              <w:lastRenderedPageBreak/>
              <w:t>Законы сохранения и механике</w:t>
            </w:r>
            <w:r>
              <w:rPr>
                <w:b/>
                <w:sz w:val="28"/>
                <w:szCs w:val="28"/>
              </w:rPr>
              <w:t xml:space="preserve">                 15</w:t>
            </w:r>
          </w:p>
        </w:tc>
      </w:tr>
      <w:tr w:rsidR="00197AF4" w:rsidRPr="00DE5A0A" w:rsidTr="00356FFA">
        <w:tc>
          <w:tcPr>
            <w:tcW w:w="675" w:type="dxa"/>
          </w:tcPr>
          <w:p w:rsidR="00197AF4" w:rsidRPr="00032DBA" w:rsidRDefault="00197AF4" w:rsidP="00356FFA">
            <w:pPr>
              <w:jc w:val="both"/>
              <w:rPr>
                <w:sz w:val="28"/>
                <w:szCs w:val="28"/>
              </w:rPr>
            </w:pPr>
            <w:r>
              <w:rPr>
                <w:sz w:val="28"/>
                <w:szCs w:val="28"/>
              </w:rPr>
              <w:t>26</w:t>
            </w:r>
          </w:p>
        </w:tc>
        <w:tc>
          <w:tcPr>
            <w:tcW w:w="4536" w:type="dxa"/>
          </w:tcPr>
          <w:p w:rsidR="00197AF4" w:rsidRPr="00032DBA" w:rsidRDefault="00197AF4" w:rsidP="00356FFA">
            <w:pPr>
              <w:jc w:val="both"/>
              <w:rPr>
                <w:sz w:val="28"/>
                <w:szCs w:val="28"/>
              </w:rPr>
            </w:pPr>
            <w:r w:rsidRPr="003D5F15">
              <w:rPr>
                <w:sz w:val="28"/>
                <w:szCs w:val="28"/>
              </w:rPr>
              <w:t>Закон сохранения импульса</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§42, упр.7 (1-2)</w:t>
            </w:r>
          </w:p>
        </w:tc>
      </w:tr>
      <w:tr w:rsidR="00197AF4" w:rsidRPr="00DE5A0A" w:rsidTr="00356FFA">
        <w:tc>
          <w:tcPr>
            <w:tcW w:w="675" w:type="dxa"/>
          </w:tcPr>
          <w:p w:rsidR="00197AF4" w:rsidRPr="00032DBA" w:rsidRDefault="00197AF4" w:rsidP="00356FFA">
            <w:pPr>
              <w:jc w:val="both"/>
              <w:rPr>
                <w:sz w:val="28"/>
                <w:szCs w:val="28"/>
              </w:rPr>
            </w:pPr>
            <w:r>
              <w:rPr>
                <w:sz w:val="28"/>
                <w:szCs w:val="28"/>
              </w:rPr>
              <w:t>27</w:t>
            </w:r>
          </w:p>
        </w:tc>
        <w:tc>
          <w:tcPr>
            <w:tcW w:w="4536" w:type="dxa"/>
          </w:tcPr>
          <w:p w:rsidR="00197AF4" w:rsidRPr="00032DBA" w:rsidRDefault="00197AF4" w:rsidP="00356FFA">
            <w:pPr>
              <w:jc w:val="both"/>
              <w:rPr>
                <w:sz w:val="28"/>
                <w:szCs w:val="28"/>
              </w:rPr>
            </w:pPr>
            <w:r>
              <w:rPr>
                <w:sz w:val="28"/>
                <w:szCs w:val="28"/>
              </w:rPr>
              <w:t>Реактивное движе</w:t>
            </w:r>
            <w:r w:rsidRPr="003D5F15">
              <w:rPr>
                <w:sz w:val="28"/>
                <w:szCs w:val="28"/>
              </w:rPr>
              <w:t>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§43, Итоги 4 главы.</w:t>
            </w:r>
          </w:p>
        </w:tc>
      </w:tr>
      <w:tr w:rsidR="00197AF4" w:rsidRPr="00DE5A0A" w:rsidTr="00356FFA">
        <w:trPr>
          <w:trHeight w:val="268"/>
        </w:trPr>
        <w:tc>
          <w:tcPr>
            <w:tcW w:w="675" w:type="dxa"/>
          </w:tcPr>
          <w:p w:rsidR="00197AF4" w:rsidRPr="00032DBA" w:rsidRDefault="00197AF4" w:rsidP="00356FFA">
            <w:pPr>
              <w:jc w:val="both"/>
              <w:rPr>
                <w:sz w:val="28"/>
                <w:szCs w:val="28"/>
              </w:rPr>
            </w:pPr>
            <w:r>
              <w:rPr>
                <w:sz w:val="28"/>
                <w:szCs w:val="28"/>
              </w:rPr>
              <w:t>28</w:t>
            </w:r>
          </w:p>
        </w:tc>
        <w:tc>
          <w:tcPr>
            <w:tcW w:w="4536" w:type="dxa"/>
          </w:tcPr>
          <w:p w:rsidR="00197AF4" w:rsidRPr="00032DBA" w:rsidRDefault="00197AF4" w:rsidP="00356FFA">
            <w:pPr>
              <w:jc w:val="both"/>
              <w:rPr>
                <w:sz w:val="28"/>
                <w:szCs w:val="28"/>
              </w:rPr>
            </w:pPr>
            <w:r w:rsidRPr="003D5F15">
              <w:rPr>
                <w:sz w:val="28"/>
                <w:szCs w:val="28"/>
              </w:rPr>
              <w:t>Работа  силы</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Плакаты. 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45, решить задачу</w:t>
            </w:r>
          </w:p>
        </w:tc>
      </w:tr>
      <w:tr w:rsidR="00197AF4" w:rsidRPr="00DE5A0A" w:rsidTr="00356FFA">
        <w:trPr>
          <w:trHeight w:val="1099"/>
        </w:trPr>
        <w:tc>
          <w:tcPr>
            <w:tcW w:w="675" w:type="dxa"/>
          </w:tcPr>
          <w:p w:rsidR="00197AF4" w:rsidRDefault="00197AF4" w:rsidP="00356FFA">
            <w:pPr>
              <w:jc w:val="both"/>
              <w:rPr>
                <w:sz w:val="28"/>
                <w:szCs w:val="28"/>
              </w:rPr>
            </w:pPr>
            <w:r>
              <w:rPr>
                <w:sz w:val="28"/>
                <w:szCs w:val="28"/>
              </w:rPr>
              <w:t>29</w:t>
            </w:r>
          </w:p>
        </w:tc>
        <w:tc>
          <w:tcPr>
            <w:tcW w:w="4536" w:type="dxa"/>
          </w:tcPr>
          <w:p w:rsidR="00197AF4" w:rsidRDefault="00197AF4" w:rsidP="00356FFA">
            <w:pPr>
              <w:jc w:val="both"/>
              <w:rPr>
                <w:sz w:val="28"/>
                <w:szCs w:val="28"/>
              </w:rPr>
            </w:pPr>
            <w:r>
              <w:rPr>
                <w:sz w:val="28"/>
                <w:szCs w:val="28"/>
              </w:rPr>
              <w:t>Сравнение работы силы с изменением кинетической энергии тела</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Лабораторная работа №5</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sidRPr="004E5F25">
              <w:rPr>
                <w:sz w:val="28"/>
                <w:szCs w:val="28"/>
              </w:rPr>
              <w:t>Оформление работы.</w:t>
            </w:r>
          </w:p>
        </w:tc>
      </w:tr>
      <w:tr w:rsidR="00197AF4" w:rsidRPr="00DE5A0A" w:rsidTr="00356FFA">
        <w:tc>
          <w:tcPr>
            <w:tcW w:w="675" w:type="dxa"/>
          </w:tcPr>
          <w:p w:rsidR="00197AF4" w:rsidRPr="00032DBA" w:rsidRDefault="00197AF4" w:rsidP="00356FFA">
            <w:pPr>
              <w:jc w:val="both"/>
              <w:rPr>
                <w:sz w:val="28"/>
                <w:szCs w:val="28"/>
              </w:rPr>
            </w:pPr>
            <w:r>
              <w:rPr>
                <w:sz w:val="28"/>
                <w:szCs w:val="28"/>
              </w:rPr>
              <w:t>30</w:t>
            </w:r>
          </w:p>
        </w:tc>
        <w:tc>
          <w:tcPr>
            <w:tcW w:w="4536" w:type="dxa"/>
          </w:tcPr>
          <w:p w:rsidR="00197AF4" w:rsidRPr="00032DBA" w:rsidRDefault="00197AF4" w:rsidP="00356FFA">
            <w:pPr>
              <w:jc w:val="both"/>
              <w:rPr>
                <w:sz w:val="28"/>
                <w:szCs w:val="28"/>
              </w:rPr>
            </w:pPr>
            <w:r w:rsidRPr="00AC7E9C">
              <w:rPr>
                <w:sz w:val="28"/>
                <w:szCs w:val="28"/>
              </w:rPr>
              <w:t>Работа  потенциальных  сил</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rPr>
          <w:trHeight w:val="720"/>
        </w:trPr>
        <w:tc>
          <w:tcPr>
            <w:tcW w:w="675" w:type="dxa"/>
          </w:tcPr>
          <w:p w:rsidR="00197AF4" w:rsidRPr="00032DBA" w:rsidRDefault="00197AF4" w:rsidP="00356FFA">
            <w:pPr>
              <w:jc w:val="both"/>
              <w:rPr>
                <w:sz w:val="28"/>
                <w:szCs w:val="28"/>
              </w:rPr>
            </w:pPr>
            <w:r>
              <w:rPr>
                <w:sz w:val="28"/>
                <w:szCs w:val="28"/>
              </w:rPr>
              <w:t>31</w:t>
            </w:r>
          </w:p>
        </w:tc>
        <w:tc>
          <w:tcPr>
            <w:tcW w:w="4536" w:type="dxa"/>
          </w:tcPr>
          <w:p w:rsidR="00197AF4" w:rsidRPr="00032DBA" w:rsidRDefault="00197AF4" w:rsidP="00356FFA">
            <w:pPr>
              <w:jc w:val="both"/>
              <w:rPr>
                <w:sz w:val="28"/>
                <w:szCs w:val="28"/>
              </w:rPr>
            </w:pPr>
            <w:r w:rsidRPr="00AC7E9C">
              <w:rPr>
                <w:sz w:val="28"/>
                <w:szCs w:val="28"/>
              </w:rPr>
              <w:t>Мощность</w:t>
            </w:r>
          </w:p>
        </w:tc>
        <w:tc>
          <w:tcPr>
            <w:tcW w:w="993" w:type="dxa"/>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§46, Выучить конспект.</w:t>
            </w:r>
          </w:p>
        </w:tc>
      </w:tr>
      <w:tr w:rsidR="00197AF4" w:rsidRPr="00DE5A0A" w:rsidTr="00356FFA">
        <w:trPr>
          <w:trHeight w:val="335"/>
        </w:trPr>
        <w:tc>
          <w:tcPr>
            <w:tcW w:w="675" w:type="dxa"/>
          </w:tcPr>
          <w:p w:rsidR="00197AF4" w:rsidRDefault="00197AF4" w:rsidP="00356FFA">
            <w:pPr>
              <w:jc w:val="both"/>
              <w:rPr>
                <w:sz w:val="28"/>
                <w:szCs w:val="28"/>
              </w:rPr>
            </w:pPr>
            <w:r>
              <w:rPr>
                <w:sz w:val="28"/>
                <w:szCs w:val="28"/>
              </w:rPr>
              <w:t>32</w:t>
            </w:r>
          </w:p>
        </w:tc>
        <w:tc>
          <w:tcPr>
            <w:tcW w:w="4536" w:type="dxa"/>
          </w:tcPr>
          <w:p w:rsidR="00197AF4" w:rsidRPr="00032DBA" w:rsidRDefault="00197AF4" w:rsidP="00356FFA">
            <w:pPr>
              <w:jc w:val="both"/>
              <w:rPr>
                <w:sz w:val="28"/>
                <w:szCs w:val="28"/>
              </w:rPr>
            </w:pPr>
            <w:r w:rsidRPr="00AC7E9C">
              <w:rPr>
                <w:sz w:val="28"/>
                <w:szCs w:val="28"/>
              </w:rPr>
              <w:t>Энергия</w:t>
            </w:r>
          </w:p>
        </w:tc>
        <w:tc>
          <w:tcPr>
            <w:tcW w:w="993" w:type="dxa"/>
          </w:tcPr>
          <w:p w:rsidR="00197AF4" w:rsidRDefault="00197AF4" w:rsidP="00356FFA">
            <w:pPr>
              <w:jc w:val="both"/>
              <w:rPr>
                <w:sz w:val="28"/>
                <w:szCs w:val="28"/>
              </w:rPr>
            </w:pPr>
            <w:r>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§47, 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33</w:t>
            </w:r>
          </w:p>
        </w:tc>
        <w:tc>
          <w:tcPr>
            <w:tcW w:w="4536" w:type="dxa"/>
          </w:tcPr>
          <w:p w:rsidR="00197AF4" w:rsidRPr="00032DBA" w:rsidRDefault="00197AF4" w:rsidP="00356FFA">
            <w:pPr>
              <w:jc w:val="both"/>
              <w:rPr>
                <w:sz w:val="28"/>
                <w:szCs w:val="28"/>
              </w:rPr>
            </w:pPr>
            <w:r>
              <w:rPr>
                <w:sz w:val="28"/>
                <w:szCs w:val="28"/>
              </w:rPr>
              <w:t xml:space="preserve">Решение задач: </w:t>
            </w:r>
            <w:r w:rsidRPr="00032DBA">
              <w:rPr>
                <w:sz w:val="28"/>
                <w:szCs w:val="28"/>
              </w:rPr>
              <w:t xml:space="preserve"> «Механическая работа и энергия»</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Решить задачу</w:t>
            </w:r>
          </w:p>
        </w:tc>
      </w:tr>
      <w:tr w:rsidR="00197AF4" w:rsidRPr="00DE5A0A" w:rsidTr="00356FFA">
        <w:trPr>
          <w:trHeight w:val="603"/>
        </w:trPr>
        <w:tc>
          <w:tcPr>
            <w:tcW w:w="675" w:type="dxa"/>
          </w:tcPr>
          <w:p w:rsidR="00197AF4" w:rsidRPr="00032DBA" w:rsidRDefault="00197AF4" w:rsidP="00356FFA">
            <w:pPr>
              <w:jc w:val="both"/>
              <w:rPr>
                <w:sz w:val="28"/>
                <w:szCs w:val="28"/>
              </w:rPr>
            </w:pPr>
            <w:r>
              <w:rPr>
                <w:sz w:val="28"/>
                <w:szCs w:val="28"/>
              </w:rPr>
              <w:t>34</w:t>
            </w:r>
          </w:p>
        </w:tc>
        <w:tc>
          <w:tcPr>
            <w:tcW w:w="4536" w:type="dxa"/>
          </w:tcPr>
          <w:p w:rsidR="00197AF4" w:rsidRDefault="00197AF4" w:rsidP="00356FFA">
            <w:pPr>
              <w:jc w:val="both"/>
              <w:rPr>
                <w:sz w:val="28"/>
                <w:szCs w:val="28"/>
              </w:rPr>
            </w:pPr>
            <w:r w:rsidRPr="00F0236C">
              <w:rPr>
                <w:sz w:val="28"/>
                <w:szCs w:val="28"/>
              </w:rPr>
              <w:t>Кинетическая</w:t>
            </w:r>
            <w:r>
              <w:rPr>
                <w:sz w:val="28"/>
                <w:szCs w:val="28"/>
              </w:rPr>
              <w:t xml:space="preserve"> </w:t>
            </w:r>
            <w:r w:rsidRPr="00F0236C">
              <w:rPr>
                <w:sz w:val="28"/>
                <w:szCs w:val="28"/>
              </w:rPr>
              <w:t>энергия</w:t>
            </w:r>
          </w:p>
          <w:p w:rsidR="00197AF4" w:rsidRPr="00032DBA" w:rsidRDefault="00197AF4" w:rsidP="00356FFA">
            <w:pPr>
              <w:jc w:val="both"/>
              <w:rPr>
                <w:sz w:val="28"/>
                <w:szCs w:val="28"/>
              </w:rPr>
            </w:pP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 xml:space="preserve">Компьютер. Экран. Проектор. </w:t>
            </w:r>
            <w:r>
              <w:rPr>
                <w:sz w:val="28"/>
                <w:szCs w:val="28"/>
              </w:rPr>
              <w:lastRenderedPageBreak/>
              <w:t>Учебник.</w:t>
            </w:r>
          </w:p>
        </w:tc>
        <w:tc>
          <w:tcPr>
            <w:tcW w:w="2268" w:type="dxa"/>
          </w:tcPr>
          <w:p w:rsidR="00197AF4" w:rsidRPr="00DE5A0A" w:rsidRDefault="00197AF4" w:rsidP="00356FFA">
            <w:pPr>
              <w:rPr>
                <w:sz w:val="28"/>
                <w:szCs w:val="28"/>
              </w:rPr>
            </w:pPr>
            <w:r>
              <w:rPr>
                <w:sz w:val="28"/>
                <w:szCs w:val="28"/>
              </w:rPr>
              <w:lastRenderedPageBreak/>
              <w:t>§48-50, Выучить конспект</w:t>
            </w:r>
          </w:p>
        </w:tc>
      </w:tr>
      <w:tr w:rsidR="00197AF4" w:rsidRPr="00DE5A0A" w:rsidTr="00356FFA">
        <w:trPr>
          <w:trHeight w:val="1128"/>
        </w:trPr>
        <w:tc>
          <w:tcPr>
            <w:tcW w:w="675" w:type="dxa"/>
          </w:tcPr>
          <w:p w:rsidR="00197AF4" w:rsidRDefault="00197AF4" w:rsidP="00356FFA">
            <w:pPr>
              <w:jc w:val="both"/>
              <w:rPr>
                <w:sz w:val="28"/>
                <w:szCs w:val="28"/>
              </w:rPr>
            </w:pPr>
            <w:r>
              <w:rPr>
                <w:sz w:val="28"/>
                <w:szCs w:val="28"/>
              </w:rPr>
              <w:lastRenderedPageBreak/>
              <w:t>35</w:t>
            </w:r>
          </w:p>
        </w:tc>
        <w:tc>
          <w:tcPr>
            <w:tcW w:w="4536" w:type="dxa"/>
          </w:tcPr>
          <w:p w:rsidR="00197AF4" w:rsidRPr="00032DBA" w:rsidRDefault="00197AF4" w:rsidP="00356FFA">
            <w:pPr>
              <w:jc w:val="both"/>
              <w:rPr>
                <w:sz w:val="28"/>
                <w:szCs w:val="28"/>
              </w:rPr>
            </w:pPr>
            <w:r w:rsidRPr="004E5F25">
              <w:rPr>
                <w:sz w:val="28"/>
                <w:szCs w:val="28"/>
              </w:rPr>
              <w:t>Потенциальная  энергия</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§51, Выучить конспект</w:t>
            </w:r>
          </w:p>
        </w:tc>
      </w:tr>
      <w:tr w:rsidR="00197AF4" w:rsidRPr="00DE5A0A" w:rsidTr="00356FFA">
        <w:trPr>
          <w:trHeight w:val="603"/>
        </w:trPr>
        <w:tc>
          <w:tcPr>
            <w:tcW w:w="675" w:type="dxa"/>
          </w:tcPr>
          <w:p w:rsidR="00197AF4" w:rsidRPr="00032DBA" w:rsidRDefault="00197AF4" w:rsidP="00356FFA">
            <w:pPr>
              <w:jc w:val="both"/>
              <w:rPr>
                <w:sz w:val="28"/>
                <w:szCs w:val="28"/>
              </w:rPr>
            </w:pPr>
            <w:r>
              <w:rPr>
                <w:sz w:val="28"/>
                <w:szCs w:val="28"/>
              </w:rPr>
              <w:t>36</w:t>
            </w:r>
          </w:p>
        </w:tc>
        <w:tc>
          <w:tcPr>
            <w:tcW w:w="4536" w:type="dxa"/>
          </w:tcPr>
          <w:p w:rsidR="00197AF4" w:rsidRPr="00032DBA" w:rsidRDefault="00197AF4" w:rsidP="00356FFA">
            <w:pPr>
              <w:jc w:val="both"/>
              <w:rPr>
                <w:sz w:val="28"/>
                <w:szCs w:val="28"/>
              </w:rPr>
            </w:pPr>
            <w:r w:rsidRPr="00F1622F">
              <w:rPr>
                <w:sz w:val="28"/>
                <w:szCs w:val="28"/>
              </w:rPr>
              <w:t>Закон  сохранения  механической  энергии</w:t>
            </w:r>
          </w:p>
        </w:tc>
        <w:tc>
          <w:tcPr>
            <w:tcW w:w="993" w:type="dxa"/>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§52-53, ответить на вопросы.</w:t>
            </w:r>
          </w:p>
        </w:tc>
      </w:tr>
      <w:tr w:rsidR="00197AF4" w:rsidRPr="00DE5A0A" w:rsidTr="00356FFA">
        <w:trPr>
          <w:trHeight w:val="603"/>
        </w:trPr>
        <w:tc>
          <w:tcPr>
            <w:tcW w:w="675" w:type="dxa"/>
          </w:tcPr>
          <w:p w:rsidR="00197AF4" w:rsidRDefault="00197AF4" w:rsidP="00356FFA">
            <w:pPr>
              <w:jc w:val="both"/>
              <w:rPr>
                <w:sz w:val="28"/>
                <w:szCs w:val="28"/>
              </w:rPr>
            </w:pPr>
            <w:r>
              <w:rPr>
                <w:sz w:val="28"/>
                <w:szCs w:val="28"/>
              </w:rPr>
              <w:t>37</w:t>
            </w:r>
          </w:p>
        </w:tc>
        <w:tc>
          <w:tcPr>
            <w:tcW w:w="4536" w:type="dxa"/>
          </w:tcPr>
          <w:p w:rsidR="00197AF4" w:rsidRPr="00F1622F" w:rsidRDefault="00197AF4" w:rsidP="00356FFA">
            <w:pPr>
              <w:jc w:val="both"/>
              <w:rPr>
                <w:sz w:val="28"/>
                <w:szCs w:val="28"/>
              </w:rPr>
            </w:pPr>
            <w:r>
              <w:rPr>
                <w:sz w:val="28"/>
                <w:szCs w:val="28"/>
              </w:rPr>
              <w:t xml:space="preserve">Решение задач на «Закон </w:t>
            </w:r>
            <w:r w:rsidRPr="00F1622F">
              <w:rPr>
                <w:sz w:val="28"/>
                <w:szCs w:val="28"/>
              </w:rPr>
              <w:t>сохранения  механической  энергии</w:t>
            </w:r>
            <w:r>
              <w:rPr>
                <w:sz w:val="28"/>
                <w:szCs w:val="28"/>
              </w:rPr>
              <w:t>»</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0F1113"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Решить задачу</w:t>
            </w:r>
          </w:p>
          <w:p w:rsidR="00197AF4" w:rsidRDefault="00197AF4" w:rsidP="00356FFA">
            <w:pPr>
              <w:rPr>
                <w:sz w:val="28"/>
                <w:szCs w:val="28"/>
              </w:rPr>
            </w:pPr>
          </w:p>
        </w:tc>
      </w:tr>
      <w:tr w:rsidR="00197AF4" w:rsidRPr="00DE5A0A" w:rsidTr="00356FFA">
        <w:trPr>
          <w:trHeight w:val="1021"/>
        </w:trPr>
        <w:tc>
          <w:tcPr>
            <w:tcW w:w="675" w:type="dxa"/>
          </w:tcPr>
          <w:p w:rsidR="00197AF4" w:rsidRDefault="00197AF4" w:rsidP="00356FFA">
            <w:pPr>
              <w:jc w:val="both"/>
              <w:rPr>
                <w:sz w:val="28"/>
                <w:szCs w:val="28"/>
              </w:rPr>
            </w:pPr>
            <w:r>
              <w:rPr>
                <w:sz w:val="28"/>
                <w:szCs w:val="28"/>
              </w:rPr>
              <w:t>38</w:t>
            </w:r>
          </w:p>
        </w:tc>
        <w:tc>
          <w:tcPr>
            <w:tcW w:w="4536" w:type="dxa"/>
          </w:tcPr>
          <w:p w:rsidR="00197AF4" w:rsidRPr="00032DBA" w:rsidRDefault="00197AF4" w:rsidP="00356FFA">
            <w:pPr>
              <w:jc w:val="both"/>
              <w:rPr>
                <w:sz w:val="28"/>
                <w:szCs w:val="28"/>
              </w:rPr>
            </w:pPr>
            <w:r w:rsidRPr="00D949CF">
              <w:rPr>
                <w:sz w:val="28"/>
                <w:szCs w:val="28"/>
              </w:rPr>
              <w:t>Изучение законов сохранения на примере удар</w:t>
            </w:r>
            <w:r>
              <w:rPr>
                <w:sz w:val="28"/>
                <w:szCs w:val="28"/>
              </w:rPr>
              <w:t>а шаров и баллистического маят</w:t>
            </w:r>
            <w:r w:rsidRPr="00D949CF">
              <w:rPr>
                <w:sz w:val="28"/>
                <w:szCs w:val="28"/>
              </w:rPr>
              <w:t>ника</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Лабораторная работа №6</w:t>
            </w:r>
          </w:p>
        </w:tc>
        <w:tc>
          <w:tcPr>
            <w:tcW w:w="2551" w:type="dxa"/>
          </w:tcPr>
          <w:p w:rsidR="00197AF4" w:rsidRPr="00DE5A0A" w:rsidRDefault="00197AF4" w:rsidP="00356FFA">
            <w:pPr>
              <w:rPr>
                <w:sz w:val="28"/>
                <w:szCs w:val="28"/>
              </w:rPr>
            </w:pPr>
            <w:r>
              <w:rPr>
                <w:sz w:val="28"/>
                <w:szCs w:val="28"/>
              </w:rPr>
              <w:t>Инструкционная карта, лабораторное оборудование</w:t>
            </w:r>
          </w:p>
        </w:tc>
        <w:tc>
          <w:tcPr>
            <w:tcW w:w="2268" w:type="dxa"/>
          </w:tcPr>
          <w:p w:rsidR="00197AF4" w:rsidRPr="00DE5A0A" w:rsidRDefault="00197AF4" w:rsidP="00356FFA">
            <w:pPr>
              <w:jc w:val="center"/>
              <w:rPr>
                <w:sz w:val="28"/>
                <w:szCs w:val="28"/>
              </w:rPr>
            </w:pPr>
            <w:r w:rsidRPr="004E5F25">
              <w:rPr>
                <w:sz w:val="28"/>
                <w:szCs w:val="28"/>
              </w:rPr>
              <w:t>Оформление работы.</w:t>
            </w:r>
          </w:p>
        </w:tc>
      </w:tr>
      <w:tr w:rsidR="00197AF4" w:rsidRPr="00DE5A0A" w:rsidTr="00356FFA">
        <w:tc>
          <w:tcPr>
            <w:tcW w:w="675" w:type="dxa"/>
          </w:tcPr>
          <w:p w:rsidR="00197AF4" w:rsidRPr="00032DBA" w:rsidRDefault="00197AF4" w:rsidP="00356FFA">
            <w:pPr>
              <w:jc w:val="both"/>
              <w:rPr>
                <w:sz w:val="28"/>
                <w:szCs w:val="28"/>
              </w:rPr>
            </w:pPr>
            <w:r>
              <w:rPr>
                <w:sz w:val="28"/>
                <w:szCs w:val="28"/>
              </w:rPr>
              <w:t>39</w:t>
            </w:r>
          </w:p>
        </w:tc>
        <w:tc>
          <w:tcPr>
            <w:tcW w:w="4536" w:type="dxa"/>
          </w:tcPr>
          <w:p w:rsidR="00197AF4" w:rsidRPr="00032DBA" w:rsidRDefault="00197AF4" w:rsidP="00356FFA">
            <w:pPr>
              <w:jc w:val="both"/>
              <w:rPr>
                <w:sz w:val="28"/>
                <w:szCs w:val="28"/>
              </w:rPr>
            </w:pPr>
            <w:r>
              <w:rPr>
                <w:sz w:val="28"/>
                <w:szCs w:val="28"/>
              </w:rPr>
              <w:t>При</w:t>
            </w:r>
            <w:r w:rsidRPr="00F1622F">
              <w:rPr>
                <w:sz w:val="28"/>
                <w:szCs w:val="28"/>
              </w:rPr>
              <w:t>менение законов сохранения</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Решить задачу</w:t>
            </w:r>
          </w:p>
        </w:tc>
      </w:tr>
      <w:tr w:rsidR="00197AF4" w:rsidRPr="00DE5A0A" w:rsidTr="00356FFA">
        <w:tc>
          <w:tcPr>
            <w:tcW w:w="675" w:type="dxa"/>
          </w:tcPr>
          <w:p w:rsidR="00197AF4" w:rsidRPr="00032DBA" w:rsidRDefault="00197AF4" w:rsidP="00356FFA">
            <w:pPr>
              <w:jc w:val="both"/>
              <w:rPr>
                <w:sz w:val="28"/>
                <w:szCs w:val="28"/>
              </w:rPr>
            </w:pPr>
            <w:r>
              <w:rPr>
                <w:sz w:val="28"/>
                <w:szCs w:val="28"/>
              </w:rPr>
              <w:t>40</w:t>
            </w:r>
          </w:p>
        </w:tc>
        <w:tc>
          <w:tcPr>
            <w:tcW w:w="4536" w:type="dxa"/>
          </w:tcPr>
          <w:p w:rsidR="00197AF4" w:rsidRPr="00032DBA" w:rsidRDefault="00197AF4" w:rsidP="00356FFA">
            <w:pPr>
              <w:jc w:val="both"/>
              <w:rPr>
                <w:sz w:val="28"/>
                <w:szCs w:val="28"/>
              </w:rPr>
            </w:pPr>
            <w:r>
              <w:rPr>
                <w:sz w:val="28"/>
                <w:szCs w:val="28"/>
              </w:rPr>
              <w:t>Контрольная работа «Механика»</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rPr>
                <w:sz w:val="28"/>
                <w:szCs w:val="28"/>
              </w:rPr>
            </w:pPr>
            <w:r>
              <w:rPr>
                <w:sz w:val="28"/>
                <w:szCs w:val="28"/>
              </w:rPr>
              <w:t>Повторить итоги</w:t>
            </w:r>
          </w:p>
          <w:p w:rsidR="00197AF4" w:rsidRPr="00DE5A0A" w:rsidRDefault="00197AF4" w:rsidP="00356FFA">
            <w:pPr>
              <w:rPr>
                <w:sz w:val="28"/>
                <w:szCs w:val="28"/>
              </w:rPr>
            </w:pPr>
            <w:r>
              <w:rPr>
                <w:sz w:val="28"/>
                <w:szCs w:val="28"/>
              </w:rPr>
              <w:t xml:space="preserve">1-6 главы </w:t>
            </w:r>
          </w:p>
        </w:tc>
      </w:tr>
      <w:tr w:rsidR="00197AF4" w:rsidRPr="00DE5A0A" w:rsidTr="00356FFA">
        <w:tc>
          <w:tcPr>
            <w:tcW w:w="14992" w:type="dxa"/>
            <w:gridSpan w:val="8"/>
          </w:tcPr>
          <w:p w:rsidR="00197AF4" w:rsidRDefault="00197AF4" w:rsidP="00356FFA">
            <w:pPr>
              <w:rPr>
                <w:b/>
                <w:sz w:val="32"/>
                <w:szCs w:val="32"/>
              </w:rPr>
            </w:pPr>
            <w:r w:rsidRPr="00F66390">
              <w:rPr>
                <w:b/>
                <w:sz w:val="32"/>
                <w:szCs w:val="32"/>
              </w:rPr>
              <w:t xml:space="preserve">Основы молекулярной </w:t>
            </w:r>
          </w:p>
          <w:p w:rsidR="00197AF4" w:rsidRDefault="00197AF4" w:rsidP="00356FFA">
            <w:pPr>
              <w:rPr>
                <w:b/>
                <w:sz w:val="32"/>
                <w:szCs w:val="32"/>
              </w:rPr>
            </w:pPr>
            <w:r w:rsidRPr="00F66390">
              <w:rPr>
                <w:b/>
                <w:sz w:val="32"/>
                <w:szCs w:val="32"/>
              </w:rPr>
              <w:t xml:space="preserve">физики </w:t>
            </w:r>
          </w:p>
          <w:p w:rsidR="00197AF4" w:rsidRPr="00711A74" w:rsidRDefault="00197AF4" w:rsidP="00356FFA">
            <w:pPr>
              <w:rPr>
                <w:b/>
                <w:sz w:val="32"/>
                <w:szCs w:val="32"/>
              </w:rPr>
            </w:pPr>
            <w:r w:rsidRPr="00F66390">
              <w:rPr>
                <w:b/>
                <w:sz w:val="32"/>
                <w:szCs w:val="32"/>
              </w:rPr>
              <w:t>и термодинамики</w:t>
            </w:r>
            <w:r w:rsidRPr="00711A74">
              <w:rPr>
                <w:b/>
                <w:sz w:val="32"/>
                <w:szCs w:val="32"/>
              </w:rPr>
              <w:t xml:space="preserve"> </w:t>
            </w:r>
            <w:r>
              <w:rPr>
                <w:b/>
                <w:sz w:val="32"/>
                <w:szCs w:val="32"/>
              </w:rPr>
              <w:t xml:space="preserve">                                24 </w:t>
            </w:r>
          </w:p>
        </w:tc>
      </w:tr>
      <w:tr w:rsidR="00197AF4" w:rsidRPr="00DE5A0A" w:rsidTr="00356FFA">
        <w:tc>
          <w:tcPr>
            <w:tcW w:w="14992" w:type="dxa"/>
            <w:gridSpan w:val="8"/>
          </w:tcPr>
          <w:p w:rsidR="00197AF4" w:rsidRDefault="00197AF4" w:rsidP="00356FFA">
            <w:pPr>
              <w:rPr>
                <w:b/>
                <w:sz w:val="32"/>
                <w:szCs w:val="32"/>
              </w:rPr>
            </w:pPr>
            <w:r w:rsidRPr="00304492">
              <w:rPr>
                <w:b/>
                <w:sz w:val="32"/>
                <w:szCs w:val="32"/>
              </w:rPr>
              <w:t>Основы молекулярно-кинетической </w:t>
            </w:r>
          </w:p>
          <w:p w:rsidR="00197AF4" w:rsidRPr="00F66390" w:rsidRDefault="00197AF4" w:rsidP="00356FFA">
            <w:pPr>
              <w:rPr>
                <w:b/>
                <w:sz w:val="32"/>
                <w:szCs w:val="32"/>
              </w:rPr>
            </w:pPr>
            <w:r w:rsidRPr="00304492">
              <w:rPr>
                <w:b/>
                <w:sz w:val="32"/>
                <w:szCs w:val="32"/>
              </w:rPr>
              <w:t>теории. Идеальный газ.</w:t>
            </w:r>
            <w:r>
              <w:rPr>
                <w:b/>
                <w:sz w:val="32"/>
                <w:szCs w:val="32"/>
              </w:rPr>
              <w:t xml:space="preserve">                       6</w:t>
            </w:r>
          </w:p>
        </w:tc>
      </w:tr>
      <w:tr w:rsidR="00197AF4" w:rsidRPr="00DE5A0A" w:rsidTr="00356FFA">
        <w:trPr>
          <w:trHeight w:val="813"/>
        </w:trPr>
        <w:tc>
          <w:tcPr>
            <w:tcW w:w="675" w:type="dxa"/>
          </w:tcPr>
          <w:p w:rsidR="00197AF4" w:rsidRPr="00032DBA" w:rsidRDefault="00197AF4" w:rsidP="00356FFA">
            <w:pPr>
              <w:jc w:val="both"/>
              <w:rPr>
                <w:sz w:val="28"/>
                <w:szCs w:val="28"/>
              </w:rPr>
            </w:pPr>
            <w:r>
              <w:rPr>
                <w:sz w:val="28"/>
                <w:szCs w:val="28"/>
              </w:rPr>
              <w:lastRenderedPageBreak/>
              <w:t>41</w:t>
            </w:r>
          </w:p>
        </w:tc>
        <w:tc>
          <w:tcPr>
            <w:tcW w:w="4536" w:type="dxa"/>
          </w:tcPr>
          <w:p w:rsidR="00197AF4" w:rsidRPr="00AE5300" w:rsidRDefault="00197AF4" w:rsidP="00356FFA">
            <w:pPr>
              <w:rPr>
                <w:sz w:val="28"/>
                <w:szCs w:val="28"/>
              </w:rPr>
            </w:pPr>
            <w:r w:rsidRPr="00AE5300">
              <w:rPr>
                <w:sz w:val="28"/>
                <w:szCs w:val="28"/>
              </w:rPr>
              <w:t xml:space="preserve">Основные положения </w:t>
            </w:r>
          </w:p>
          <w:p w:rsidR="00197AF4" w:rsidRPr="00032DBA" w:rsidRDefault="00197AF4" w:rsidP="00356FFA">
            <w:pPr>
              <w:rPr>
                <w:sz w:val="28"/>
                <w:szCs w:val="28"/>
              </w:rPr>
            </w:pPr>
            <w:r w:rsidRPr="00AE5300">
              <w:rPr>
                <w:sz w:val="28"/>
                <w:szCs w:val="28"/>
              </w:rPr>
              <w:t xml:space="preserve">молекулярно-кинетической теории. </w:t>
            </w:r>
          </w:p>
          <w:p w:rsidR="00197AF4" w:rsidRPr="00032DBA" w:rsidRDefault="00197AF4" w:rsidP="00356FFA">
            <w:pPr>
              <w:rPr>
                <w:sz w:val="28"/>
                <w:szCs w:val="28"/>
              </w:rPr>
            </w:pP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57-58, выучить конспект.</w:t>
            </w:r>
          </w:p>
        </w:tc>
      </w:tr>
      <w:tr w:rsidR="00197AF4" w:rsidRPr="00DE5A0A" w:rsidTr="00356FFA">
        <w:trPr>
          <w:trHeight w:val="301"/>
        </w:trPr>
        <w:tc>
          <w:tcPr>
            <w:tcW w:w="675" w:type="dxa"/>
          </w:tcPr>
          <w:p w:rsidR="00197AF4" w:rsidRDefault="00197AF4" w:rsidP="00356FFA">
            <w:pPr>
              <w:jc w:val="both"/>
              <w:rPr>
                <w:sz w:val="28"/>
                <w:szCs w:val="28"/>
              </w:rPr>
            </w:pPr>
            <w:r>
              <w:rPr>
                <w:sz w:val="28"/>
                <w:szCs w:val="28"/>
              </w:rPr>
              <w:t>42</w:t>
            </w:r>
          </w:p>
        </w:tc>
        <w:tc>
          <w:tcPr>
            <w:tcW w:w="4536" w:type="dxa"/>
          </w:tcPr>
          <w:p w:rsidR="00197AF4" w:rsidRDefault="00197AF4" w:rsidP="00356FFA">
            <w:pPr>
              <w:jc w:val="both"/>
              <w:rPr>
                <w:sz w:val="28"/>
                <w:szCs w:val="28"/>
              </w:rPr>
            </w:pPr>
            <w:r w:rsidRPr="00C40EF8">
              <w:rPr>
                <w:sz w:val="28"/>
                <w:szCs w:val="28"/>
              </w:rPr>
              <w:t>Строение газообразных, жидких и твердых тел.</w:t>
            </w: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§59- 62 Выучить конспект</w:t>
            </w:r>
          </w:p>
        </w:tc>
      </w:tr>
      <w:tr w:rsidR="00197AF4" w:rsidRPr="00DE5A0A" w:rsidTr="00356FFA">
        <w:trPr>
          <w:trHeight w:val="536"/>
        </w:trPr>
        <w:tc>
          <w:tcPr>
            <w:tcW w:w="675" w:type="dxa"/>
          </w:tcPr>
          <w:p w:rsidR="00197AF4" w:rsidRPr="00032DBA" w:rsidRDefault="00197AF4" w:rsidP="00356FFA">
            <w:pPr>
              <w:jc w:val="both"/>
              <w:rPr>
                <w:sz w:val="28"/>
                <w:szCs w:val="28"/>
              </w:rPr>
            </w:pPr>
            <w:r>
              <w:rPr>
                <w:sz w:val="28"/>
                <w:szCs w:val="28"/>
              </w:rPr>
              <w:t>43</w:t>
            </w:r>
          </w:p>
        </w:tc>
        <w:tc>
          <w:tcPr>
            <w:tcW w:w="4536" w:type="dxa"/>
          </w:tcPr>
          <w:p w:rsidR="00197AF4" w:rsidRPr="00032DBA" w:rsidRDefault="00197AF4" w:rsidP="00356FFA">
            <w:pPr>
              <w:jc w:val="both"/>
              <w:rPr>
                <w:sz w:val="28"/>
                <w:szCs w:val="28"/>
              </w:rPr>
            </w:pPr>
            <w:r w:rsidRPr="00AE5300">
              <w:rPr>
                <w:sz w:val="28"/>
                <w:szCs w:val="28"/>
              </w:rPr>
              <w:t>Скорости движения молекул и их измерение.</w:t>
            </w:r>
          </w:p>
        </w:tc>
        <w:tc>
          <w:tcPr>
            <w:tcW w:w="1134" w:type="dxa"/>
            <w:gridSpan w:val="2"/>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Решить задачу</w:t>
            </w:r>
          </w:p>
        </w:tc>
      </w:tr>
      <w:tr w:rsidR="00197AF4" w:rsidRPr="00DE5A0A" w:rsidTr="00356FFA">
        <w:trPr>
          <w:trHeight w:val="1055"/>
        </w:trPr>
        <w:tc>
          <w:tcPr>
            <w:tcW w:w="675" w:type="dxa"/>
          </w:tcPr>
          <w:p w:rsidR="00197AF4" w:rsidRDefault="00197AF4" w:rsidP="00356FFA">
            <w:pPr>
              <w:jc w:val="both"/>
              <w:rPr>
                <w:sz w:val="28"/>
                <w:szCs w:val="28"/>
              </w:rPr>
            </w:pPr>
            <w:r>
              <w:rPr>
                <w:sz w:val="28"/>
                <w:szCs w:val="28"/>
              </w:rPr>
              <w:t>44</w:t>
            </w:r>
          </w:p>
        </w:tc>
        <w:tc>
          <w:tcPr>
            <w:tcW w:w="4536" w:type="dxa"/>
          </w:tcPr>
          <w:p w:rsidR="00197AF4" w:rsidRDefault="00197AF4" w:rsidP="00356FFA">
            <w:pPr>
              <w:jc w:val="both"/>
              <w:rPr>
                <w:sz w:val="28"/>
                <w:szCs w:val="28"/>
              </w:rPr>
            </w:pPr>
            <w:r w:rsidRPr="00AE5300">
              <w:rPr>
                <w:sz w:val="28"/>
                <w:szCs w:val="28"/>
              </w:rPr>
              <w:t xml:space="preserve">Идеальный газ. </w:t>
            </w:r>
            <w:r w:rsidRPr="00C620E7">
              <w:rPr>
                <w:sz w:val="28"/>
                <w:szCs w:val="28"/>
              </w:rPr>
              <w:t>Газовые  законы.</w:t>
            </w:r>
          </w:p>
          <w:p w:rsidR="00197AF4" w:rsidRDefault="00197AF4" w:rsidP="00356FFA">
            <w:pPr>
              <w:jc w:val="both"/>
              <w:rPr>
                <w:sz w:val="28"/>
                <w:szCs w:val="28"/>
              </w:rPr>
            </w:pP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§63-65, 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45</w:t>
            </w:r>
          </w:p>
        </w:tc>
        <w:tc>
          <w:tcPr>
            <w:tcW w:w="4536" w:type="dxa"/>
          </w:tcPr>
          <w:p w:rsidR="00197AF4" w:rsidRDefault="00197AF4" w:rsidP="00356FFA">
            <w:pPr>
              <w:jc w:val="both"/>
              <w:rPr>
                <w:sz w:val="28"/>
                <w:szCs w:val="28"/>
              </w:rPr>
            </w:pPr>
            <w:r>
              <w:rPr>
                <w:sz w:val="28"/>
                <w:szCs w:val="28"/>
              </w:rPr>
              <w:t xml:space="preserve">Абсолютный  нуль  температуры. Термодинамическая </w:t>
            </w:r>
          </w:p>
          <w:p w:rsidR="00197AF4" w:rsidRPr="00032DBA" w:rsidRDefault="00197AF4" w:rsidP="00356FFA">
            <w:pPr>
              <w:jc w:val="both"/>
              <w:rPr>
                <w:sz w:val="28"/>
                <w:szCs w:val="28"/>
              </w:rPr>
            </w:pPr>
            <w:r w:rsidRPr="00AE5300">
              <w:rPr>
                <w:sz w:val="28"/>
                <w:szCs w:val="28"/>
              </w:rPr>
              <w:t>шкала температуры.</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66-69, ответить на вопросы</w:t>
            </w:r>
          </w:p>
        </w:tc>
      </w:tr>
      <w:tr w:rsidR="00197AF4" w:rsidRPr="00DE5A0A" w:rsidTr="00356FFA">
        <w:tc>
          <w:tcPr>
            <w:tcW w:w="675" w:type="dxa"/>
          </w:tcPr>
          <w:p w:rsidR="00197AF4" w:rsidRPr="00032DBA" w:rsidRDefault="00197AF4" w:rsidP="00356FFA">
            <w:pPr>
              <w:jc w:val="both"/>
              <w:rPr>
                <w:sz w:val="28"/>
                <w:szCs w:val="28"/>
              </w:rPr>
            </w:pPr>
            <w:r>
              <w:rPr>
                <w:sz w:val="28"/>
                <w:szCs w:val="28"/>
              </w:rPr>
              <w:t>46</w:t>
            </w:r>
          </w:p>
        </w:tc>
        <w:tc>
          <w:tcPr>
            <w:tcW w:w="4536" w:type="dxa"/>
          </w:tcPr>
          <w:p w:rsidR="00197AF4" w:rsidRPr="00AE5300" w:rsidRDefault="00197AF4" w:rsidP="00356FFA">
            <w:pPr>
              <w:rPr>
                <w:sz w:val="28"/>
                <w:szCs w:val="28"/>
              </w:rPr>
            </w:pPr>
            <w:r w:rsidRPr="00AE5300">
              <w:rPr>
                <w:sz w:val="28"/>
                <w:szCs w:val="28"/>
              </w:rPr>
              <w:t xml:space="preserve">Уравнение состояния идеального </w:t>
            </w:r>
          </w:p>
          <w:p w:rsidR="00197AF4" w:rsidRPr="00032DBA" w:rsidRDefault="00197AF4" w:rsidP="00356FFA">
            <w:pPr>
              <w:rPr>
                <w:sz w:val="28"/>
                <w:szCs w:val="28"/>
              </w:rPr>
            </w:pPr>
            <w:r w:rsidRPr="00AE5300">
              <w:rPr>
                <w:sz w:val="28"/>
                <w:szCs w:val="28"/>
              </w:rPr>
              <w:t xml:space="preserve">газа. </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 70-71, решить задачу</w:t>
            </w:r>
          </w:p>
        </w:tc>
      </w:tr>
      <w:tr w:rsidR="00197AF4" w:rsidRPr="00DE5A0A" w:rsidTr="00356FFA">
        <w:tc>
          <w:tcPr>
            <w:tcW w:w="14992" w:type="dxa"/>
            <w:gridSpan w:val="8"/>
          </w:tcPr>
          <w:p w:rsidR="00197AF4" w:rsidRPr="00304492" w:rsidRDefault="00197AF4" w:rsidP="00356FFA">
            <w:pPr>
              <w:rPr>
                <w:b/>
                <w:sz w:val="32"/>
                <w:szCs w:val="32"/>
              </w:rPr>
            </w:pPr>
            <w:r w:rsidRPr="00304492">
              <w:rPr>
                <w:b/>
                <w:sz w:val="32"/>
                <w:szCs w:val="32"/>
              </w:rPr>
              <w:t>Основы термодинамики.</w:t>
            </w:r>
            <w:r>
              <w:rPr>
                <w:b/>
                <w:sz w:val="32"/>
                <w:szCs w:val="32"/>
              </w:rPr>
              <w:t xml:space="preserve">                   6       </w:t>
            </w:r>
          </w:p>
        </w:tc>
      </w:tr>
      <w:tr w:rsidR="00197AF4" w:rsidRPr="00DE5A0A" w:rsidTr="00356FFA">
        <w:tc>
          <w:tcPr>
            <w:tcW w:w="675" w:type="dxa"/>
          </w:tcPr>
          <w:p w:rsidR="00197AF4" w:rsidRPr="00032DBA" w:rsidRDefault="00197AF4" w:rsidP="00356FFA">
            <w:pPr>
              <w:jc w:val="both"/>
              <w:rPr>
                <w:sz w:val="28"/>
                <w:szCs w:val="28"/>
              </w:rPr>
            </w:pPr>
            <w:r>
              <w:rPr>
                <w:sz w:val="28"/>
                <w:szCs w:val="28"/>
              </w:rPr>
              <w:t>47</w:t>
            </w:r>
          </w:p>
        </w:tc>
        <w:tc>
          <w:tcPr>
            <w:tcW w:w="4536" w:type="dxa"/>
          </w:tcPr>
          <w:p w:rsidR="00197AF4" w:rsidRPr="00032DBA" w:rsidRDefault="00197AF4" w:rsidP="00356FFA">
            <w:pPr>
              <w:rPr>
                <w:sz w:val="28"/>
                <w:szCs w:val="28"/>
              </w:rPr>
            </w:pPr>
            <w:r w:rsidRPr="002307FD">
              <w:rPr>
                <w:sz w:val="28"/>
                <w:szCs w:val="28"/>
              </w:rPr>
              <w:t>Внутренняя энергия идеального газа.</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77, ответить на вопросы </w:t>
            </w:r>
          </w:p>
        </w:tc>
      </w:tr>
      <w:tr w:rsidR="00197AF4" w:rsidRPr="00DE5A0A" w:rsidTr="00356FFA">
        <w:tc>
          <w:tcPr>
            <w:tcW w:w="675" w:type="dxa"/>
          </w:tcPr>
          <w:p w:rsidR="00197AF4" w:rsidRPr="00032DBA" w:rsidRDefault="00197AF4" w:rsidP="00356FFA">
            <w:pPr>
              <w:jc w:val="both"/>
              <w:rPr>
                <w:sz w:val="28"/>
                <w:szCs w:val="28"/>
              </w:rPr>
            </w:pPr>
            <w:r>
              <w:rPr>
                <w:sz w:val="28"/>
                <w:szCs w:val="28"/>
              </w:rPr>
              <w:t>48</w:t>
            </w:r>
          </w:p>
        </w:tc>
        <w:tc>
          <w:tcPr>
            <w:tcW w:w="4536" w:type="dxa"/>
          </w:tcPr>
          <w:p w:rsidR="00197AF4" w:rsidRPr="00032DBA" w:rsidRDefault="00197AF4" w:rsidP="00356FFA">
            <w:pPr>
              <w:rPr>
                <w:sz w:val="28"/>
                <w:szCs w:val="28"/>
              </w:rPr>
            </w:pPr>
            <w:r w:rsidRPr="002307FD">
              <w:rPr>
                <w:sz w:val="28"/>
                <w:szCs w:val="28"/>
              </w:rPr>
              <w:t>Работа и теплота как формы передачи энергии</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§78, выучить конспект </w:t>
            </w:r>
          </w:p>
        </w:tc>
      </w:tr>
      <w:tr w:rsidR="00197AF4" w:rsidRPr="00DE5A0A" w:rsidTr="00356FFA">
        <w:tc>
          <w:tcPr>
            <w:tcW w:w="675" w:type="dxa"/>
          </w:tcPr>
          <w:p w:rsidR="00197AF4" w:rsidRPr="00032DBA" w:rsidRDefault="00197AF4" w:rsidP="00356FFA">
            <w:pPr>
              <w:jc w:val="both"/>
              <w:rPr>
                <w:sz w:val="28"/>
                <w:szCs w:val="28"/>
              </w:rPr>
            </w:pPr>
            <w:r>
              <w:rPr>
                <w:sz w:val="28"/>
                <w:szCs w:val="28"/>
              </w:rPr>
              <w:t>49</w:t>
            </w:r>
          </w:p>
        </w:tc>
        <w:tc>
          <w:tcPr>
            <w:tcW w:w="4536" w:type="dxa"/>
          </w:tcPr>
          <w:p w:rsidR="00197AF4" w:rsidRPr="00032DBA" w:rsidRDefault="00197AF4" w:rsidP="00356FFA">
            <w:pPr>
              <w:rPr>
                <w:sz w:val="28"/>
                <w:szCs w:val="28"/>
              </w:rPr>
            </w:pPr>
            <w:r w:rsidRPr="002307FD">
              <w:rPr>
                <w:sz w:val="28"/>
                <w:szCs w:val="28"/>
              </w:rPr>
              <w:t>Теплоемкость. Удельная теплоемкость. Уравнение теплового баланса.</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§79, выучить конспект.</w:t>
            </w:r>
          </w:p>
        </w:tc>
      </w:tr>
      <w:tr w:rsidR="00197AF4" w:rsidRPr="00DE5A0A" w:rsidTr="00356FFA">
        <w:trPr>
          <w:trHeight w:val="1031"/>
        </w:trPr>
        <w:tc>
          <w:tcPr>
            <w:tcW w:w="675" w:type="dxa"/>
          </w:tcPr>
          <w:p w:rsidR="00197AF4" w:rsidRPr="00032DBA" w:rsidRDefault="00197AF4" w:rsidP="00356FFA">
            <w:pPr>
              <w:jc w:val="both"/>
              <w:rPr>
                <w:sz w:val="28"/>
                <w:szCs w:val="28"/>
              </w:rPr>
            </w:pPr>
            <w:r>
              <w:rPr>
                <w:sz w:val="28"/>
                <w:szCs w:val="28"/>
              </w:rPr>
              <w:lastRenderedPageBreak/>
              <w:t>50</w:t>
            </w:r>
          </w:p>
        </w:tc>
        <w:tc>
          <w:tcPr>
            <w:tcW w:w="4536" w:type="dxa"/>
          </w:tcPr>
          <w:p w:rsidR="00197AF4" w:rsidRPr="002307FD" w:rsidRDefault="00197AF4" w:rsidP="00356FFA">
            <w:pPr>
              <w:rPr>
                <w:sz w:val="28"/>
                <w:szCs w:val="28"/>
              </w:rPr>
            </w:pPr>
            <w:r>
              <w:rPr>
                <w:sz w:val="28"/>
                <w:szCs w:val="28"/>
              </w:rPr>
              <w:t xml:space="preserve"> </w:t>
            </w:r>
            <w:r w:rsidRPr="002307FD">
              <w:rPr>
                <w:sz w:val="28"/>
                <w:szCs w:val="28"/>
              </w:rPr>
              <w:t xml:space="preserve">Первое </w:t>
            </w:r>
          </w:p>
          <w:p w:rsidR="00197AF4" w:rsidRPr="00032DBA" w:rsidRDefault="00197AF4" w:rsidP="00356FFA">
            <w:pPr>
              <w:rPr>
                <w:sz w:val="28"/>
                <w:szCs w:val="28"/>
              </w:rPr>
            </w:pPr>
            <w:r w:rsidRPr="002307FD">
              <w:rPr>
                <w:sz w:val="28"/>
                <w:szCs w:val="28"/>
              </w:rPr>
              <w:t>начало термодинамики. Адиабатный процесс.</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80-81, ответить на вопросы </w:t>
            </w:r>
          </w:p>
        </w:tc>
      </w:tr>
      <w:tr w:rsidR="00197AF4" w:rsidRPr="00DE5A0A" w:rsidTr="00356FFA">
        <w:trPr>
          <w:trHeight w:val="636"/>
        </w:trPr>
        <w:tc>
          <w:tcPr>
            <w:tcW w:w="675" w:type="dxa"/>
          </w:tcPr>
          <w:p w:rsidR="00197AF4" w:rsidRDefault="00197AF4" w:rsidP="00356FFA">
            <w:pPr>
              <w:jc w:val="both"/>
              <w:rPr>
                <w:sz w:val="28"/>
                <w:szCs w:val="28"/>
              </w:rPr>
            </w:pPr>
            <w:r>
              <w:rPr>
                <w:sz w:val="28"/>
                <w:szCs w:val="28"/>
              </w:rPr>
              <w:t>51</w:t>
            </w:r>
          </w:p>
          <w:p w:rsidR="00197AF4" w:rsidRDefault="00197AF4" w:rsidP="00356FFA">
            <w:pPr>
              <w:jc w:val="both"/>
              <w:rPr>
                <w:sz w:val="28"/>
                <w:szCs w:val="28"/>
              </w:rPr>
            </w:pPr>
          </w:p>
        </w:tc>
        <w:tc>
          <w:tcPr>
            <w:tcW w:w="4536" w:type="dxa"/>
          </w:tcPr>
          <w:p w:rsidR="00197AF4" w:rsidRPr="002307FD" w:rsidRDefault="00197AF4" w:rsidP="00356FFA">
            <w:pPr>
              <w:rPr>
                <w:sz w:val="28"/>
                <w:szCs w:val="28"/>
              </w:rPr>
            </w:pPr>
            <w:r w:rsidRPr="002307FD">
              <w:rPr>
                <w:sz w:val="28"/>
                <w:szCs w:val="28"/>
              </w:rPr>
              <w:t xml:space="preserve">Принцип действия тепловой машины. </w:t>
            </w:r>
          </w:p>
          <w:p w:rsidR="00197AF4" w:rsidRDefault="00197AF4" w:rsidP="00356FFA">
            <w:pPr>
              <w:rPr>
                <w:sz w:val="28"/>
                <w:szCs w:val="28"/>
              </w:rPr>
            </w:pPr>
            <w:r w:rsidRPr="002307FD">
              <w:rPr>
                <w:sz w:val="28"/>
                <w:szCs w:val="28"/>
              </w:rPr>
              <w:t>КПД теплового двигателя.</w:t>
            </w:r>
          </w:p>
        </w:tc>
        <w:tc>
          <w:tcPr>
            <w:tcW w:w="1134" w:type="dxa"/>
            <w:gridSpan w:val="2"/>
          </w:tcPr>
          <w:p w:rsidR="00197AF4" w:rsidRDefault="00197AF4" w:rsidP="00356FFA">
            <w:pPr>
              <w:jc w:val="both"/>
              <w:rPr>
                <w:sz w:val="28"/>
                <w:szCs w:val="28"/>
              </w:rPr>
            </w:pPr>
            <w:r>
              <w:rPr>
                <w:sz w:val="28"/>
                <w:szCs w:val="28"/>
              </w:rPr>
              <w:t>1</w:t>
            </w:r>
          </w:p>
          <w:p w:rsidR="00197AF4" w:rsidRDefault="00197AF4" w:rsidP="00356FFA">
            <w:pPr>
              <w:jc w:val="both"/>
              <w:rPr>
                <w:sz w:val="28"/>
                <w:szCs w:val="28"/>
              </w:rPr>
            </w:pP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84 выучить конспект.</w:t>
            </w:r>
          </w:p>
        </w:tc>
      </w:tr>
      <w:tr w:rsidR="00197AF4" w:rsidRPr="00DE5A0A" w:rsidTr="00356FFA">
        <w:trPr>
          <w:trHeight w:val="318"/>
        </w:trPr>
        <w:tc>
          <w:tcPr>
            <w:tcW w:w="675" w:type="dxa"/>
          </w:tcPr>
          <w:p w:rsidR="00197AF4" w:rsidRPr="00032DBA" w:rsidRDefault="00197AF4" w:rsidP="00356FFA">
            <w:pPr>
              <w:jc w:val="both"/>
              <w:rPr>
                <w:sz w:val="28"/>
                <w:szCs w:val="28"/>
              </w:rPr>
            </w:pPr>
            <w:r>
              <w:rPr>
                <w:sz w:val="28"/>
                <w:szCs w:val="28"/>
              </w:rPr>
              <w:t>52</w:t>
            </w:r>
          </w:p>
        </w:tc>
        <w:tc>
          <w:tcPr>
            <w:tcW w:w="4536" w:type="dxa"/>
          </w:tcPr>
          <w:p w:rsidR="00197AF4" w:rsidRPr="002307FD" w:rsidRDefault="00197AF4" w:rsidP="00356FFA">
            <w:pPr>
              <w:rPr>
                <w:sz w:val="28"/>
                <w:szCs w:val="28"/>
              </w:rPr>
            </w:pPr>
            <w:r w:rsidRPr="002307FD">
              <w:rPr>
                <w:sz w:val="28"/>
                <w:szCs w:val="28"/>
              </w:rPr>
              <w:t xml:space="preserve">Второе начало термодинамики. Термодинамическая шкала </w:t>
            </w:r>
          </w:p>
          <w:p w:rsidR="00197AF4" w:rsidRPr="00032DBA" w:rsidRDefault="00197AF4" w:rsidP="00356FFA">
            <w:pPr>
              <w:rPr>
                <w:sz w:val="28"/>
                <w:szCs w:val="28"/>
              </w:rPr>
            </w:pPr>
            <w:r w:rsidRPr="002307FD">
              <w:rPr>
                <w:sz w:val="28"/>
                <w:szCs w:val="28"/>
              </w:rPr>
              <w:t>температур.</w:t>
            </w:r>
            <w:r w:rsidRPr="00032DBA">
              <w:rPr>
                <w:sz w:val="28"/>
                <w:szCs w:val="28"/>
              </w:rPr>
              <w:t xml:space="preserve"> </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§82, выучить конспект </w:t>
            </w:r>
          </w:p>
        </w:tc>
      </w:tr>
      <w:tr w:rsidR="00197AF4" w:rsidRPr="00DE5A0A" w:rsidTr="00356FFA">
        <w:trPr>
          <w:trHeight w:val="318"/>
        </w:trPr>
        <w:tc>
          <w:tcPr>
            <w:tcW w:w="14992" w:type="dxa"/>
            <w:gridSpan w:val="8"/>
          </w:tcPr>
          <w:p w:rsidR="00197AF4" w:rsidRPr="009D0391" w:rsidRDefault="00197AF4" w:rsidP="00356FFA">
            <w:pPr>
              <w:rPr>
                <w:b/>
                <w:sz w:val="32"/>
                <w:szCs w:val="32"/>
              </w:rPr>
            </w:pPr>
            <w:r w:rsidRPr="009D0391">
              <w:rPr>
                <w:b/>
                <w:sz w:val="32"/>
                <w:szCs w:val="32"/>
              </w:rPr>
              <w:t>Свойства паров.</w:t>
            </w:r>
            <w:r>
              <w:rPr>
                <w:b/>
                <w:sz w:val="32"/>
                <w:szCs w:val="32"/>
              </w:rPr>
              <w:t xml:space="preserve">                                   4</w:t>
            </w:r>
          </w:p>
        </w:tc>
      </w:tr>
      <w:tr w:rsidR="00197AF4" w:rsidRPr="00DE5A0A" w:rsidTr="00356FFA">
        <w:trPr>
          <w:trHeight w:val="586"/>
        </w:trPr>
        <w:tc>
          <w:tcPr>
            <w:tcW w:w="675" w:type="dxa"/>
          </w:tcPr>
          <w:p w:rsidR="00197AF4" w:rsidRDefault="00197AF4" w:rsidP="00356FFA">
            <w:pPr>
              <w:jc w:val="both"/>
              <w:rPr>
                <w:sz w:val="28"/>
                <w:szCs w:val="28"/>
              </w:rPr>
            </w:pPr>
            <w:r>
              <w:rPr>
                <w:sz w:val="28"/>
                <w:szCs w:val="28"/>
              </w:rPr>
              <w:t>53</w:t>
            </w:r>
          </w:p>
          <w:p w:rsidR="00197AF4" w:rsidRDefault="00197AF4" w:rsidP="00356FFA">
            <w:pPr>
              <w:jc w:val="both"/>
              <w:rPr>
                <w:sz w:val="28"/>
                <w:szCs w:val="28"/>
              </w:rPr>
            </w:pPr>
          </w:p>
        </w:tc>
        <w:tc>
          <w:tcPr>
            <w:tcW w:w="4536" w:type="dxa"/>
          </w:tcPr>
          <w:p w:rsidR="00197AF4" w:rsidRPr="00032DBA" w:rsidRDefault="00197AF4" w:rsidP="00356FFA">
            <w:pPr>
              <w:rPr>
                <w:sz w:val="28"/>
                <w:szCs w:val="28"/>
              </w:rPr>
            </w:pPr>
            <w:r w:rsidRPr="00C40EF8">
              <w:rPr>
                <w:sz w:val="28"/>
                <w:szCs w:val="28"/>
              </w:rPr>
              <w:t>Испарение и конденсация. Насыщенный пар и его свойства</w:t>
            </w:r>
          </w:p>
        </w:tc>
        <w:tc>
          <w:tcPr>
            <w:tcW w:w="1134" w:type="dxa"/>
            <w:gridSpan w:val="2"/>
          </w:tcPr>
          <w:p w:rsidR="00197AF4" w:rsidRDefault="00197AF4" w:rsidP="00356FFA">
            <w:pPr>
              <w:jc w:val="both"/>
              <w:rPr>
                <w:sz w:val="28"/>
                <w:szCs w:val="28"/>
              </w:rPr>
            </w:pPr>
            <w:r>
              <w:rPr>
                <w:sz w:val="28"/>
                <w:szCs w:val="28"/>
              </w:rPr>
              <w:t>1</w:t>
            </w:r>
          </w:p>
          <w:p w:rsidR="00197AF4" w:rsidRPr="00032DBA" w:rsidRDefault="00197AF4" w:rsidP="00356FFA">
            <w:pPr>
              <w:jc w:val="both"/>
              <w:rPr>
                <w:sz w:val="28"/>
                <w:szCs w:val="28"/>
              </w:rPr>
            </w:pP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72, выучить конспект.</w:t>
            </w:r>
          </w:p>
        </w:tc>
      </w:tr>
      <w:tr w:rsidR="00197AF4" w:rsidRPr="00DE5A0A" w:rsidTr="00356FFA">
        <w:trPr>
          <w:trHeight w:val="687"/>
        </w:trPr>
        <w:tc>
          <w:tcPr>
            <w:tcW w:w="675" w:type="dxa"/>
          </w:tcPr>
          <w:p w:rsidR="00197AF4" w:rsidRDefault="00197AF4" w:rsidP="00356FFA">
            <w:pPr>
              <w:jc w:val="both"/>
              <w:rPr>
                <w:sz w:val="28"/>
                <w:szCs w:val="28"/>
              </w:rPr>
            </w:pPr>
            <w:r>
              <w:rPr>
                <w:sz w:val="28"/>
                <w:szCs w:val="28"/>
              </w:rPr>
              <w:t>54</w:t>
            </w:r>
          </w:p>
        </w:tc>
        <w:tc>
          <w:tcPr>
            <w:tcW w:w="4536" w:type="dxa"/>
          </w:tcPr>
          <w:p w:rsidR="00197AF4" w:rsidRPr="00032DBA" w:rsidRDefault="00197AF4" w:rsidP="00356FFA">
            <w:pPr>
              <w:rPr>
                <w:sz w:val="28"/>
                <w:szCs w:val="28"/>
              </w:rPr>
            </w:pPr>
            <w:r>
              <w:rPr>
                <w:sz w:val="28"/>
                <w:szCs w:val="28"/>
              </w:rPr>
              <w:t>Аб</w:t>
            </w:r>
            <w:r w:rsidRPr="005C10CC">
              <w:rPr>
                <w:sz w:val="28"/>
                <w:szCs w:val="28"/>
              </w:rPr>
              <w:t>солютная  и  относительная  влажность  воздуха.  Точка  росы.</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74, выучить конспект.</w:t>
            </w:r>
          </w:p>
          <w:p w:rsidR="00197AF4" w:rsidRPr="00DE5A0A" w:rsidRDefault="00197AF4" w:rsidP="00356FFA">
            <w:pPr>
              <w:rPr>
                <w:sz w:val="28"/>
                <w:szCs w:val="28"/>
              </w:rPr>
            </w:pPr>
          </w:p>
        </w:tc>
      </w:tr>
      <w:tr w:rsidR="00197AF4" w:rsidRPr="00DE5A0A" w:rsidTr="00356FFA">
        <w:tc>
          <w:tcPr>
            <w:tcW w:w="675" w:type="dxa"/>
          </w:tcPr>
          <w:p w:rsidR="00197AF4" w:rsidRPr="00032DBA" w:rsidRDefault="00197AF4" w:rsidP="00356FFA">
            <w:pPr>
              <w:jc w:val="both"/>
              <w:rPr>
                <w:sz w:val="28"/>
                <w:szCs w:val="28"/>
              </w:rPr>
            </w:pPr>
            <w:r>
              <w:rPr>
                <w:sz w:val="28"/>
                <w:szCs w:val="28"/>
              </w:rPr>
              <w:t>55</w:t>
            </w:r>
          </w:p>
        </w:tc>
        <w:tc>
          <w:tcPr>
            <w:tcW w:w="4536" w:type="dxa"/>
          </w:tcPr>
          <w:p w:rsidR="00197AF4" w:rsidRPr="002307FD" w:rsidRDefault="00197AF4" w:rsidP="00356FFA">
            <w:pPr>
              <w:rPr>
                <w:sz w:val="28"/>
                <w:szCs w:val="28"/>
              </w:rPr>
            </w:pPr>
            <w:r w:rsidRPr="00FC4582">
              <w:rPr>
                <w:sz w:val="28"/>
                <w:szCs w:val="28"/>
              </w:rPr>
              <w:t>Измерение влажности воздуха</w:t>
            </w:r>
          </w:p>
        </w:tc>
        <w:tc>
          <w:tcPr>
            <w:tcW w:w="1134" w:type="dxa"/>
            <w:gridSpan w:val="2"/>
          </w:tcPr>
          <w:p w:rsidR="00197AF4" w:rsidRDefault="00197AF4" w:rsidP="00356FFA">
            <w:pPr>
              <w:jc w:val="both"/>
              <w:rPr>
                <w:sz w:val="28"/>
                <w:szCs w:val="28"/>
              </w:rPr>
            </w:pPr>
            <w:r>
              <w:rPr>
                <w:sz w:val="28"/>
                <w:szCs w:val="28"/>
              </w:rPr>
              <w:t>1</w:t>
            </w:r>
          </w:p>
        </w:tc>
        <w:tc>
          <w:tcPr>
            <w:tcW w:w="1276" w:type="dxa"/>
          </w:tcPr>
          <w:p w:rsidR="00197AF4" w:rsidRPr="003C7D9B"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№7</w:t>
            </w:r>
          </w:p>
        </w:tc>
        <w:tc>
          <w:tcPr>
            <w:tcW w:w="2551" w:type="dxa"/>
          </w:tcPr>
          <w:p w:rsidR="00197AF4"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FC4582">
              <w:rPr>
                <w:sz w:val="28"/>
                <w:szCs w:val="28"/>
              </w:rPr>
              <w:t>Оформить работу, составить табл.</w:t>
            </w:r>
          </w:p>
        </w:tc>
      </w:tr>
      <w:tr w:rsidR="00197AF4" w:rsidRPr="00DE5A0A" w:rsidTr="00356FFA">
        <w:tc>
          <w:tcPr>
            <w:tcW w:w="675" w:type="dxa"/>
          </w:tcPr>
          <w:p w:rsidR="00197AF4" w:rsidRPr="00032DBA" w:rsidRDefault="00197AF4" w:rsidP="00356FFA">
            <w:pPr>
              <w:jc w:val="both"/>
              <w:rPr>
                <w:sz w:val="28"/>
                <w:szCs w:val="28"/>
              </w:rPr>
            </w:pPr>
            <w:r>
              <w:rPr>
                <w:sz w:val="28"/>
                <w:szCs w:val="28"/>
              </w:rPr>
              <w:t>56</w:t>
            </w:r>
          </w:p>
        </w:tc>
        <w:tc>
          <w:tcPr>
            <w:tcW w:w="4536" w:type="dxa"/>
          </w:tcPr>
          <w:p w:rsidR="00197AF4" w:rsidRPr="00032DBA" w:rsidRDefault="00197AF4" w:rsidP="00356FFA">
            <w:pPr>
              <w:rPr>
                <w:sz w:val="28"/>
                <w:szCs w:val="28"/>
              </w:rPr>
            </w:pPr>
            <w:r w:rsidRPr="005C10CC">
              <w:rPr>
                <w:sz w:val="28"/>
                <w:szCs w:val="28"/>
              </w:rPr>
              <w:t>Кипение.  Перегретый пар и его использование в технике.</w:t>
            </w:r>
          </w:p>
        </w:tc>
        <w:tc>
          <w:tcPr>
            <w:tcW w:w="1134" w:type="dxa"/>
            <w:gridSpan w:val="2"/>
          </w:tcPr>
          <w:p w:rsidR="00197AF4" w:rsidRPr="00B30B51" w:rsidRDefault="00197AF4" w:rsidP="00356FFA">
            <w:pPr>
              <w:jc w:val="both"/>
              <w:rPr>
                <w:sz w:val="28"/>
                <w:szCs w:val="28"/>
              </w:rPr>
            </w:pPr>
            <w:r w:rsidRPr="00B30B51">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73, выучить конспект.</w:t>
            </w:r>
          </w:p>
        </w:tc>
      </w:tr>
      <w:tr w:rsidR="00197AF4" w:rsidRPr="00DE5A0A" w:rsidTr="00356FFA">
        <w:tc>
          <w:tcPr>
            <w:tcW w:w="14992" w:type="dxa"/>
            <w:gridSpan w:val="8"/>
          </w:tcPr>
          <w:p w:rsidR="00197AF4" w:rsidRPr="009D0391" w:rsidRDefault="00197AF4" w:rsidP="00356FFA">
            <w:pPr>
              <w:rPr>
                <w:b/>
                <w:sz w:val="32"/>
                <w:szCs w:val="32"/>
              </w:rPr>
            </w:pPr>
            <w:r w:rsidRPr="009D0391">
              <w:rPr>
                <w:b/>
                <w:sz w:val="32"/>
                <w:szCs w:val="32"/>
              </w:rPr>
              <w:t>Свойства жидкостей.</w:t>
            </w:r>
            <w:r>
              <w:rPr>
                <w:b/>
                <w:sz w:val="32"/>
                <w:szCs w:val="32"/>
              </w:rPr>
              <w:t xml:space="preserve">                          4</w:t>
            </w:r>
          </w:p>
        </w:tc>
      </w:tr>
      <w:tr w:rsidR="00197AF4" w:rsidRPr="00DE5A0A" w:rsidTr="00356FFA">
        <w:tc>
          <w:tcPr>
            <w:tcW w:w="675" w:type="dxa"/>
          </w:tcPr>
          <w:p w:rsidR="00197AF4" w:rsidRDefault="00197AF4" w:rsidP="00356FFA">
            <w:pPr>
              <w:jc w:val="both"/>
              <w:rPr>
                <w:sz w:val="28"/>
                <w:szCs w:val="28"/>
              </w:rPr>
            </w:pPr>
            <w:r>
              <w:rPr>
                <w:sz w:val="28"/>
                <w:szCs w:val="28"/>
              </w:rPr>
              <w:t>57</w:t>
            </w:r>
          </w:p>
        </w:tc>
        <w:tc>
          <w:tcPr>
            <w:tcW w:w="4536" w:type="dxa"/>
          </w:tcPr>
          <w:p w:rsidR="00197AF4" w:rsidRPr="00032DBA" w:rsidRDefault="00197AF4" w:rsidP="00356FFA">
            <w:pPr>
              <w:rPr>
                <w:sz w:val="28"/>
                <w:szCs w:val="28"/>
              </w:rPr>
            </w:pPr>
            <w:r w:rsidRPr="005C10CC">
              <w:rPr>
                <w:sz w:val="28"/>
                <w:szCs w:val="28"/>
              </w:rPr>
              <w:t>Характеристика жидкого</w:t>
            </w:r>
            <w:r>
              <w:rPr>
                <w:sz w:val="28"/>
                <w:szCs w:val="28"/>
              </w:rPr>
              <w:t xml:space="preserve"> состояния вещества. Поверхност</w:t>
            </w:r>
            <w:r w:rsidRPr="005C10CC">
              <w:rPr>
                <w:sz w:val="28"/>
                <w:szCs w:val="28"/>
              </w:rPr>
              <w:t>ный слой жидкости</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lastRenderedPageBreak/>
              <w:t>58</w:t>
            </w:r>
          </w:p>
        </w:tc>
        <w:tc>
          <w:tcPr>
            <w:tcW w:w="4536" w:type="dxa"/>
          </w:tcPr>
          <w:p w:rsidR="00197AF4" w:rsidRPr="005C10CC" w:rsidRDefault="00197AF4" w:rsidP="00356FFA">
            <w:pPr>
              <w:rPr>
                <w:sz w:val="28"/>
                <w:szCs w:val="28"/>
              </w:rPr>
            </w:pPr>
            <w:r w:rsidRPr="00B30B51">
              <w:rPr>
                <w:sz w:val="28"/>
                <w:szCs w:val="28"/>
              </w:rPr>
              <w:t>Изучение особенностей теплового расширения воды.</w:t>
            </w:r>
          </w:p>
        </w:tc>
        <w:tc>
          <w:tcPr>
            <w:tcW w:w="1134" w:type="dxa"/>
            <w:gridSpan w:val="2"/>
          </w:tcPr>
          <w:p w:rsidR="00197AF4" w:rsidRPr="00B30B51" w:rsidRDefault="00197AF4" w:rsidP="00356FFA">
            <w:pPr>
              <w:jc w:val="both"/>
              <w:rPr>
                <w:sz w:val="28"/>
                <w:szCs w:val="28"/>
              </w:rPr>
            </w:pPr>
            <w:r w:rsidRPr="00B30B51">
              <w:rPr>
                <w:sz w:val="28"/>
                <w:szCs w:val="28"/>
              </w:rPr>
              <w:t>1</w:t>
            </w:r>
          </w:p>
        </w:tc>
        <w:tc>
          <w:tcPr>
            <w:tcW w:w="1276" w:type="dxa"/>
          </w:tcPr>
          <w:p w:rsidR="00197AF4" w:rsidRPr="003C7D9B"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№8</w:t>
            </w:r>
          </w:p>
        </w:tc>
        <w:tc>
          <w:tcPr>
            <w:tcW w:w="2551" w:type="dxa"/>
          </w:tcPr>
          <w:p w:rsidR="00197AF4" w:rsidRDefault="00197AF4" w:rsidP="00356FFA">
            <w:pPr>
              <w:jc w:val="center"/>
              <w:rPr>
                <w:sz w:val="28"/>
                <w:szCs w:val="28"/>
              </w:rPr>
            </w:pPr>
            <w:r w:rsidRPr="00B30B51">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B30B51">
              <w:rPr>
                <w:sz w:val="28"/>
                <w:szCs w:val="28"/>
              </w:rPr>
              <w:t>Оформить работу</w:t>
            </w:r>
          </w:p>
        </w:tc>
      </w:tr>
      <w:tr w:rsidR="00197AF4" w:rsidRPr="00DE5A0A" w:rsidTr="00356FFA">
        <w:tc>
          <w:tcPr>
            <w:tcW w:w="675" w:type="dxa"/>
          </w:tcPr>
          <w:p w:rsidR="00197AF4" w:rsidRPr="00032DBA" w:rsidRDefault="00197AF4" w:rsidP="00356FFA">
            <w:pPr>
              <w:jc w:val="both"/>
              <w:rPr>
                <w:sz w:val="28"/>
                <w:szCs w:val="28"/>
              </w:rPr>
            </w:pPr>
            <w:r>
              <w:rPr>
                <w:sz w:val="28"/>
                <w:szCs w:val="28"/>
              </w:rPr>
              <w:t>59</w:t>
            </w:r>
          </w:p>
        </w:tc>
        <w:tc>
          <w:tcPr>
            <w:tcW w:w="4536" w:type="dxa"/>
          </w:tcPr>
          <w:p w:rsidR="00197AF4" w:rsidRPr="00032DBA" w:rsidRDefault="00197AF4" w:rsidP="00356FFA">
            <w:pPr>
              <w:rPr>
                <w:sz w:val="28"/>
                <w:szCs w:val="28"/>
              </w:rPr>
            </w:pPr>
            <w:r w:rsidRPr="005C10CC">
              <w:rPr>
                <w:sz w:val="28"/>
                <w:szCs w:val="28"/>
              </w:rPr>
              <w:t xml:space="preserve">Энергия поверхностного слоя. </w:t>
            </w:r>
          </w:p>
          <w:p w:rsidR="00197AF4" w:rsidRPr="00032DBA" w:rsidRDefault="00197AF4" w:rsidP="00356FFA">
            <w:pPr>
              <w:rPr>
                <w:sz w:val="28"/>
                <w:szCs w:val="28"/>
              </w:rPr>
            </w:pP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Default="00197AF4" w:rsidP="00356FFA">
            <w:pPr>
              <w:jc w:val="both"/>
              <w:rPr>
                <w:sz w:val="28"/>
                <w:szCs w:val="28"/>
              </w:rPr>
            </w:pPr>
            <w:r>
              <w:rPr>
                <w:sz w:val="28"/>
                <w:szCs w:val="28"/>
              </w:rPr>
              <w:t>60</w:t>
            </w:r>
          </w:p>
        </w:tc>
        <w:tc>
          <w:tcPr>
            <w:tcW w:w="4536" w:type="dxa"/>
          </w:tcPr>
          <w:p w:rsidR="00197AF4" w:rsidRPr="005C10CC" w:rsidRDefault="00197AF4" w:rsidP="00356FFA">
            <w:pPr>
              <w:rPr>
                <w:sz w:val="28"/>
                <w:szCs w:val="28"/>
              </w:rPr>
            </w:pPr>
            <w:r w:rsidRPr="00FC4582">
              <w:rPr>
                <w:sz w:val="28"/>
                <w:szCs w:val="28"/>
              </w:rPr>
              <w:t>Измерение поверхностного натяжения жидкости</w:t>
            </w: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Pr="003C7D9B"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№9</w:t>
            </w:r>
          </w:p>
        </w:tc>
        <w:tc>
          <w:tcPr>
            <w:tcW w:w="2551" w:type="dxa"/>
          </w:tcPr>
          <w:p w:rsidR="00197AF4" w:rsidRDefault="00197AF4" w:rsidP="00356FFA">
            <w:pPr>
              <w:rPr>
                <w:sz w:val="28"/>
                <w:szCs w:val="28"/>
              </w:rPr>
            </w:pPr>
            <w:r w:rsidRPr="00FC4582">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FC4582">
              <w:rPr>
                <w:sz w:val="28"/>
                <w:szCs w:val="28"/>
              </w:rPr>
              <w:t>Оформить работу</w:t>
            </w:r>
          </w:p>
        </w:tc>
      </w:tr>
      <w:tr w:rsidR="00197AF4" w:rsidRPr="00DE5A0A" w:rsidTr="00356FFA">
        <w:tc>
          <w:tcPr>
            <w:tcW w:w="14992" w:type="dxa"/>
            <w:gridSpan w:val="8"/>
          </w:tcPr>
          <w:p w:rsidR="00197AF4" w:rsidRPr="009D0391" w:rsidRDefault="00197AF4" w:rsidP="00356FFA">
            <w:pPr>
              <w:rPr>
                <w:b/>
                <w:sz w:val="32"/>
                <w:szCs w:val="32"/>
              </w:rPr>
            </w:pPr>
            <w:r w:rsidRPr="009D0391">
              <w:rPr>
                <w:b/>
                <w:sz w:val="32"/>
                <w:szCs w:val="32"/>
              </w:rPr>
              <w:t>Свойства твердых тел.</w:t>
            </w:r>
            <w:r>
              <w:rPr>
                <w:b/>
                <w:sz w:val="32"/>
                <w:szCs w:val="32"/>
              </w:rPr>
              <w:t xml:space="preserve">                       4</w:t>
            </w:r>
          </w:p>
        </w:tc>
      </w:tr>
      <w:tr w:rsidR="00197AF4" w:rsidRPr="00DE5A0A" w:rsidTr="00356FFA">
        <w:tc>
          <w:tcPr>
            <w:tcW w:w="675" w:type="dxa"/>
          </w:tcPr>
          <w:p w:rsidR="00197AF4" w:rsidRPr="00032DBA" w:rsidRDefault="00197AF4" w:rsidP="00356FFA">
            <w:pPr>
              <w:jc w:val="both"/>
              <w:rPr>
                <w:sz w:val="28"/>
                <w:szCs w:val="28"/>
              </w:rPr>
            </w:pPr>
            <w:r>
              <w:rPr>
                <w:sz w:val="28"/>
                <w:szCs w:val="28"/>
              </w:rPr>
              <w:t>61</w:t>
            </w:r>
          </w:p>
        </w:tc>
        <w:tc>
          <w:tcPr>
            <w:tcW w:w="4536" w:type="dxa"/>
          </w:tcPr>
          <w:p w:rsidR="00197AF4" w:rsidRPr="005C10CC" w:rsidRDefault="00197AF4" w:rsidP="00356FFA">
            <w:pPr>
              <w:rPr>
                <w:sz w:val="28"/>
                <w:szCs w:val="28"/>
              </w:rPr>
            </w:pPr>
            <w:r w:rsidRPr="005C10CC">
              <w:rPr>
                <w:sz w:val="28"/>
                <w:szCs w:val="28"/>
              </w:rPr>
              <w:t xml:space="preserve">Характеристика  твердого  состояния  вещества.  Упругие </w:t>
            </w:r>
          </w:p>
          <w:p w:rsidR="00197AF4" w:rsidRPr="00032DBA" w:rsidRDefault="00197AF4" w:rsidP="00356FFA">
            <w:pPr>
              <w:rPr>
                <w:sz w:val="28"/>
                <w:szCs w:val="28"/>
              </w:rPr>
            </w:pPr>
            <w:r w:rsidRPr="005C10CC">
              <w:rPr>
                <w:sz w:val="28"/>
                <w:szCs w:val="28"/>
              </w:rPr>
              <w:t>свойства  твердых  тел.</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75-76, выучить конспект.</w:t>
            </w:r>
          </w:p>
        </w:tc>
      </w:tr>
      <w:tr w:rsidR="00197AF4" w:rsidRPr="00DE5A0A" w:rsidTr="00356FFA">
        <w:tc>
          <w:tcPr>
            <w:tcW w:w="675" w:type="dxa"/>
          </w:tcPr>
          <w:p w:rsidR="00197AF4" w:rsidRDefault="00197AF4" w:rsidP="00356FFA">
            <w:pPr>
              <w:jc w:val="both"/>
              <w:rPr>
                <w:sz w:val="28"/>
                <w:szCs w:val="28"/>
              </w:rPr>
            </w:pPr>
            <w:r>
              <w:rPr>
                <w:sz w:val="28"/>
                <w:szCs w:val="28"/>
              </w:rPr>
              <w:t>62</w:t>
            </w:r>
          </w:p>
        </w:tc>
        <w:tc>
          <w:tcPr>
            <w:tcW w:w="4536" w:type="dxa"/>
          </w:tcPr>
          <w:p w:rsidR="00197AF4" w:rsidRPr="005C10CC" w:rsidRDefault="00197AF4" w:rsidP="00356FFA">
            <w:pPr>
              <w:rPr>
                <w:sz w:val="28"/>
                <w:szCs w:val="28"/>
              </w:rPr>
            </w:pPr>
            <w:r w:rsidRPr="00FC4582">
              <w:rPr>
                <w:sz w:val="28"/>
                <w:szCs w:val="28"/>
              </w:rPr>
              <w:t>Наблюдение процесса кристаллизации</w:t>
            </w:r>
            <w:r>
              <w:rPr>
                <w:sz w:val="28"/>
                <w:szCs w:val="28"/>
              </w:rPr>
              <w:t>.</w:t>
            </w:r>
            <w:r w:rsidRPr="00FC4582">
              <w:rPr>
                <w:sz w:val="28"/>
                <w:szCs w:val="28"/>
              </w:rPr>
              <w:t xml:space="preserve"> Изучение деформации растяжения.</w:t>
            </w: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№10</w:t>
            </w:r>
          </w:p>
        </w:tc>
        <w:tc>
          <w:tcPr>
            <w:tcW w:w="2551" w:type="dxa"/>
          </w:tcPr>
          <w:p w:rsidR="00197AF4" w:rsidRDefault="00197AF4" w:rsidP="00356FFA">
            <w:pPr>
              <w:jc w:val="center"/>
              <w:rPr>
                <w:sz w:val="28"/>
                <w:szCs w:val="28"/>
              </w:rPr>
            </w:pPr>
            <w:r w:rsidRPr="00FC4582">
              <w:rPr>
                <w:sz w:val="28"/>
                <w:szCs w:val="28"/>
              </w:rPr>
              <w:t>Инструкционная карта.</w:t>
            </w:r>
          </w:p>
        </w:tc>
        <w:tc>
          <w:tcPr>
            <w:tcW w:w="2268" w:type="dxa"/>
          </w:tcPr>
          <w:p w:rsidR="00197AF4" w:rsidRDefault="00197AF4" w:rsidP="00356FFA">
            <w:pPr>
              <w:rPr>
                <w:sz w:val="28"/>
                <w:szCs w:val="28"/>
              </w:rPr>
            </w:pPr>
            <w:r w:rsidRPr="00FC4582">
              <w:rPr>
                <w:sz w:val="28"/>
                <w:szCs w:val="28"/>
              </w:rPr>
              <w:t>Вырасти</w:t>
            </w:r>
            <w:r>
              <w:rPr>
                <w:sz w:val="28"/>
                <w:szCs w:val="28"/>
              </w:rPr>
              <w:t>т</w:t>
            </w:r>
            <w:r w:rsidRPr="00FC4582">
              <w:rPr>
                <w:sz w:val="28"/>
                <w:szCs w:val="28"/>
              </w:rPr>
              <w:t>ь кристаллы в дом. условиях.</w:t>
            </w:r>
          </w:p>
        </w:tc>
      </w:tr>
      <w:tr w:rsidR="00197AF4" w:rsidRPr="00DE5A0A" w:rsidTr="00356FFA">
        <w:tc>
          <w:tcPr>
            <w:tcW w:w="675" w:type="dxa"/>
          </w:tcPr>
          <w:p w:rsidR="00197AF4" w:rsidRPr="00032DBA" w:rsidRDefault="00197AF4" w:rsidP="00356FFA">
            <w:pPr>
              <w:jc w:val="both"/>
              <w:rPr>
                <w:sz w:val="28"/>
                <w:szCs w:val="28"/>
              </w:rPr>
            </w:pPr>
            <w:r>
              <w:rPr>
                <w:sz w:val="28"/>
                <w:szCs w:val="28"/>
              </w:rPr>
              <w:t>63</w:t>
            </w:r>
          </w:p>
        </w:tc>
        <w:tc>
          <w:tcPr>
            <w:tcW w:w="4536" w:type="dxa"/>
          </w:tcPr>
          <w:p w:rsidR="00197AF4" w:rsidRPr="00032DBA" w:rsidRDefault="00197AF4" w:rsidP="00356FFA">
            <w:pPr>
              <w:rPr>
                <w:sz w:val="28"/>
                <w:szCs w:val="28"/>
              </w:rPr>
            </w:pPr>
            <w:r w:rsidRPr="005C10CC">
              <w:rPr>
                <w:sz w:val="28"/>
                <w:szCs w:val="28"/>
              </w:rPr>
              <w:t>Закон  Гука.  Механические  свойства  твердых  тел.</w:t>
            </w:r>
            <w:r>
              <w:rPr>
                <w:sz w:val="28"/>
                <w:szCs w:val="28"/>
              </w:rPr>
              <w:t xml:space="preserve"> </w:t>
            </w:r>
            <w:r w:rsidRPr="00C40EF8">
              <w:rPr>
                <w:sz w:val="28"/>
                <w:szCs w:val="28"/>
              </w:rPr>
              <w:t>Плавление и кристаллизация</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Плакаты. Учебник.</w:t>
            </w:r>
          </w:p>
        </w:tc>
        <w:tc>
          <w:tcPr>
            <w:tcW w:w="2268" w:type="dxa"/>
          </w:tcPr>
          <w:p w:rsidR="00197AF4" w:rsidRPr="00DE5A0A" w:rsidRDefault="00197AF4" w:rsidP="00356FFA">
            <w:pPr>
              <w:rPr>
                <w:sz w:val="28"/>
                <w:szCs w:val="28"/>
              </w:rPr>
            </w:pPr>
            <w:r>
              <w:rPr>
                <w:sz w:val="28"/>
                <w:szCs w:val="28"/>
              </w:rPr>
              <w:t xml:space="preserve"> 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64</w:t>
            </w:r>
          </w:p>
        </w:tc>
        <w:tc>
          <w:tcPr>
            <w:tcW w:w="4536" w:type="dxa"/>
          </w:tcPr>
          <w:p w:rsidR="00197AF4" w:rsidRPr="00032DBA" w:rsidRDefault="00197AF4" w:rsidP="00356FFA">
            <w:pPr>
              <w:rPr>
                <w:sz w:val="28"/>
                <w:szCs w:val="28"/>
              </w:rPr>
            </w:pPr>
            <w:r w:rsidRPr="00FC4582">
              <w:rPr>
                <w:sz w:val="28"/>
                <w:szCs w:val="28"/>
              </w:rPr>
              <w:t>Изучение теплового расширения твердых тел</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№11</w:t>
            </w:r>
          </w:p>
        </w:tc>
        <w:tc>
          <w:tcPr>
            <w:tcW w:w="2551" w:type="dxa"/>
          </w:tcPr>
          <w:p w:rsidR="00197AF4" w:rsidRPr="00DE5A0A" w:rsidRDefault="00197AF4" w:rsidP="00356FFA">
            <w:pP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Borders>
              <w:right w:val="nil"/>
            </w:tcBorders>
          </w:tcPr>
          <w:p w:rsidR="00197AF4" w:rsidRPr="004904B3" w:rsidRDefault="00197AF4" w:rsidP="00356FFA">
            <w:pPr>
              <w:rPr>
                <w:b/>
                <w:sz w:val="32"/>
                <w:szCs w:val="32"/>
              </w:rPr>
            </w:pPr>
            <w:r w:rsidRPr="004904B3">
              <w:rPr>
                <w:b/>
                <w:sz w:val="32"/>
                <w:szCs w:val="32"/>
              </w:rPr>
              <w:t xml:space="preserve">Основы электродинамики.  </w:t>
            </w:r>
            <w:r>
              <w:rPr>
                <w:b/>
                <w:sz w:val="32"/>
                <w:szCs w:val="32"/>
              </w:rPr>
              <w:t xml:space="preserve">     54 </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Borders>
              <w:right w:val="nil"/>
            </w:tcBorders>
          </w:tcPr>
          <w:p w:rsidR="00197AF4" w:rsidRPr="004904B3" w:rsidRDefault="00197AF4" w:rsidP="00356FFA">
            <w:pPr>
              <w:rPr>
                <w:b/>
                <w:sz w:val="32"/>
                <w:szCs w:val="32"/>
              </w:rPr>
            </w:pPr>
            <w:r w:rsidRPr="009D0391">
              <w:rPr>
                <w:b/>
                <w:sz w:val="32"/>
                <w:szCs w:val="32"/>
              </w:rPr>
              <w:t>Электрическое поле.</w:t>
            </w:r>
            <w:r>
              <w:rPr>
                <w:b/>
                <w:sz w:val="32"/>
                <w:szCs w:val="32"/>
              </w:rPr>
              <w:t xml:space="preserve">                  19</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lastRenderedPageBreak/>
              <w:t>65</w:t>
            </w:r>
          </w:p>
        </w:tc>
        <w:tc>
          <w:tcPr>
            <w:tcW w:w="4536" w:type="dxa"/>
          </w:tcPr>
          <w:p w:rsidR="00197AF4" w:rsidRPr="00032DBA" w:rsidRDefault="00197AF4" w:rsidP="00356FFA">
            <w:pPr>
              <w:tabs>
                <w:tab w:val="left" w:pos="6420"/>
              </w:tabs>
              <w:rPr>
                <w:sz w:val="28"/>
                <w:szCs w:val="28"/>
              </w:rPr>
            </w:pPr>
            <w:r w:rsidRPr="00032DBA">
              <w:rPr>
                <w:sz w:val="28"/>
                <w:szCs w:val="28"/>
              </w:rPr>
              <w:t xml:space="preserve"> </w:t>
            </w:r>
            <w:r w:rsidRPr="00C90BDF">
              <w:rPr>
                <w:sz w:val="28"/>
                <w:szCs w:val="28"/>
              </w:rPr>
              <w:t xml:space="preserve"> Электрические  заряды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86-87.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66</w:t>
            </w:r>
          </w:p>
        </w:tc>
        <w:tc>
          <w:tcPr>
            <w:tcW w:w="4536" w:type="dxa"/>
          </w:tcPr>
          <w:p w:rsidR="00197AF4" w:rsidRPr="00032DBA" w:rsidRDefault="00197AF4" w:rsidP="00356FFA">
            <w:pPr>
              <w:tabs>
                <w:tab w:val="left" w:pos="6420"/>
              </w:tabs>
              <w:rPr>
                <w:sz w:val="28"/>
                <w:szCs w:val="28"/>
              </w:rPr>
            </w:pPr>
            <w:r w:rsidRPr="00C90BDF">
              <w:rPr>
                <w:sz w:val="28"/>
                <w:szCs w:val="28"/>
              </w:rPr>
              <w:t>Закон  сохранения  заряда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88,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67</w:t>
            </w:r>
          </w:p>
        </w:tc>
        <w:tc>
          <w:tcPr>
            <w:tcW w:w="4536" w:type="dxa"/>
          </w:tcPr>
          <w:p w:rsidR="00197AF4" w:rsidRPr="00032DBA" w:rsidRDefault="00197AF4" w:rsidP="00356FFA">
            <w:pPr>
              <w:tabs>
                <w:tab w:val="left" w:pos="6420"/>
              </w:tabs>
              <w:rPr>
                <w:sz w:val="28"/>
                <w:szCs w:val="28"/>
              </w:rPr>
            </w:pPr>
            <w:r w:rsidRPr="00032DBA">
              <w:rPr>
                <w:sz w:val="28"/>
                <w:szCs w:val="28"/>
              </w:rPr>
              <w:t>Закон Кулон</w:t>
            </w:r>
            <w:r>
              <w:rPr>
                <w:sz w:val="28"/>
                <w:szCs w:val="28"/>
              </w:rPr>
              <w:t>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§89-91, упр №16(3-5).</w:t>
            </w:r>
          </w:p>
        </w:tc>
      </w:tr>
      <w:tr w:rsidR="00197AF4" w:rsidRPr="00DE5A0A" w:rsidTr="00356FFA">
        <w:tc>
          <w:tcPr>
            <w:tcW w:w="675" w:type="dxa"/>
          </w:tcPr>
          <w:p w:rsidR="00197AF4" w:rsidRDefault="00197AF4" w:rsidP="00356FFA">
            <w:pPr>
              <w:tabs>
                <w:tab w:val="left" w:pos="6420"/>
              </w:tabs>
              <w:rPr>
                <w:sz w:val="28"/>
                <w:szCs w:val="28"/>
              </w:rPr>
            </w:pPr>
            <w:r>
              <w:rPr>
                <w:sz w:val="28"/>
                <w:szCs w:val="28"/>
              </w:rPr>
              <w:t>68</w:t>
            </w:r>
          </w:p>
        </w:tc>
        <w:tc>
          <w:tcPr>
            <w:tcW w:w="4536" w:type="dxa"/>
          </w:tcPr>
          <w:p w:rsidR="00197AF4" w:rsidRPr="00032DBA" w:rsidRDefault="00197AF4" w:rsidP="00356FFA">
            <w:pPr>
              <w:tabs>
                <w:tab w:val="left" w:pos="6420"/>
              </w:tabs>
              <w:rPr>
                <w:sz w:val="28"/>
                <w:szCs w:val="28"/>
              </w:rPr>
            </w:pPr>
            <w:r>
              <w:rPr>
                <w:sz w:val="28"/>
                <w:szCs w:val="28"/>
              </w:rPr>
              <w:t>Решение задач:</w:t>
            </w:r>
            <w:r w:rsidRPr="00032DBA">
              <w:rPr>
                <w:sz w:val="28"/>
                <w:szCs w:val="28"/>
              </w:rPr>
              <w:t xml:space="preserve"> « Закон Кулона»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Решить задачу</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69</w:t>
            </w:r>
          </w:p>
        </w:tc>
        <w:tc>
          <w:tcPr>
            <w:tcW w:w="4536" w:type="dxa"/>
          </w:tcPr>
          <w:p w:rsidR="00197AF4" w:rsidRPr="00032DBA" w:rsidRDefault="00197AF4" w:rsidP="00356FFA">
            <w:pPr>
              <w:tabs>
                <w:tab w:val="left" w:pos="6420"/>
              </w:tabs>
              <w:rPr>
                <w:sz w:val="28"/>
                <w:szCs w:val="28"/>
              </w:rPr>
            </w:pPr>
            <w:r w:rsidRPr="00C90BDF">
              <w:rPr>
                <w:sz w:val="28"/>
                <w:szCs w:val="28"/>
              </w:rPr>
              <w:t>Электрическое поле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92 Конспект урока</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70</w:t>
            </w:r>
          </w:p>
        </w:tc>
        <w:tc>
          <w:tcPr>
            <w:tcW w:w="4536" w:type="dxa"/>
          </w:tcPr>
          <w:p w:rsidR="00197AF4" w:rsidRPr="00032DBA" w:rsidRDefault="00197AF4" w:rsidP="00356FFA">
            <w:pPr>
              <w:tabs>
                <w:tab w:val="left" w:pos="6420"/>
              </w:tabs>
              <w:rPr>
                <w:sz w:val="28"/>
                <w:szCs w:val="28"/>
              </w:rPr>
            </w:pPr>
            <w:r w:rsidRPr="00C90BDF">
              <w:rPr>
                <w:sz w:val="28"/>
                <w:szCs w:val="28"/>
              </w:rPr>
              <w:t>Напряженность электрического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93-94 выучить конспект</w:t>
            </w:r>
          </w:p>
        </w:tc>
      </w:tr>
      <w:tr w:rsidR="00197AF4" w:rsidRPr="00DE5A0A" w:rsidTr="00356FFA">
        <w:tc>
          <w:tcPr>
            <w:tcW w:w="675" w:type="dxa"/>
          </w:tcPr>
          <w:p w:rsidR="00197AF4" w:rsidRDefault="00197AF4" w:rsidP="00356FFA">
            <w:pPr>
              <w:tabs>
                <w:tab w:val="left" w:pos="6420"/>
              </w:tabs>
              <w:rPr>
                <w:sz w:val="28"/>
                <w:szCs w:val="28"/>
              </w:rPr>
            </w:pPr>
            <w:r>
              <w:rPr>
                <w:sz w:val="28"/>
                <w:szCs w:val="28"/>
              </w:rPr>
              <w:t>71</w:t>
            </w:r>
          </w:p>
        </w:tc>
        <w:tc>
          <w:tcPr>
            <w:tcW w:w="4536" w:type="dxa"/>
          </w:tcPr>
          <w:p w:rsidR="00197AF4" w:rsidRPr="00C90BDF" w:rsidRDefault="00197AF4" w:rsidP="00356FFA">
            <w:pPr>
              <w:tabs>
                <w:tab w:val="left" w:pos="6420"/>
              </w:tabs>
              <w:rPr>
                <w:sz w:val="28"/>
                <w:szCs w:val="28"/>
              </w:rPr>
            </w:pPr>
            <w:r w:rsidRPr="00C90BDF">
              <w:rPr>
                <w:sz w:val="28"/>
                <w:szCs w:val="28"/>
              </w:rPr>
              <w:t>Принцип суперпозиции  полей</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Повторить § 93-94 </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72</w:t>
            </w:r>
          </w:p>
        </w:tc>
        <w:tc>
          <w:tcPr>
            <w:tcW w:w="4536" w:type="dxa"/>
          </w:tcPr>
          <w:p w:rsidR="00197AF4" w:rsidRPr="00032DBA" w:rsidRDefault="00197AF4" w:rsidP="00356FFA">
            <w:pPr>
              <w:tabs>
                <w:tab w:val="left" w:pos="6420"/>
              </w:tabs>
              <w:rPr>
                <w:sz w:val="28"/>
                <w:szCs w:val="28"/>
              </w:rPr>
            </w:pPr>
            <w:r w:rsidRPr="009434E8">
              <w:rPr>
                <w:sz w:val="28"/>
                <w:szCs w:val="28"/>
              </w:rPr>
              <w:t>Работа  сил  электростатического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73</w:t>
            </w:r>
          </w:p>
        </w:tc>
        <w:tc>
          <w:tcPr>
            <w:tcW w:w="4536" w:type="dxa"/>
          </w:tcPr>
          <w:p w:rsidR="00197AF4" w:rsidRPr="00032DBA" w:rsidRDefault="00197AF4" w:rsidP="00356FFA">
            <w:pPr>
              <w:tabs>
                <w:tab w:val="left" w:pos="6420"/>
              </w:tabs>
              <w:rPr>
                <w:sz w:val="28"/>
                <w:szCs w:val="28"/>
              </w:rPr>
            </w:pPr>
            <w:r>
              <w:rPr>
                <w:sz w:val="28"/>
                <w:szCs w:val="28"/>
              </w:rPr>
              <w:t>Потенциал</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98-99, примеры решения задач </w:t>
            </w:r>
          </w:p>
        </w:tc>
      </w:tr>
      <w:tr w:rsidR="00197AF4" w:rsidRPr="00DE5A0A" w:rsidTr="00356FFA">
        <w:tc>
          <w:tcPr>
            <w:tcW w:w="675" w:type="dxa"/>
          </w:tcPr>
          <w:p w:rsidR="00197AF4" w:rsidRDefault="00197AF4" w:rsidP="00356FFA">
            <w:pPr>
              <w:tabs>
                <w:tab w:val="left" w:pos="6420"/>
              </w:tabs>
              <w:rPr>
                <w:sz w:val="28"/>
                <w:szCs w:val="28"/>
              </w:rPr>
            </w:pPr>
            <w:r>
              <w:rPr>
                <w:sz w:val="28"/>
                <w:szCs w:val="28"/>
              </w:rPr>
              <w:t>74</w:t>
            </w:r>
          </w:p>
        </w:tc>
        <w:tc>
          <w:tcPr>
            <w:tcW w:w="4536" w:type="dxa"/>
          </w:tcPr>
          <w:p w:rsidR="00197AF4" w:rsidRDefault="00197AF4" w:rsidP="00356FFA">
            <w:pPr>
              <w:tabs>
                <w:tab w:val="left" w:pos="6420"/>
              </w:tabs>
              <w:rPr>
                <w:sz w:val="28"/>
                <w:szCs w:val="28"/>
              </w:rPr>
            </w:pPr>
            <w:r>
              <w:rPr>
                <w:sz w:val="28"/>
                <w:szCs w:val="28"/>
              </w:rPr>
              <w:t>Разность  потен</w:t>
            </w:r>
            <w:r w:rsidRPr="009434E8">
              <w:rPr>
                <w:sz w:val="28"/>
                <w:szCs w:val="28"/>
              </w:rPr>
              <w:t>циалов</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99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75</w:t>
            </w:r>
          </w:p>
        </w:tc>
        <w:tc>
          <w:tcPr>
            <w:tcW w:w="4536" w:type="dxa"/>
          </w:tcPr>
          <w:p w:rsidR="00197AF4" w:rsidRPr="00032DBA" w:rsidRDefault="00197AF4" w:rsidP="00356FFA">
            <w:pPr>
              <w:tabs>
                <w:tab w:val="left" w:pos="6420"/>
              </w:tabs>
              <w:rPr>
                <w:sz w:val="28"/>
                <w:szCs w:val="28"/>
              </w:rPr>
            </w:pPr>
            <w:r w:rsidRPr="009434E8">
              <w:rPr>
                <w:sz w:val="28"/>
                <w:szCs w:val="28"/>
              </w:rPr>
              <w:t>Эквипотенциальные поверхности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197AF4" w:rsidRPr="00DE5A0A" w:rsidRDefault="00197AF4" w:rsidP="00356FFA">
            <w:pPr>
              <w:rPr>
                <w:sz w:val="28"/>
                <w:szCs w:val="28"/>
              </w:rPr>
            </w:pPr>
            <w:r>
              <w:rPr>
                <w:sz w:val="28"/>
                <w:szCs w:val="28"/>
              </w:rPr>
              <w:lastRenderedPageBreak/>
              <w:t xml:space="preserve">Выучить </w:t>
            </w:r>
            <w:r>
              <w:rPr>
                <w:sz w:val="28"/>
                <w:szCs w:val="28"/>
              </w:rPr>
              <w:lastRenderedPageBreak/>
              <w:t>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lastRenderedPageBreak/>
              <w:t>76</w:t>
            </w:r>
          </w:p>
        </w:tc>
        <w:tc>
          <w:tcPr>
            <w:tcW w:w="4536" w:type="dxa"/>
          </w:tcPr>
          <w:p w:rsidR="00197AF4" w:rsidRPr="00032DBA" w:rsidRDefault="00197AF4" w:rsidP="00356FFA">
            <w:pPr>
              <w:tabs>
                <w:tab w:val="left" w:pos="6420"/>
              </w:tabs>
              <w:rPr>
                <w:sz w:val="28"/>
                <w:szCs w:val="28"/>
              </w:rPr>
            </w:pPr>
            <w:r w:rsidRPr="009434E8">
              <w:rPr>
                <w:sz w:val="28"/>
                <w:szCs w:val="28"/>
              </w:rPr>
              <w:t>Связь между напряженностью и разностью потенциалов электрического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100 Упр.№ 17(1,4)</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77</w:t>
            </w:r>
          </w:p>
        </w:tc>
        <w:tc>
          <w:tcPr>
            <w:tcW w:w="4536" w:type="dxa"/>
          </w:tcPr>
          <w:p w:rsidR="00197AF4" w:rsidRPr="00032DBA" w:rsidRDefault="00197AF4" w:rsidP="00356FFA">
            <w:pPr>
              <w:tabs>
                <w:tab w:val="left" w:pos="6420"/>
              </w:tabs>
              <w:rPr>
                <w:sz w:val="28"/>
                <w:szCs w:val="28"/>
              </w:rPr>
            </w:pPr>
            <w:r w:rsidRPr="00EB65C9">
              <w:rPr>
                <w:sz w:val="28"/>
                <w:szCs w:val="28"/>
              </w:rPr>
              <w:t>Диэлектрики в электрическом поле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96,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78</w:t>
            </w:r>
          </w:p>
        </w:tc>
        <w:tc>
          <w:tcPr>
            <w:tcW w:w="4536" w:type="dxa"/>
          </w:tcPr>
          <w:p w:rsidR="00197AF4" w:rsidRPr="00032DBA" w:rsidRDefault="00197AF4" w:rsidP="00356FFA">
            <w:pPr>
              <w:tabs>
                <w:tab w:val="left" w:pos="6420"/>
              </w:tabs>
              <w:rPr>
                <w:sz w:val="28"/>
                <w:szCs w:val="28"/>
              </w:rPr>
            </w:pPr>
            <w:r>
              <w:rPr>
                <w:sz w:val="28"/>
                <w:szCs w:val="28"/>
              </w:rPr>
              <w:t xml:space="preserve">Поляризация  </w:t>
            </w:r>
            <w:r w:rsidRPr="00EB65C9">
              <w:rPr>
                <w:sz w:val="28"/>
                <w:szCs w:val="28"/>
              </w:rPr>
              <w:t>диэлектриков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§96-97,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79</w:t>
            </w:r>
          </w:p>
        </w:tc>
        <w:tc>
          <w:tcPr>
            <w:tcW w:w="4536" w:type="dxa"/>
          </w:tcPr>
          <w:p w:rsidR="00197AF4" w:rsidRPr="00032DBA" w:rsidRDefault="00197AF4" w:rsidP="00356FFA">
            <w:pPr>
              <w:tabs>
                <w:tab w:val="left" w:pos="6420"/>
              </w:tabs>
              <w:rPr>
                <w:sz w:val="28"/>
                <w:szCs w:val="28"/>
              </w:rPr>
            </w:pPr>
            <w:r w:rsidRPr="00EB65C9">
              <w:rPr>
                <w:sz w:val="28"/>
                <w:szCs w:val="28"/>
              </w:rPr>
              <w:t>Проводники  в  электрическом  поле</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§95,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80</w:t>
            </w:r>
          </w:p>
        </w:tc>
        <w:tc>
          <w:tcPr>
            <w:tcW w:w="4536" w:type="dxa"/>
          </w:tcPr>
          <w:p w:rsidR="00197AF4" w:rsidRPr="00032DBA" w:rsidRDefault="00197AF4" w:rsidP="00356FFA">
            <w:pPr>
              <w:tabs>
                <w:tab w:val="left" w:pos="6420"/>
              </w:tabs>
              <w:rPr>
                <w:sz w:val="28"/>
                <w:szCs w:val="28"/>
              </w:rPr>
            </w:pPr>
            <w:r>
              <w:rPr>
                <w:sz w:val="28"/>
                <w:szCs w:val="28"/>
              </w:rPr>
              <w:t xml:space="preserve">Конденсаторы.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102, упр.№ 18(1-2).</w:t>
            </w:r>
          </w:p>
        </w:tc>
      </w:tr>
      <w:tr w:rsidR="00197AF4" w:rsidRPr="00DE5A0A" w:rsidTr="00356FFA">
        <w:tc>
          <w:tcPr>
            <w:tcW w:w="675" w:type="dxa"/>
          </w:tcPr>
          <w:p w:rsidR="00197AF4" w:rsidRDefault="00197AF4" w:rsidP="00356FFA">
            <w:pPr>
              <w:tabs>
                <w:tab w:val="left" w:pos="6420"/>
              </w:tabs>
              <w:rPr>
                <w:sz w:val="28"/>
                <w:szCs w:val="28"/>
              </w:rPr>
            </w:pPr>
            <w:r>
              <w:rPr>
                <w:sz w:val="28"/>
                <w:szCs w:val="28"/>
              </w:rPr>
              <w:t>81</w:t>
            </w:r>
          </w:p>
        </w:tc>
        <w:tc>
          <w:tcPr>
            <w:tcW w:w="4536" w:type="dxa"/>
          </w:tcPr>
          <w:p w:rsidR="00197AF4" w:rsidRDefault="00197AF4" w:rsidP="00356FFA">
            <w:pPr>
              <w:tabs>
                <w:tab w:val="left" w:pos="6420"/>
              </w:tabs>
              <w:rPr>
                <w:sz w:val="28"/>
                <w:szCs w:val="28"/>
              </w:rPr>
            </w:pPr>
            <w:r>
              <w:rPr>
                <w:sz w:val="28"/>
                <w:szCs w:val="28"/>
              </w:rPr>
              <w:t>Соединение  кон</w:t>
            </w:r>
            <w:r w:rsidRPr="00EB65C9">
              <w:rPr>
                <w:sz w:val="28"/>
                <w:szCs w:val="28"/>
              </w:rPr>
              <w:t>денсаторов в батарею</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Повторить § 102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82</w:t>
            </w:r>
          </w:p>
        </w:tc>
        <w:tc>
          <w:tcPr>
            <w:tcW w:w="4536" w:type="dxa"/>
          </w:tcPr>
          <w:p w:rsidR="00197AF4" w:rsidRPr="00032DBA" w:rsidRDefault="00197AF4" w:rsidP="00356FFA">
            <w:pPr>
              <w:tabs>
                <w:tab w:val="left" w:pos="6420"/>
              </w:tabs>
              <w:rPr>
                <w:sz w:val="28"/>
                <w:szCs w:val="28"/>
              </w:rPr>
            </w:pPr>
            <w:r w:rsidRPr="00EB65C9">
              <w:rPr>
                <w:sz w:val="28"/>
                <w:szCs w:val="28"/>
              </w:rPr>
              <w:t>Энергия заряженного конденсатора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 xml:space="preserve">§ 103 Упр.№18 (3). </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83</w:t>
            </w:r>
          </w:p>
        </w:tc>
        <w:tc>
          <w:tcPr>
            <w:tcW w:w="4536" w:type="dxa"/>
          </w:tcPr>
          <w:p w:rsidR="00197AF4" w:rsidRPr="00EB65C9" w:rsidRDefault="00197AF4" w:rsidP="00356FFA">
            <w:pPr>
              <w:tabs>
                <w:tab w:val="left" w:pos="6420"/>
              </w:tabs>
              <w:rPr>
                <w:sz w:val="28"/>
                <w:szCs w:val="28"/>
              </w:rPr>
            </w:pPr>
            <w:r w:rsidRPr="00EB65C9">
              <w:rPr>
                <w:sz w:val="28"/>
                <w:szCs w:val="28"/>
              </w:rPr>
              <w:t xml:space="preserve">Энергия электрического </w:t>
            </w:r>
          </w:p>
          <w:p w:rsidR="00197AF4" w:rsidRPr="00032DBA" w:rsidRDefault="00197AF4" w:rsidP="00356FFA">
            <w:pPr>
              <w:tabs>
                <w:tab w:val="left" w:pos="6420"/>
              </w:tabs>
              <w:rPr>
                <w:sz w:val="28"/>
                <w:szCs w:val="28"/>
              </w:rPr>
            </w:pPr>
            <w:r w:rsidRPr="00EB65C9">
              <w:rPr>
                <w:sz w:val="28"/>
                <w:szCs w:val="28"/>
              </w:rPr>
              <w:t>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sidRPr="00EB65C9">
              <w:rPr>
                <w:sz w:val="28"/>
                <w:szCs w:val="28"/>
              </w:rPr>
              <w:t>Комбинированный</w:t>
            </w:r>
          </w:p>
        </w:tc>
        <w:tc>
          <w:tcPr>
            <w:tcW w:w="2551" w:type="dxa"/>
          </w:tcPr>
          <w:p w:rsidR="00197AF4" w:rsidRPr="00DE5A0A" w:rsidRDefault="00197AF4" w:rsidP="00356FFA">
            <w:pPr>
              <w:jc w:val="center"/>
              <w:rPr>
                <w:sz w:val="28"/>
                <w:szCs w:val="28"/>
              </w:rPr>
            </w:pPr>
            <w:r w:rsidRPr="00EB65C9">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Итоги 14 главы.</w:t>
            </w:r>
          </w:p>
        </w:tc>
      </w:tr>
      <w:tr w:rsidR="00197AF4" w:rsidRPr="00DE5A0A" w:rsidTr="00356FFA">
        <w:tc>
          <w:tcPr>
            <w:tcW w:w="14992" w:type="dxa"/>
            <w:gridSpan w:val="8"/>
          </w:tcPr>
          <w:p w:rsidR="00197AF4" w:rsidRPr="00C61A2E" w:rsidRDefault="00197AF4" w:rsidP="00356FFA">
            <w:pPr>
              <w:rPr>
                <w:b/>
                <w:sz w:val="32"/>
                <w:szCs w:val="32"/>
              </w:rPr>
            </w:pPr>
            <w:r w:rsidRPr="00C61A2E">
              <w:rPr>
                <w:b/>
                <w:sz w:val="32"/>
                <w:szCs w:val="32"/>
              </w:rPr>
              <w:t>Законы постоянного тока.</w:t>
            </w:r>
            <w:r>
              <w:rPr>
                <w:b/>
                <w:sz w:val="32"/>
                <w:szCs w:val="32"/>
              </w:rPr>
              <w:t xml:space="preserve">                 15</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84</w:t>
            </w:r>
          </w:p>
        </w:tc>
        <w:tc>
          <w:tcPr>
            <w:tcW w:w="4536" w:type="dxa"/>
          </w:tcPr>
          <w:p w:rsidR="00197AF4" w:rsidRPr="00032DBA" w:rsidRDefault="00197AF4" w:rsidP="00356FFA">
            <w:pPr>
              <w:tabs>
                <w:tab w:val="left" w:pos="6420"/>
              </w:tabs>
              <w:rPr>
                <w:sz w:val="28"/>
                <w:szCs w:val="28"/>
              </w:rPr>
            </w:pPr>
            <w:r w:rsidRPr="00056B14">
              <w:rPr>
                <w:sz w:val="28"/>
                <w:szCs w:val="28"/>
              </w:rPr>
              <w:t>Условия, необходим</w:t>
            </w:r>
            <w:r>
              <w:rPr>
                <w:sz w:val="28"/>
                <w:szCs w:val="28"/>
              </w:rPr>
              <w:t>ые для возникновения и поддержа</w:t>
            </w:r>
            <w:r w:rsidRPr="00056B14">
              <w:rPr>
                <w:sz w:val="28"/>
                <w:szCs w:val="28"/>
              </w:rPr>
              <w:t>ния электрического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104-105,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lastRenderedPageBreak/>
              <w:t>85</w:t>
            </w:r>
          </w:p>
        </w:tc>
        <w:tc>
          <w:tcPr>
            <w:tcW w:w="4536" w:type="dxa"/>
          </w:tcPr>
          <w:p w:rsidR="00197AF4" w:rsidRPr="00032DBA" w:rsidRDefault="00197AF4" w:rsidP="00356FFA">
            <w:pPr>
              <w:tabs>
                <w:tab w:val="left" w:pos="6420"/>
              </w:tabs>
              <w:rPr>
                <w:sz w:val="28"/>
                <w:szCs w:val="28"/>
              </w:rPr>
            </w:pPr>
            <w:r w:rsidRPr="00F60C68">
              <w:rPr>
                <w:sz w:val="28"/>
                <w:szCs w:val="28"/>
              </w:rPr>
              <w:t>Сила тока и плотность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rPr>
          <w:trHeight w:val="1065"/>
        </w:trPr>
        <w:tc>
          <w:tcPr>
            <w:tcW w:w="675" w:type="dxa"/>
          </w:tcPr>
          <w:p w:rsidR="00197AF4" w:rsidRPr="00032DBA" w:rsidRDefault="00197AF4" w:rsidP="00356FFA">
            <w:pPr>
              <w:tabs>
                <w:tab w:val="left" w:pos="6420"/>
              </w:tabs>
              <w:rPr>
                <w:sz w:val="28"/>
                <w:szCs w:val="28"/>
              </w:rPr>
            </w:pPr>
            <w:r>
              <w:rPr>
                <w:sz w:val="28"/>
                <w:szCs w:val="28"/>
              </w:rPr>
              <w:t>86</w:t>
            </w:r>
          </w:p>
        </w:tc>
        <w:tc>
          <w:tcPr>
            <w:tcW w:w="4536" w:type="dxa"/>
          </w:tcPr>
          <w:p w:rsidR="00197AF4" w:rsidRPr="00F60C68" w:rsidRDefault="00197AF4" w:rsidP="00356FFA">
            <w:pPr>
              <w:tabs>
                <w:tab w:val="left" w:pos="6420"/>
              </w:tabs>
              <w:rPr>
                <w:sz w:val="28"/>
                <w:szCs w:val="28"/>
              </w:rPr>
            </w:pPr>
            <w:r w:rsidRPr="00F60C68">
              <w:rPr>
                <w:sz w:val="28"/>
                <w:szCs w:val="28"/>
              </w:rPr>
              <w:t xml:space="preserve">Закон Ома для участка цепи </w:t>
            </w:r>
          </w:p>
          <w:p w:rsidR="00197AF4" w:rsidRPr="00032DBA" w:rsidRDefault="00197AF4" w:rsidP="00356FFA">
            <w:pPr>
              <w:tabs>
                <w:tab w:val="left" w:pos="6420"/>
              </w:tabs>
              <w:rPr>
                <w:sz w:val="28"/>
                <w:szCs w:val="28"/>
              </w:rPr>
            </w:pPr>
            <w:r w:rsidRPr="00F60C68">
              <w:rPr>
                <w:sz w:val="28"/>
                <w:szCs w:val="28"/>
              </w:rPr>
              <w:t>без  ЭДС</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§106-107,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87</w:t>
            </w:r>
          </w:p>
        </w:tc>
        <w:tc>
          <w:tcPr>
            <w:tcW w:w="4536" w:type="dxa"/>
          </w:tcPr>
          <w:p w:rsidR="00197AF4" w:rsidRPr="00032DBA" w:rsidRDefault="00197AF4" w:rsidP="00356FFA">
            <w:pPr>
              <w:tabs>
                <w:tab w:val="left" w:pos="6420"/>
              </w:tabs>
              <w:rPr>
                <w:sz w:val="28"/>
                <w:szCs w:val="28"/>
              </w:rPr>
            </w:pPr>
            <w:r w:rsidRPr="00F60C68">
              <w:rPr>
                <w:sz w:val="28"/>
                <w:szCs w:val="28"/>
              </w:rPr>
              <w:t>Изучение закона Ома для участка цепи, последов</w:t>
            </w:r>
            <w:r>
              <w:rPr>
                <w:sz w:val="28"/>
                <w:szCs w:val="28"/>
              </w:rPr>
              <w:t>ательного и параллельного соеди</w:t>
            </w:r>
            <w:r w:rsidRPr="00F60C68">
              <w:rPr>
                <w:sz w:val="28"/>
                <w:szCs w:val="28"/>
              </w:rPr>
              <w:t>нения проводников.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№12</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Default="00197AF4" w:rsidP="00356FFA">
            <w:pPr>
              <w:tabs>
                <w:tab w:val="left" w:pos="6420"/>
              </w:tabs>
              <w:rPr>
                <w:sz w:val="28"/>
                <w:szCs w:val="28"/>
              </w:rPr>
            </w:pPr>
            <w:r>
              <w:rPr>
                <w:sz w:val="28"/>
                <w:szCs w:val="28"/>
              </w:rPr>
              <w:t>88</w:t>
            </w:r>
          </w:p>
        </w:tc>
        <w:tc>
          <w:tcPr>
            <w:tcW w:w="4536" w:type="dxa"/>
          </w:tcPr>
          <w:p w:rsidR="00197AF4" w:rsidRPr="00F60C68" w:rsidRDefault="00197AF4" w:rsidP="00356FFA">
            <w:pPr>
              <w:tabs>
                <w:tab w:val="left" w:pos="6420"/>
              </w:tabs>
              <w:rPr>
                <w:sz w:val="28"/>
                <w:szCs w:val="28"/>
              </w:rPr>
            </w:pPr>
            <w:r>
              <w:rPr>
                <w:sz w:val="28"/>
                <w:szCs w:val="28"/>
              </w:rPr>
              <w:t>Решение задач:</w:t>
            </w:r>
            <w:r w:rsidRPr="00032DBA">
              <w:rPr>
                <w:sz w:val="28"/>
                <w:szCs w:val="28"/>
              </w:rPr>
              <w:t xml:space="preserve"> «Закон Ома для участка цепи»</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Pr="00FC4582" w:rsidRDefault="00197AF4" w:rsidP="00356FFA">
            <w:pPr>
              <w:jc w:val="center"/>
              <w:rPr>
                <w:sz w:val="28"/>
                <w:szCs w:val="28"/>
              </w:rPr>
            </w:pPr>
            <w:r>
              <w:rPr>
                <w:sz w:val="28"/>
                <w:szCs w:val="28"/>
              </w:rPr>
              <w:t>Компьютер. Экран. Проектор. Учебник.</w:t>
            </w:r>
          </w:p>
        </w:tc>
        <w:tc>
          <w:tcPr>
            <w:tcW w:w="2268" w:type="dxa"/>
          </w:tcPr>
          <w:p w:rsidR="00197AF4" w:rsidRPr="00FC4582" w:rsidRDefault="00197AF4" w:rsidP="00356FFA">
            <w:pPr>
              <w:rPr>
                <w:sz w:val="28"/>
                <w:szCs w:val="28"/>
              </w:rPr>
            </w:pPr>
            <w:r>
              <w:rPr>
                <w:sz w:val="28"/>
                <w:szCs w:val="28"/>
              </w:rPr>
              <w:t>Повторить конспект, решить задачу</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89</w:t>
            </w:r>
          </w:p>
        </w:tc>
        <w:tc>
          <w:tcPr>
            <w:tcW w:w="4536" w:type="dxa"/>
          </w:tcPr>
          <w:p w:rsidR="00197AF4" w:rsidRPr="00032DBA" w:rsidRDefault="00197AF4" w:rsidP="00356FFA">
            <w:pPr>
              <w:tabs>
                <w:tab w:val="left" w:pos="6420"/>
              </w:tabs>
              <w:rPr>
                <w:sz w:val="28"/>
                <w:szCs w:val="28"/>
              </w:rPr>
            </w:pPr>
            <w:r w:rsidRPr="00F60C68">
              <w:rPr>
                <w:sz w:val="28"/>
                <w:szCs w:val="28"/>
              </w:rPr>
              <w:t xml:space="preserve">Зависимость  электрического  сопротивления </w:t>
            </w:r>
            <w:r>
              <w:rPr>
                <w:sz w:val="28"/>
                <w:szCs w:val="28"/>
              </w:rPr>
              <w:t xml:space="preserve"> от  материала,  длины  и  пло</w:t>
            </w:r>
            <w:r w:rsidRPr="00F60C68">
              <w:rPr>
                <w:sz w:val="28"/>
                <w:szCs w:val="28"/>
              </w:rPr>
              <w:t>щади поперечного сечения проводника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90</w:t>
            </w:r>
          </w:p>
        </w:tc>
        <w:tc>
          <w:tcPr>
            <w:tcW w:w="4536" w:type="dxa"/>
          </w:tcPr>
          <w:p w:rsidR="00197AF4" w:rsidRPr="00032DBA" w:rsidRDefault="00197AF4" w:rsidP="00356FFA">
            <w:pPr>
              <w:tabs>
                <w:tab w:val="left" w:pos="6420"/>
              </w:tabs>
              <w:rPr>
                <w:sz w:val="28"/>
                <w:szCs w:val="28"/>
              </w:rPr>
            </w:pPr>
            <w:r>
              <w:rPr>
                <w:sz w:val="28"/>
                <w:szCs w:val="28"/>
              </w:rPr>
              <w:t>Определение ЭДС и внутреннего сопротивления источника напряжения</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№13</w:t>
            </w:r>
          </w:p>
        </w:tc>
        <w:tc>
          <w:tcPr>
            <w:tcW w:w="2551" w:type="dxa"/>
          </w:tcPr>
          <w:p w:rsidR="00197AF4" w:rsidRPr="00DE5A0A" w:rsidRDefault="00197AF4" w:rsidP="00356FFA">
            <w:pPr>
              <w:jc w:val="center"/>
              <w:rPr>
                <w:sz w:val="28"/>
                <w:szCs w:val="28"/>
              </w:rPr>
            </w:pPr>
            <w:r w:rsidRPr="00FC4582">
              <w:rPr>
                <w:sz w:val="28"/>
                <w:szCs w:val="28"/>
              </w:rPr>
              <w:t>Инструкционная карта</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lang w:val="en-US"/>
              </w:rPr>
              <w:t>91</w:t>
            </w:r>
          </w:p>
        </w:tc>
        <w:tc>
          <w:tcPr>
            <w:tcW w:w="4536" w:type="dxa"/>
          </w:tcPr>
          <w:p w:rsidR="00197AF4" w:rsidRPr="00DB474F" w:rsidRDefault="00197AF4" w:rsidP="00356FFA">
            <w:pPr>
              <w:tabs>
                <w:tab w:val="left" w:pos="6420"/>
              </w:tabs>
              <w:rPr>
                <w:sz w:val="28"/>
                <w:szCs w:val="28"/>
              </w:rPr>
            </w:pPr>
            <w:r w:rsidRPr="00DB474F">
              <w:rPr>
                <w:sz w:val="28"/>
                <w:szCs w:val="28"/>
              </w:rPr>
              <w:t xml:space="preserve">Зависимость электрического сопротивления </w:t>
            </w:r>
          </w:p>
          <w:p w:rsidR="00197AF4" w:rsidRDefault="00197AF4" w:rsidP="00356FFA">
            <w:pPr>
              <w:tabs>
                <w:tab w:val="left" w:pos="6420"/>
              </w:tabs>
              <w:rPr>
                <w:sz w:val="28"/>
                <w:szCs w:val="28"/>
              </w:rPr>
            </w:pPr>
            <w:r w:rsidRPr="00DB474F">
              <w:rPr>
                <w:sz w:val="28"/>
                <w:szCs w:val="28"/>
              </w:rPr>
              <w:t>проводников  от  температуры</w:t>
            </w:r>
          </w:p>
        </w:tc>
        <w:tc>
          <w:tcPr>
            <w:tcW w:w="1134" w:type="dxa"/>
            <w:gridSpan w:val="2"/>
          </w:tcPr>
          <w:p w:rsidR="00197AF4" w:rsidRDefault="00197AF4" w:rsidP="00356FFA">
            <w:pPr>
              <w:tabs>
                <w:tab w:val="left" w:pos="6420"/>
              </w:tabs>
              <w:rPr>
                <w:sz w:val="28"/>
                <w:szCs w:val="28"/>
              </w:rPr>
            </w:pPr>
          </w:p>
        </w:tc>
        <w:tc>
          <w:tcPr>
            <w:tcW w:w="1276" w:type="dxa"/>
          </w:tcPr>
          <w:p w:rsidR="00197AF4" w:rsidRPr="00DE5A0A" w:rsidRDefault="00197AF4" w:rsidP="00356FFA">
            <w:pPr>
              <w:rPr>
                <w:sz w:val="28"/>
                <w:szCs w:val="28"/>
              </w:rPr>
            </w:pPr>
          </w:p>
        </w:tc>
        <w:tc>
          <w:tcPr>
            <w:tcW w:w="2552" w:type="dxa"/>
          </w:tcPr>
          <w:p w:rsidR="00197AF4" w:rsidRDefault="00197AF4" w:rsidP="00356FFA">
            <w:r w:rsidRPr="00831064">
              <w:rPr>
                <w:sz w:val="28"/>
                <w:szCs w:val="28"/>
              </w:rPr>
              <w:t>Комбинированный</w:t>
            </w:r>
          </w:p>
        </w:tc>
        <w:tc>
          <w:tcPr>
            <w:tcW w:w="2551" w:type="dxa"/>
          </w:tcPr>
          <w:p w:rsidR="00197AF4" w:rsidRDefault="00197AF4" w:rsidP="00356FFA">
            <w:r w:rsidRPr="007005A6">
              <w:rPr>
                <w:sz w:val="28"/>
                <w:szCs w:val="28"/>
              </w:rPr>
              <w:t>Компьютер. Экран. Проектор. Учебник</w:t>
            </w:r>
          </w:p>
        </w:tc>
        <w:tc>
          <w:tcPr>
            <w:tcW w:w="2268" w:type="dxa"/>
          </w:tcPr>
          <w:p w:rsidR="00197AF4" w:rsidRPr="00FC4582" w:rsidRDefault="00197AF4" w:rsidP="00356FFA">
            <w:pPr>
              <w:rPr>
                <w:sz w:val="28"/>
                <w:szCs w:val="28"/>
              </w:rPr>
            </w:pPr>
            <w:r>
              <w:rPr>
                <w:sz w:val="28"/>
                <w:szCs w:val="28"/>
              </w:rPr>
              <w:t>Решить задачу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lang w:val="en-US"/>
              </w:rPr>
              <w:t>92</w:t>
            </w:r>
          </w:p>
        </w:tc>
        <w:tc>
          <w:tcPr>
            <w:tcW w:w="4536" w:type="dxa"/>
          </w:tcPr>
          <w:p w:rsidR="00197AF4" w:rsidRDefault="00197AF4" w:rsidP="00356FFA">
            <w:pPr>
              <w:tabs>
                <w:tab w:val="left" w:pos="6420"/>
              </w:tabs>
              <w:rPr>
                <w:sz w:val="28"/>
                <w:szCs w:val="28"/>
              </w:rPr>
            </w:pPr>
            <w:r w:rsidRPr="00DB474F">
              <w:rPr>
                <w:sz w:val="28"/>
                <w:szCs w:val="28"/>
              </w:rPr>
              <w:t>Электродвижущая  сила  источника  тока</w:t>
            </w:r>
          </w:p>
        </w:tc>
        <w:tc>
          <w:tcPr>
            <w:tcW w:w="1134" w:type="dxa"/>
            <w:gridSpan w:val="2"/>
          </w:tcPr>
          <w:p w:rsidR="00197AF4" w:rsidRDefault="00197AF4" w:rsidP="00356FFA">
            <w:pPr>
              <w:tabs>
                <w:tab w:val="left" w:pos="6420"/>
              </w:tabs>
              <w:rPr>
                <w:sz w:val="28"/>
                <w:szCs w:val="28"/>
              </w:rPr>
            </w:pPr>
          </w:p>
        </w:tc>
        <w:tc>
          <w:tcPr>
            <w:tcW w:w="1276" w:type="dxa"/>
          </w:tcPr>
          <w:p w:rsidR="00197AF4" w:rsidRPr="00DE5A0A" w:rsidRDefault="00197AF4" w:rsidP="00356FFA">
            <w:pPr>
              <w:rPr>
                <w:sz w:val="28"/>
                <w:szCs w:val="28"/>
              </w:rPr>
            </w:pPr>
          </w:p>
        </w:tc>
        <w:tc>
          <w:tcPr>
            <w:tcW w:w="2552" w:type="dxa"/>
          </w:tcPr>
          <w:p w:rsidR="00197AF4" w:rsidRDefault="00197AF4" w:rsidP="00356FFA">
            <w:r w:rsidRPr="00831064">
              <w:rPr>
                <w:sz w:val="28"/>
                <w:szCs w:val="28"/>
              </w:rPr>
              <w:t>Комбинированный</w:t>
            </w:r>
          </w:p>
        </w:tc>
        <w:tc>
          <w:tcPr>
            <w:tcW w:w="2551" w:type="dxa"/>
          </w:tcPr>
          <w:p w:rsidR="00197AF4" w:rsidRDefault="00197AF4" w:rsidP="00356FFA">
            <w:r w:rsidRPr="007005A6">
              <w:rPr>
                <w:sz w:val="28"/>
                <w:szCs w:val="28"/>
              </w:rPr>
              <w:t>Компьютер. Экран. Проектор. Учебник</w:t>
            </w:r>
          </w:p>
        </w:tc>
        <w:tc>
          <w:tcPr>
            <w:tcW w:w="2268" w:type="dxa"/>
          </w:tcPr>
          <w:p w:rsidR="00197AF4" w:rsidRPr="00FC4582" w:rsidRDefault="00197AF4" w:rsidP="00356FFA">
            <w:pPr>
              <w:rPr>
                <w:sz w:val="28"/>
                <w:szCs w:val="28"/>
              </w:rPr>
            </w:pPr>
            <w:r>
              <w:rPr>
                <w:sz w:val="28"/>
                <w:szCs w:val="28"/>
              </w:rPr>
              <w:t>§108-109 ответить на вопросы</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3</w:t>
            </w:r>
          </w:p>
        </w:tc>
        <w:tc>
          <w:tcPr>
            <w:tcW w:w="4536" w:type="dxa"/>
          </w:tcPr>
          <w:p w:rsidR="00197AF4" w:rsidRPr="00032DBA" w:rsidRDefault="00197AF4" w:rsidP="00356FFA">
            <w:pPr>
              <w:tabs>
                <w:tab w:val="left" w:pos="6420"/>
              </w:tabs>
              <w:rPr>
                <w:sz w:val="28"/>
                <w:szCs w:val="28"/>
              </w:rPr>
            </w:pPr>
            <w:r>
              <w:rPr>
                <w:sz w:val="28"/>
                <w:szCs w:val="28"/>
              </w:rPr>
              <w:t xml:space="preserve">Закон  Ома </w:t>
            </w:r>
            <w:r w:rsidRPr="00F60C68">
              <w:rPr>
                <w:sz w:val="28"/>
                <w:szCs w:val="28"/>
              </w:rPr>
              <w:t>для полной цепи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w:t>
            </w:r>
            <w:r>
              <w:rPr>
                <w:sz w:val="28"/>
                <w:szCs w:val="28"/>
              </w:rPr>
              <w:lastRenderedPageBreak/>
              <w:t>Учебник.</w:t>
            </w:r>
          </w:p>
        </w:tc>
        <w:tc>
          <w:tcPr>
            <w:tcW w:w="2268" w:type="dxa"/>
          </w:tcPr>
          <w:p w:rsidR="00197AF4" w:rsidRPr="00DE5A0A" w:rsidRDefault="00197AF4" w:rsidP="00356FFA">
            <w:pPr>
              <w:rPr>
                <w:sz w:val="28"/>
                <w:szCs w:val="28"/>
              </w:rPr>
            </w:pPr>
            <w:r>
              <w:rPr>
                <w:sz w:val="28"/>
                <w:szCs w:val="28"/>
              </w:rPr>
              <w:lastRenderedPageBreak/>
              <w:t xml:space="preserve">§ 110, схемы в тетр., </w:t>
            </w:r>
            <w:r>
              <w:rPr>
                <w:sz w:val="28"/>
                <w:szCs w:val="28"/>
              </w:rPr>
              <w:lastRenderedPageBreak/>
              <w:t>вычисления.</w:t>
            </w:r>
          </w:p>
        </w:tc>
      </w:tr>
      <w:tr w:rsidR="00197AF4" w:rsidRPr="00DE5A0A" w:rsidTr="00356FFA">
        <w:tc>
          <w:tcPr>
            <w:tcW w:w="675" w:type="dxa"/>
          </w:tcPr>
          <w:p w:rsidR="00197AF4" w:rsidRPr="00BE35F3" w:rsidRDefault="00197AF4" w:rsidP="00356FFA">
            <w:pPr>
              <w:tabs>
                <w:tab w:val="left" w:pos="6420"/>
              </w:tabs>
              <w:rPr>
                <w:sz w:val="28"/>
                <w:szCs w:val="28"/>
              </w:rPr>
            </w:pPr>
            <w:r>
              <w:rPr>
                <w:sz w:val="28"/>
                <w:szCs w:val="28"/>
              </w:rPr>
              <w:lastRenderedPageBreak/>
              <w:t>9</w:t>
            </w:r>
            <w:r w:rsidRPr="00BE35F3">
              <w:rPr>
                <w:sz w:val="28"/>
                <w:szCs w:val="28"/>
              </w:rPr>
              <w:t>4</w:t>
            </w:r>
          </w:p>
          <w:p w:rsidR="00197AF4" w:rsidRPr="00BE35F3" w:rsidRDefault="00197AF4" w:rsidP="00356FFA">
            <w:pPr>
              <w:tabs>
                <w:tab w:val="left" w:pos="6420"/>
              </w:tabs>
              <w:rPr>
                <w:sz w:val="28"/>
                <w:szCs w:val="28"/>
              </w:rPr>
            </w:pPr>
          </w:p>
        </w:tc>
        <w:tc>
          <w:tcPr>
            <w:tcW w:w="4536" w:type="dxa"/>
          </w:tcPr>
          <w:p w:rsidR="00197AF4" w:rsidRPr="00032DBA" w:rsidRDefault="00197AF4" w:rsidP="00356FFA">
            <w:pPr>
              <w:tabs>
                <w:tab w:val="left" w:pos="6420"/>
              </w:tabs>
              <w:rPr>
                <w:sz w:val="28"/>
                <w:szCs w:val="28"/>
              </w:rPr>
            </w:pPr>
            <w:r w:rsidRPr="00F60C68">
              <w:rPr>
                <w:sz w:val="28"/>
                <w:szCs w:val="28"/>
              </w:rPr>
              <w:t>Изучение закона Ома для полной цепи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14</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5</w:t>
            </w:r>
          </w:p>
        </w:tc>
        <w:tc>
          <w:tcPr>
            <w:tcW w:w="4536" w:type="dxa"/>
          </w:tcPr>
          <w:p w:rsidR="00197AF4" w:rsidRPr="00032DBA" w:rsidRDefault="00197AF4" w:rsidP="00356FFA">
            <w:pPr>
              <w:tabs>
                <w:tab w:val="left" w:pos="6420"/>
              </w:tabs>
              <w:rPr>
                <w:sz w:val="28"/>
                <w:szCs w:val="28"/>
              </w:rPr>
            </w:pPr>
            <w:r w:rsidRPr="00F60C68">
              <w:rPr>
                <w:sz w:val="28"/>
                <w:szCs w:val="28"/>
              </w:rPr>
              <w:t>Соединение проводников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6</w:t>
            </w:r>
          </w:p>
        </w:tc>
        <w:tc>
          <w:tcPr>
            <w:tcW w:w="4536" w:type="dxa"/>
          </w:tcPr>
          <w:p w:rsidR="00197AF4" w:rsidRPr="00032DBA" w:rsidRDefault="00197AF4" w:rsidP="00356FFA">
            <w:pPr>
              <w:tabs>
                <w:tab w:val="left" w:pos="6420"/>
              </w:tabs>
              <w:rPr>
                <w:sz w:val="28"/>
                <w:szCs w:val="28"/>
              </w:rPr>
            </w:pPr>
            <w:r w:rsidRPr="00006622">
              <w:rPr>
                <w:sz w:val="28"/>
                <w:szCs w:val="28"/>
              </w:rPr>
              <w:t>Закон Джоуля—Ленца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Упр.№ 19 (9-10).</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7</w:t>
            </w:r>
          </w:p>
        </w:tc>
        <w:tc>
          <w:tcPr>
            <w:tcW w:w="4536" w:type="dxa"/>
          </w:tcPr>
          <w:p w:rsidR="00197AF4" w:rsidRPr="00032DBA" w:rsidRDefault="00197AF4" w:rsidP="00356FFA">
            <w:pPr>
              <w:tabs>
                <w:tab w:val="left" w:pos="6420"/>
              </w:tabs>
              <w:rPr>
                <w:sz w:val="28"/>
                <w:szCs w:val="28"/>
              </w:rPr>
            </w:pPr>
            <w:r>
              <w:rPr>
                <w:sz w:val="28"/>
                <w:szCs w:val="28"/>
              </w:rPr>
              <w:t>Определение температуры нити лампы накаливания</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15</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8</w:t>
            </w:r>
          </w:p>
        </w:tc>
        <w:tc>
          <w:tcPr>
            <w:tcW w:w="4536" w:type="dxa"/>
          </w:tcPr>
          <w:p w:rsidR="00197AF4" w:rsidRPr="00032DBA" w:rsidRDefault="00197AF4" w:rsidP="00356FFA">
            <w:pPr>
              <w:tabs>
                <w:tab w:val="left" w:pos="6420"/>
              </w:tabs>
              <w:rPr>
                <w:sz w:val="28"/>
                <w:szCs w:val="28"/>
              </w:rPr>
            </w:pPr>
            <w:r w:rsidRPr="00006622">
              <w:rPr>
                <w:sz w:val="28"/>
                <w:szCs w:val="28"/>
              </w:rPr>
              <w:t>Работа и мощность электрического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9</w:t>
            </w:r>
          </w:p>
        </w:tc>
        <w:tc>
          <w:tcPr>
            <w:tcW w:w="4536" w:type="dxa"/>
          </w:tcPr>
          <w:p w:rsidR="00197AF4" w:rsidRPr="00032DBA" w:rsidRDefault="00197AF4" w:rsidP="00356FFA">
            <w:pPr>
              <w:tabs>
                <w:tab w:val="left" w:pos="6420"/>
              </w:tabs>
              <w:rPr>
                <w:sz w:val="28"/>
                <w:szCs w:val="28"/>
              </w:rPr>
            </w:pPr>
            <w:r w:rsidRPr="00006622">
              <w:rPr>
                <w:sz w:val="28"/>
                <w:szCs w:val="28"/>
              </w:rPr>
              <w:t>Тепловое действие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Borders>
              <w:top w:val="nil"/>
            </w:tcBorders>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lang w:val="en-US"/>
              </w:rPr>
              <w:t>100</w:t>
            </w:r>
          </w:p>
        </w:tc>
        <w:tc>
          <w:tcPr>
            <w:tcW w:w="4536" w:type="dxa"/>
          </w:tcPr>
          <w:p w:rsidR="00197AF4" w:rsidRPr="00032DBA" w:rsidRDefault="00197AF4" w:rsidP="00356FFA">
            <w:pPr>
              <w:tabs>
                <w:tab w:val="left" w:pos="6420"/>
              </w:tabs>
              <w:rPr>
                <w:sz w:val="28"/>
                <w:szCs w:val="28"/>
              </w:rPr>
            </w:pPr>
            <w:r>
              <w:rPr>
                <w:sz w:val="28"/>
                <w:szCs w:val="28"/>
              </w:rPr>
              <w:t>Определение КПД электрического чайника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16</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14992" w:type="dxa"/>
            <w:gridSpan w:val="8"/>
          </w:tcPr>
          <w:p w:rsidR="00197AF4" w:rsidRDefault="00197AF4" w:rsidP="00356FFA">
            <w:pPr>
              <w:rPr>
                <w:b/>
                <w:sz w:val="32"/>
                <w:szCs w:val="32"/>
              </w:rPr>
            </w:pPr>
            <w:r w:rsidRPr="00C61A2E">
              <w:rPr>
                <w:b/>
                <w:sz w:val="32"/>
                <w:szCs w:val="32"/>
              </w:rPr>
              <w:t>Электрический ток в</w:t>
            </w:r>
          </w:p>
          <w:p w:rsidR="00197AF4" w:rsidRPr="00C61A2E" w:rsidRDefault="00197AF4" w:rsidP="00356FFA">
            <w:pPr>
              <w:rPr>
                <w:b/>
                <w:sz w:val="32"/>
                <w:szCs w:val="32"/>
              </w:rPr>
            </w:pPr>
            <w:r w:rsidRPr="00C61A2E">
              <w:rPr>
                <w:b/>
                <w:sz w:val="32"/>
                <w:szCs w:val="32"/>
              </w:rPr>
              <w:t>полупроводниках.</w:t>
            </w:r>
            <w:r>
              <w:rPr>
                <w:b/>
                <w:sz w:val="32"/>
                <w:szCs w:val="32"/>
              </w:rPr>
              <w:t xml:space="preserve">                                2</w:t>
            </w:r>
          </w:p>
        </w:tc>
      </w:tr>
      <w:tr w:rsidR="00197AF4" w:rsidRPr="00DE5A0A" w:rsidTr="00356FFA">
        <w:trPr>
          <w:trHeight w:val="334"/>
        </w:trPr>
        <w:tc>
          <w:tcPr>
            <w:tcW w:w="675" w:type="dxa"/>
          </w:tcPr>
          <w:p w:rsidR="00197AF4" w:rsidRPr="00264EBB" w:rsidRDefault="00197AF4" w:rsidP="00356FFA">
            <w:pPr>
              <w:tabs>
                <w:tab w:val="left" w:pos="6420"/>
              </w:tabs>
              <w:rPr>
                <w:sz w:val="28"/>
                <w:szCs w:val="28"/>
                <w:lang w:val="en-US"/>
              </w:rPr>
            </w:pPr>
            <w:r>
              <w:rPr>
                <w:sz w:val="28"/>
                <w:szCs w:val="28"/>
                <w:lang w:val="en-US"/>
              </w:rPr>
              <w:lastRenderedPageBreak/>
              <w:t>101</w:t>
            </w:r>
          </w:p>
        </w:tc>
        <w:tc>
          <w:tcPr>
            <w:tcW w:w="4536" w:type="dxa"/>
          </w:tcPr>
          <w:p w:rsidR="00197AF4" w:rsidRPr="00032DBA" w:rsidRDefault="00197AF4" w:rsidP="00356FFA">
            <w:pPr>
              <w:tabs>
                <w:tab w:val="left" w:pos="6420"/>
              </w:tabs>
              <w:rPr>
                <w:sz w:val="28"/>
                <w:szCs w:val="28"/>
              </w:rPr>
            </w:pPr>
            <w:r w:rsidRPr="00006622">
              <w:rPr>
                <w:sz w:val="28"/>
                <w:szCs w:val="28"/>
              </w:rPr>
              <w:t>Собстве</w:t>
            </w:r>
            <w:r>
              <w:rPr>
                <w:sz w:val="28"/>
                <w:szCs w:val="28"/>
              </w:rPr>
              <w:t>нная  проводимость  полупровод</w:t>
            </w:r>
            <w:r w:rsidRPr="00006622">
              <w:rPr>
                <w:sz w:val="28"/>
                <w:szCs w:val="28"/>
              </w:rPr>
              <w:t>ников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111-115, выучить конспект</w:t>
            </w:r>
          </w:p>
        </w:tc>
      </w:tr>
      <w:tr w:rsidR="00197AF4" w:rsidRPr="00DE5A0A" w:rsidTr="00356FFA">
        <w:trPr>
          <w:trHeight w:val="620"/>
        </w:trPr>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2</w:t>
            </w:r>
          </w:p>
          <w:p w:rsidR="00197AF4" w:rsidRDefault="00197AF4" w:rsidP="00356FFA">
            <w:pPr>
              <w:tabs>
                <w:tab w:val="left" w:pos="6420"/>
              </w:tabs>
              <w:rPr>
                <w:sz w:val="28"/>
                <w:szCs w:val="28"/>
              </w:rPr>
            </w:pPr>
          </w:p>
        </w:tc>
        <w:tc>
          <w:tcPr>
            <w:tcW w:w="4536" w:type="dxa"/>
          </w:tcPr>
          <w:p w:rsidR="00197AF4" w:rsidRDefault="00197AF4" w:rsidP="00356FFA">
            <w:pPr>
              <w:tabs>
                <w:tab w:val="left" w:pos="6420"/>
              </w:tabs>
              <w:rPr>
                <w:sz w:val="28"/>
                <w:szCs w:val="28"/>
              </w:rPr>
            </w:pPr>
            <w:r w:rsidRPr="00006622">
              <w:rPr>
                <w:sz w:val="28"/>
                <w:szCs w:val="28"/>
              </w:rPr>
              <w:t>Полупроводниковые приборы</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118-120, выучить конспект</w:t>
            </w:r>
          </w:p>
        </w:tc>
      </w:tr>
      <w:tr w:rsidR="00197AF4" w:rsidRPr="00DE5A0A" w:rsidTr="00356FFA">
        <w:trPr>
          <w:trHeight w:val="620"/>
        </w:trPr>
        <w:tc>
          <w:tcPr>
            <w:tcW w:w="14992" w:type="dxa"/>
            <w:gridSpan w:val="8"/>
          </w:tcPr>
          <w:p w:rsidR="00197AF4" w:rsidRPr="00C61A2E" w:rsidRDefault="00197AF4" w:rsidP="00356FFA">
            <w:pPr>
              <w:rPr>
                <w:b/>
                <w:sz w:val="32"/>
                <w:szCs w:val="32"/>
              </w:rPr>
            </w:pPr>
            <w:r w:rsidRPr="00C61A2E">
              <w:rPr>
                <w:b/>
                <w:sz w:val="32"/>
                <w:szCs w:val="32"/>
              </w:rPr>
              <w:t>Магнитное поле.</w:t>
            </w:r>
            <w:r>
              <w:rPr>
                <w:b/>
                <w:sz w:val="32"/>
                <w:szCs w:val="32"/>
              </w:rPr>
              <w:t xml:space="preserve">                                  10</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3</w:t>
            </w:r>
          </w:p>
        </w:tc>
        <w:tc>
          <w:tcPr>
            <w:tcW w:w="4536" w:type="dxa"/>
          </w:tcPr>
          <w:p w:rsidR="00197AF4" w:rsidRPr="00032DBA" w:rsidRDefault="00197AF4" w:rsidP="00356FFA">
            <w:pPr>
              <w:tabs>
                <w:tab w:val="left" w:pos="6420"/>
              </w:tabs>
              <w:rPr>
                <w:sz w:val="28"/>
                <w:szCs w:val="28"/>
              </w:rPr>
            </w:pPr>
            <w:r w:rsidRPr="00006622">
              <w:rPr>
                <w:sz w:val="28"/>
                <w:szCs w:val="28"/>
              </w:rPr>
              <w:t>Вектор индукции магнитного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§1, ответить на вопросы </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4</w:t>
            </w:r>
          </w:p>
        </w:tc>
        <w:tc>
          <w:tcPr>
            <w:tcW w:w="4536" w:type="dxa"/>
          </w:tcPr>
          <w:p w:rsidR="00197AF4" w:rsidRPr="00006622" w:rsidRDefault="00197AF4" w:rsidP="00356FFA">
            <w:pPr>
              <w:tabs>
                <w:tab w:val="left" w:pos="6420"/>
              </w:tabs>
              <w:rPr>
                <w:sz w:val="28"/>
                <w:szCs w:val="28"/>
              </w:rPr>
            </w:pPr>
            <w:r w:rsidRPr="00006622">
              <w:rPr>
                <w:sz w:val="28"/>
                <w:szCs w:val="28"/>
              </w:rPr>
              <w:t xml:space="preserve">Действие магнитного поля на </w:t>
            </w:r>
          </w:p>
          <w:p w:rsidR="00197AF4" w:rsidRPr="00032DBA" w:rsidRDefault="00197AF4" w:rsidP="00356FFA">
            <w:pPr>
              <w:tabs>
                <w:tab w:val="left" w:pos="6420"/>
              </w:tabs>
              <w:rPr>
                <w:sz w:val="28"/>
                <w:szCs w:val="28"/>
              </w:rPr>
            </w:pPr>
            <w:r w:rsidRPr="00006622">
              <w:rPr>
                <w:sz w:val="28"/>
                <w:szCs w:val="28"/>
              </w:rPr>
              <w:t>прямолинейный проводник с током</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§2, ответить на вопросы</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5</w:t>
            </w:r>
          </w:p>
        </w:tc>
        <w:tc>
          <w:tcPr>
            <w:tcW w:w="4536" w:type="dxa"/>
          </w:tcPr>
          <w:p w:rsidR="00197AF4" w:rsidRPr="00032DBA" w:rsidRDefault="00197AF4" w:rsidP="00356FFA">
            <w:pPr>
              <w:tabs>
                <w:tab w:val="left" w:pos="6420"/>
              </w:tabs>
              <w:rPr>
                <w:sz w:val="28"/>
                <w:szCs w:val="28"/>
              </w:rPr>
            </w:pPr>
            <w:r w:rsidRPr="00006622">
              <w:rPr>
                <w:sz w:val="28"/>
                <w:szCs w:val="28"/>
              </w:rPr>
              <w:t>Закон Ампера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§4-5, 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6</w:t>
            </w:r>
          </w:p>
        </w:tc>
        <w:tc>
          <w:tcPr>
            <w:tcW w:w="4536" w:type="dxa"/>
          </w:tcPr>
          <w:p w:rsidR="00197AF4" w:rsidRPr="00032DBA" w:rsidRDefault="00197AF4" w:rsidP="00356FFA">
            <w:pPr>
              <w:tabs>
                <w:tab w:val="left" w:pos="6420"/>
              </w:tabs>
              <w:rPr>
                <w:sz w:val="28"/>
                <w:szCs w:val="28"/>
              </w:rPr>
            </w:pPr>
            <w:r w:rsidRPr="00006622">
              <w:rPr>
                <w:sz w:val="28"/>
                <w:szCs w:val="28"/>
              </w:rPr>
              <w:t>Взаимодействие токов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решить задачу </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7</w:t>
            </w:r>
          </w:p>
        </w:tc>
        <w:tc>
          <w:tcPr>
            <w:tcW w:w="4536" w:type="dxa"/>
          </w:tcPr>
          <w:p w:rsidR="00197AF4" w:rsidRPr="00032DBA" w:rsidRDefault="00197AF4" w:rsidP="00356FFA">
            <w:pPr>
              <w:tabs>
                <w:tab w:val="left" w:pos="6420"/>
              </w:tabs>
              <w:rPr>
                <w:sz w:val="28"/>
                <w:szCs w:val="28"/>
              </w:rPr>
            </w:pPr>
            <w:r>
              <w:rPr>
                <w:sz w:val="28"/>
                <w:szCs w:val="28"/>
              </w:rPr>
              <w:t>Магнит</w:t>
            </w:r>
            <w:r w:rsidRPr="00006622">
              <w:rPr>
                <w:sz w:val="28"/>
                <w:szCs w:val="28"/>
              </w:rPr>
              <w:t>ный поток</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§9, 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8</w:t>
            </w:r>
          </w:p>
        </w:tc>
        <w:tc>
          <w:tcPr>
            <w:tcW w:w="4536" w:type="dxa"/>
          </w:tcPr>
          <w:p w:rsidR="00197AF4" w:rsidRPr="00032DBA" w:rsidRDefault="00197AF4" w:rsidP="00356FFA">
            <w:pPr>
              <w:tabs>
                <w:tab w:val="left" w:pos="6420"/>
              </w:tabs>
              <w:rPr>
                <w:sz w:val="28"/>
                <w:szCs w:val="28"/>
              </w:rPr>
            </w:pPr>
            <w:r w:rsidRPr="00006622">
              <w:rPr>
                <w:sz w:val="28"/>
                <w:szCs w:val="28"/>
              </w:rPr>
              <w:t>Работа по перемещению проводника с током в магнитном поле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lastRenderedPageBreak/>
              <w:t>10</w:t>
            </w:r>
            <w:r>
              <w:rPr>
                <w:sz w:val="28"/>
                <w:szCs w:val="28"/>
                <w:lang w:val="en-US"/>
              </w:rPr>
              <w:t>9</w:t>
            </w:r>
          </w:p>
        </w:tc>
        <w:tc>
          <w:tcPr>
            <w:tcW w:w="4536" w:type="dxa"/>
          </w:tcPr>
          <w:p w:rsidR="00197AF4" w:rsidRPr="00C419D0" w:rsidRDefault="00197AF4" w:rsidP="00356FFA">
            <w:pPr>
              <w:tabs>
                <w:tab w:val="left" w:pos="6420"/>
              </w:tabs>
              <w:rPr>
                <w:sz w:val="28"/>
                <w:szCs w:val="28"/>
              </w:rPr>
            </w:pPr>
            <w:r w:rsidRPr="00C419D0">
              <w:rPr>
                <w:sz w:val="28"/>
                <w:szCs w:val="28"/>
              </w:rPr>
              <w:t>Действие магнитного  поля  на  движущийся  заряд</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§6, выучить конспект</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w:t>
            </w:r>
            <w:r>
              <w:rPr>
                <w:sz w:val="28"/>
                <w:szCs w:val="28"/>
                <w:lang w:val="en-US"/>
              </w:rPr>
              <w:t>10</w:t>
            </w:r>
          </w:p>
        </w:tc>
        <w:tc>
          <w:tcPr>
            <w:tcW w:w="4536" w:type="dxa"/>
          </w:tcPr>
          <w:p w:rsidR="00197AF4" w:rsidRPr="00C419D0" w:rsidRDefault="00197AF4" w:rsidP="00356FFA">
            <w:pPr>
              <w:tabs>
                <w:tab w:val="left" w:pos="6420"/>
              </w:tabs>
              <w:rPr>
                <w:sz w:val="28"/>
                <w:szCs w:val="28"/>
              </w:rPr>
            </w:pPr>
            <w:r w:rsidRPr="00C419D0">
              <w:rPr>
                <w:sz w:val="28"/>
                <w:szCs w:val="28"/>
              </w:rPr>
              <w:t xml:space="preserve">  Сила  Лоренца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6-7 краткие итоги</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w:t>
            </w:r>
            <w:r>
              <w:rPr>
                <w:sz w:val="28"/>
                <w:szCs w:val="28"/>
                <w:lang w:val="en-US"/>
              </w:rPr>
              <w:t>11</w:t>
            </w:r>
          </w:p>
        </w:tc>
        <w:tc>
          <w:tcPr>
            <w:tcW w:w="4536" w:type="dxa"/>
          </w:tcPr>
          <w:p w:rsidR="00197AF4" w:rsidRPr="00C419D0" w:rsidRDefault="00197AF4" w:rsidP="00356FFA">
            <w:pPr>
              <w:tabs>
                <w:tab w:val="left" w:pos="6420"/>
              </w:tabs>
              <w:rPr>
                <w:sz w:val="28"/>
                <w:szCs w:val="28"/>
              </w:rPr>
            </w:pPr>
            <w:r w:rsidRPr="00C419D0">
              <w:rPr>
                <w:sz w:val="28"/>
                <w:szCs w:val="28"/>
              </w:rPr>
              <w:t>Определение  удельного  заряда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Решить задачу</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2</w:t>
            </w:r>
          </w:p>
        </w:tc>
        <w:tc>
          <w:tcPr>
            <w:tcW w:w="4536" w:type="dxa"/>
          </w:tcPr>
          <w:p w:rsidR="00197AF4" w:rsidRPr="00C419D0" w:rsidRDefault="00197AF4" w:rsidP="00356FFA">
            <w:pPr>
              <w:tabs>
                <w:tab w:val="left" w:pos="6420"/>
              </w:tabs>
              <w:rPr>
                <w:sz w:val="28"/>
                <w:szCs w:val="28"/>
              </w:rPr>
            </w:pPr>
            <w:r w:rsidRPr="00C419D0">
              <w:rPr>
                <w:sz w:val="28"/>
                <w:szCs w:val="28"/>
              </w:rPr>
              <w:t>Ускорители заряженных частиц</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выучить конспект</w:t>
            </w:r>
          </w:p>
        </w:tc>
      </w:tr>
      <w:tr w:rsidR="00197AF4" w:rsidRPr="00DE5A0A" w:rsidTr="00356FFA">
        <w:trPr>
          <w:trHeight w:val="787"/>
        </w:trPr>
        <w:tc>
          <w:tcPr>
            <w:tcW w:w="14992" w:type="dxa"/>
            <w:gridSpan w:val="8"/>
          </w:tcPr>
          <w:p w:rsidR="00197AF4" w:rsidRPr="00C61A2E" w:rsidRDefault="00197AF4" w:rsidP="00356FFA">
            <w:pPr>
              <w:rPr>
                <w:b/>
                <w:sz w:val="32"/>
                <w:szCs w:val="32"/>
              </w:rPr>
            </w:pPr>
            <w:r w:rsidRPr="00C61A2E">
              <w:rPr>
                <w:b/>
                <w:sz w:val="32"/>
                <w:szCs w:val="32"/>
              </w:rPr>
              <w:t>Электромагнитная индукция.</w:t>
            </w:r>
            <w:r>
              <w:rPr>
                <w:b/>
                <w:sz w:val="32"/>
                <w:szCs w:val="32"/>
              </w:rPr>
              <w:t xml:space="preserve">          8</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3</w:t>
            </w:r>
          </w:p>
        </w:tc>
        <w:tc>
          <w:tcPr>
            <w:tcW w:w="4536" w:type="dxa"/>
          </w:tcPr>
          <w:p w:rsidR="00197AF4" w:rsidRPr="00C419D0" w:rsidRDefault="00197AF4" w:rsidP="00356FFA">
            <w:pPr>
              <w:tabs>
                <w:tab w:val="left" w:pos="6420"/>
              </w:tabs>
              <w:rPr>
                <w:sz w:val="28"/>
                <w:szCs w:val="28"/>
              </w:rPr>
            </w:pPr>
            <w:r w:rsidRPr="00C419D0">
              <w:rPr>
                <w:sz w:val="28"/>
                <w:szCs w:val="28"/>
              </w:rPr>
              <w:t>Электромагнитная индукция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8, Конспект урока</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4</w:t>
            </w:r>
          </w:p>
        </w:tc>
        <w:tc>
          <w:tcPr>
            <w:tcW w:w="4536" w:type="dxa"/>
          </w:tcPr>
          <w:p w:rsidR="00197AF4" w:rsidRPr="00C419D0" w:rsidRDefault="00197AF4" w:rsidP="00356FFA">
            <w:pPr>
              <w:tabs>
                <w:tab w:val="left" w:pos="6420"/>
              </w:tabs>
              <w:rPr>
                <w:sz w:val="28"/>
                <w:szCs w:val="28"/>
              </w:rPr>
            </w:pPr>
            <w:r w:rsidRPr="00C419D0">
              <w:rPr>
                <w:sz w:val="28"/>
                <w:szCs w:val="28"/>
              </w:rPr>
              <w:t>Изучение явления электромагнитной индукции</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 17</w:t>
            </w:r>
          </w:p>
        </w:tc>
        <w:tc>
          <w:tcPr>
            <w:tcW w:w="2551" w:type="dxa"/>
          </w:tcPr>
          <w:p w:rsidR="00197AF4" w:rsidRDefault="00197AF4" w:rsidP="00356FFA">
            <w:pPr>
              <w:jc w:val="center"/>
              <w:rPr>
                <w:sz w:val="28"/>
                <w:szCs w:val="28"/>
              </w:rPr>
            </w:pPr>
            <w:r w:rsidRPr="00FC4582">
              <w:rPr>
                <w:sz w:val="28"/>
                <w:szCs w:val="28"/>
              </w:rPr>
              <w:t>Инструкционная карта</w:t>
            </w:r>
          </w:p>
        </w:tc>
        <w:tc>
          <w:tcPr>
            <w:tcW w:w="2268" w:type="dxa"/>
          </w:tcPr>
          <w:p w:rsidR="00197AF4" w:rsidRDefault="00197AF4" w:rsidP="00356FFA">
            <w:pPr>
              <w:jc w:val="center"/>
              <w:rPr>
                <w:sz w:val="28"/>
                <w:szCs w:val="28"/>
              </w:rPr>
            </w:pPr>
            <w:r w:rsidRPr="00FC4582">
              <w:rPr>
                <w:sz w:val="28"/>
                <w:szCs w:val="28"/>
              </w:rPr>
              <w:t>Оформить работу</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5</w:t>
            </w:r>
          </w:p>
        </w:tc>
        <w:tc>
          <w:tcPr>
            <w:tcW w:w="4536" w:type="dxa"/>
          </w:tcPr>
          <w:p w:rsidR="00197AF4" w:rsidRPr="00C419D0" w:rsidRDefault="00197AF4" w:rsidP="00356FFA">
            <w:pPr>
              <w:tabs>
                <w:tab w:val="left" w:pos="6420"/>
              </w:tabs>
              <w:rPr>
                <w:sz w:val="28"/>
                <w:szCs w:val="28"/>
              </w:rPr>
            </w:pPr>
            <w:r w:rsidRPr="00C419D0">
              <w:rPr>
                <w:sz w:val="28"/>
                <w:szCs w:val="28"/>
              </w:rPr>
              <w:t>Вихревое электрическое поле.</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12-13(11) Конспект урока</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6</w:t>
            </w:r>
          </w:p>
        </w:tc>
        <w:tc>
          <w:tcPr>
            <w:tcW w:w="4536" w:type="dxa"/>
          </w:tcPr>
          <w:p w:rsidR="00197AF4" w:rsidRPr="00C419D0" w:rsidRDefault="00197AF4" w:rsidP="00356FFA">
            <w:pPr>
              <w:tabs>
                <w:tab w:val="left" w:pos="6420"/>
              </w:tabs>
              <w:rPr>
                <w:sz w:val="28"/>
                <w:szCs w:val="28"/>
              </w:rPr>
            </w:pPr>
            <w:r w:rsidRPr="00C419D0">
              <w:rPr>
                <w:sz w:val="28"/>
                <w:szCs w:val="28"/>
              </w:rPr>
              <w:t>Самоиндукция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15(11) Конспект урока</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lastRenderedPageBreak/>
              <w:t>11</w:t>
            </w:r>
            <w:r>
              <w:rPr>
                <w:sz w:val="28"/>
                <w:szCs w:val="28"/>
                <w:lang w:val="en-US"/>
              </w:rPr>
              <w:t>7</w:t>
            </w:r>
          </w:p>
        </w:tc>
        <w:tc>
          <w:tcPr>
            <w:tcW w:w="4536" w:type="dxa"/>
          </w:tcPr>
          <w:p w:rsidR="00197AF4" w:rsidRPr="00C419D0" w:rsidRDefault="00197AF4" w:rsidP="00356FFA">
            <w:pPr>
              <w:tabs>
                <w:tab w:val="left" w:pos="6420"/>
              </w:tabs>
              <w:rPr>
                <w:sz w:val="28"/>
                <w:szCs w:val="28"/>
              </w:rPr>
            </w:pPr>
            <w:r w:rsidRPr="00C419D0">
              <w:rPr>
                <w:sz w:val="28"/>
                <w:szCs w:val="28"/>
              </w:rPr>
              <w:t>Энергия магнитного поля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16-17(11) Конспект урока</w:t>
            </w:r>
          </w:p>
        </w:tc>
      </w:tr>
      <w:tr w:rsidR="00197AF4" w:rsidRPr="00DE5A0A" w:rsidTr="00356FFA">
        <w:trPr>
          <w:trHeight w:val="787"/>
        </w:trPr>
        <w:tc>
          <w:tcPr>
            <w:tcW w:w="675" w:type="dxa"/>
          </w:tcPr>
          <w:p w:rsidR="00197AF4" w:rsidRDefault="00197AF4" w:rsidP="00356FFA">
            <w:pPr>
              <w:tabs>
                <w:tab w:val="left" w:pos="6420"/>
              </w:tabs>
              <w:rPr>
                <w:sz w:val="28"/>
                <w:szCs w:val="28"/>
              </w:rPr>
            </w:pPr>
            <w:r>
              <w:rPr>
                <w:sz w:val="28"/>
                <w:szCs w:val="28"/>
              </w:rPr>
              <w:t>118</w:t>
            </w:r>
          </w:p>
        </w:tc>
        <w:tc>
          <w:tcPr>
            <w:tcW w:w="4536" w:type="dxa"/>
          </w:tcPr>
          <w:p w:rsidR="00197AF4" w:rsidRPr="00C419D0" w:rsidRDefault="00197AF4" w:rsidP="00356FFA">
            <w:pPr>
              <w:tabs>
                <w:tab w:val="left" w:pos="6420"/>
              </w:tabs>
              <w:rPr>
                <w:sz w:val="28"/>
                <w:szCs w:val="28"/>
              </w:rPr>
            </w:pPr>
            <w:r>
              <w:rPr>
                <w:sz w:val="28"/>
                <w:szCs w:val="28"/>
              </w:rPr>
              <w:t>Контрольная работа «Электродинамика»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Pr="00FC4582" w:rsidRDefault="00197AF4" w:rsidP="00356FFA">
            <w:pPr>
              <w:jc w:val="center"/>
              <w:rPr>
                <w:sz w:val="28"/>
                <w:szCs w:val="28"/>
              </w:rPr>
            </w:pPr>
            <w:r>
              <w:rPr>
                <w:sz w:val="28"/>
                <w:szCs w:val="28"/>
              </w:rPr>
              <w:t>Раздаточный материал</w:t>
            </w:r>
          </w:p>
        </w:tc>
        <w:tc>
          <w:tcPr>
            <w:tcW w:w="2268" w:type="dxa"/>
          </w:tcPr>
          <w:p w:rsidR="00197AF4" w:rsidRPr="00FC4582" w:rsidRDefault="00197AF4" w:rsidP="00356FFA">
            <w:pPr>
              <w:jc w:val="center"/>
              <w:rPr>
                <w:sz w:val="28"/>
                <w:szCs w:val="28"/>
              </w:rPr>
            </w:pPr>
            <w:r>
              <w:rPr>
                <w:sz w:val="28"/>
                <w:szCs w:val="28"/>
              </w:rPr>
              <w:t>Повторить краткие итоги</w:t>
            </w:r>
          </w:p>
        </w:tc>
      </w:tr>
      <w:tr w:rsidR="00197AF4" w:rsidRPr="00DE5A0A" w:rsidTr="00356FFA">
        <w:trPr>
          <w:trHeight w:val="473"/>
        </w:trPr>
        <w:tc>
          <w:tcPr>
            <w:tcW w:w="675" w:type="dxa"/>
          </w:tcPr>
          <w:p w:rsidR="00197AF4" w:rsidRDefault="00197AF4" w:rsidP="00356FFA">
            <w:pPr>
              <w:tabs>
                <w:tab w:val="left" w:pos="6420"/>
              </w:tabs>
              <w:rPr>
                <w:sz w:val="28"/>
                <w:szCs w:val="28"/>
              </w:rPr>
            </w:pPr>
          </w:p>
        </w:tc>
        <w:tc>
          <w:tcPr>
            <w:tcW w:w="4536" w:type="dxa"/>
            <w:tcBorders>
              <w:right w:val="nil"/>
            </w:tcBorders>
          </w:tcPr>
          <w:p w:rsidR="00197AF4" w:rsidRPr="00C419D0" w:rsidRDefault="00197AF4" w:rsidP="00356FFA">
            <w:pPr>
              <w:tabs>
                <w:tab w:val="left" w:pos="6420"/>
              </w:tabs>
              <w:rPr>
                <w:sz w:val="28"/>
                <w:szCs w:val="28"/>
              </w:rPr>
            </w:pPr>
            <w:r w:rsidRPr="00FC0557">
              <w:rPr>
                <w:b/>
                <w:sz w:val="28"/>
                <w:szCs w:val="28"/>
              </w:rPr>
              <w:t>Колебания и волны</w:t>
            </w:r>
            <w:r w:rsidRPr="00C419D0">
              <w:rPr>
                <w:b/>
                <w:sz w:val="28"/>
                <w:szCs w:val="28"/>
              </w:rPr>
              <w:t xml:space="preserve">.                                   </w:t>
            </w:r>
          </w:p>
        </w:tc>
        <w:tc>
          <w:tcPr>
            <w:tcW w:w="9781" w:type="dxa"/>
            <w:gridSpan w:val="6"/>
            <w:tcBorders>
              <w:left w:val="nil"/>
            </w:tcBorders>
          </w:tcPr>
          <w:p w:rsidR="00197AF4" w:rsidRPr="00364E2A" w:rsidRDefault="00197AF4" w:rsidP="00356FFA">
            <w:pPr>
              <w:rPr>
                <w:b/>
                <w:sz w:val="28"/>
                <w:szCs w:val="28"/>
              </w:rPr>
            </w:pPr>
            <w:r w:rsidRPr="00364E2A">
              <w:rPr>
                <w:b/>
                <w:sz w:val="28"/>
                <w:szCs w:val="28"/>
              </w:rPr>
              <w:t>2</w:t>
            </w:r>
            <w:r>
              <w:rPr>
                <w:b/>
                <w:sz w:val="28"/>
                <w:szCs w:val="28"/>
              </w:rPr>
              <w:t>6</w:t>
            </w:r>
          </w:p>
        </w:tc>
      </w:tr>
      <w:tr w:rsidR="00197AF4" w:rsidRPr="008E7BB8" w:rsidTr="00356FFA">
        <w:trPr>
          <w:trHeight w:val="564"/>
        </w:trPr>
        <w:tc>
          <w:tcPr>
            <w:tcW w:w="675" w:type="dxa"/>
          </w:tcPr>
          <w:p w:rsidR="00197AF4" w:rsidRPr="008E7BB8" w:rsidRDefault="00197AF4" w:rsidP="00356FFA">
            <w:pPr>
              <w:tabs>
                <w:tab w:val="left" w:pos="6420"/>
              </w:tabs>
              <w:rPr>
                <w:b/>
                <w:sz w:val="32"/>
                <w:szCs w:val="32"/>
              </w:rPr>
            </w:pPr>
          </w:p>
        </w:tc>
        <w:tc>
          <w:tcPr>
            <w:tcW w:w="4536" w:type="dxa"/>
            <w:tcBorders>
              <w:right w:val="nil"/>
            </w:tcBorders>
          </w:tcPr>
          <w:p w:rsidR="00197AF4" w:rsidRPr="008E7BB8" w:rsidRDefault="00197AF4" w:rsidP="00356FFA">
            <w:pPr>
              <w:tabs>
                <w:tab w:val="left" w:pos="6420"/>
              </w:tabs>
              <w:rPr>
                <w:b/>
                <w:sz w:val="32"/>
                <w:szCs w:val="32"/>
              </w:rPr>
            </w:pPr>
            <w:r w:rsidRPr="008E7BB8">
              <w:rPr>
                <w:b/>
                <w:sz w:val="32"/>
                <w:szCs w:val="32"/>
              </w:rPr>
              <w:t>Механические колебания.</w:t>
            </w:r>
            <w:r>
              <w:rPr>
                <w:b/>
                <w:sz w:val="32"/>
                <w:szCs w:val="32"/>
              </w:rPr>
              <w:t xml:space="preserve">     </w:t>
            </w:r>
          </w:p>
        </w:tc>
        <w:tc>
          <w:tcPr>
            <w:tcW w:w="9781" w:type="dxa"/>
            <w:gridSpan w:val="6"/>
            <w:tcBorders>
              <w:left w:val="nil"/>
            </w:tcBorders>
          </w:tcPr>
          <w:p w:rsidR="00197AF4" w:rsidRPr="008E7BB8" w:rsidRDefault="00197AF4" w:rsidP="00356FFA">
            <w:pPr>
              <w:rPr>
                <w:b/>
                <w:sz w:val="32"/>
                <w:szCs w:val="32"/>
              </w:rPr>
            </w:pPr>
            <w:r>
              <w:rPr>
                <w:b/>
                <w:sz w:val="32"/>
                <w:szCs w:val="32"/>
              </w:rPr>
              <w:t>5</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119</w:t>
            </w:r>
          </w:p>
        </w:tc>
        <w:tc>
          <w:tcPr>
            <w:tcW w:w="4536" w:type="dxa"/>
          </w:tcPr>
          <w:p w:rsidR="00197AF4" w:rsidRPr="00C419D0" w:rsidRDefault="00197AF4" w:rsidP="00356FFA">
            <w:pPr>
              <w:tabs>
                <w:tab w:val="left" w:pos="6420"/>
              </w:tabs>
              <w:rPr>
                <w:sz w:val="28"/>
                <w:szCs w:val="28"/>
              </w:rPr>
            </w:pPr>
            <w:r w:rsidRPr="00FC0557">
              <w:rPr>
                <w:sz w:val="28"/>
                <w:szCs w:val="28"/>
              </w:rPr>
              <w:t>Колебательное  движение.  Гармонические  колебания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§22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120</w:t>
            </w:r>
          </w:p>
        </w:tc>
        <w:tc>
          <w:tcPr>
            <w:tcW w:w="4536" w:type="dxa"/>
          </w:tcPr>
          <w:p w:rsidR="00197AF4" w:rsidRPr="00C419D0" w:rsidRDefault="00197AF4" w:rsidP="00356FFA">
            <w:pPr>
              <w:tabs>
                <w:tab w:val="left" w:pos="6420"/>
              </w:tabs>
              <w:rPr>
                <w:sz w:val="28"/>
                <w:szCs w:val="28"/>
              </w:rPr>
            </w:pPr>
            <w:r w:rsidRPr="00FC0557">
              <w:rPr>
                <w:sz w:val="28"/>
                <w:szCs w:val="28"/>
              </w:rPr>
              <w:t xml:space="preserve">Свободные  механические  колебания.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§18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121</w:t>
            </w:r>
          </w:p>
        </w:tc>
        <w:tc>
          <w:tcPr>
            <w:tcW w:w="4536" w:type="dxa"/>
          </w:tcPr>
          <w:p w:rsidR="00197AF4" w:rsidRPr="00C419D0" w:rsidRDefault="00197AF4" w:rsidP="00356FFA">
            <w:pPr>
              <w:tabs>
                <w:tab w:val="left" w:pos="6420"/>
              </w:tabs>
              <w:rPr>
                <w:sz w:val="28"/>
                <w:szCs w:val="28"/>
              </w:rPr>
            </w:pPr>
            <w:r w:rsidRPr="00FC0557">
              <w:rPr>
                <w:sz w:val="28"/>
                <w:szCs w:val="28"/>
              </w:rPr>
              <w:t>Превращение энергии при колебательном движении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§19-21, 24 ответить на вопросы.</w:t>
            </w:r>
          </w:p>
        </w:tc>
      </w:tr>
      <w:tr w:rsidR="00197AF4" w:rsidRPr="00DE5A0A" w:rsidTr="00356FFA">
        <w:tc>
          <w:tcPr>
            <w:tcW w:w="675" w:type="dxa"/>
          </w:tcPr>
          <w:p w:rsidR="00197AF4" w:rsidRDefault="00197AF4" w:rsidP="00356FFA">
            <w:pPr>
              <w:tabs>
                <w:tab w:val="left" w:pos="6420"/>
              </w:tabs>
              <w:rPr>
                <w:sz w:val="28"/>
                <w:szCs w:val="28"/>
              </w:rPr>
            </w:pPr>
            <w:r>
              <w:rPr>
                <w:sz w:val="28"/>
                <w:szCs w:val="28"/>
              </w:rPr>
              <w:t>122</w:t>
            </w:r>
          </w:p>
        </w:tc>
        <w:tc>
          <w:tcPr>
            <w:tcW w:w="4536" w:type="dxa"/>
          </w:tcPr>
          <w:p w:rsidR="00197AF4" w:rsidRPr="00FC0557" w:rsidRDefault="00197AF4" w:rsidP="00356FFA">
            <w:pPr>
              <w:tabs>
                <w:tab w:val="left" w:pos="6420"/>
              </w:tabs>
              <w:rPr>
                <w:sz w:val="28"/>
                <w:szCs w:val="28"/>
              </w:rPr>
            </w:pPr>
            <w:r w:rsidRPr="00FC0557">
              <w:rPr>
                <w:sz w:val="28"/>
                <w:szCs w:val="28"/>
              </w:rPr>
              <w:t xml:space="preserve">Изучение зависимости периода колебаний нитяного (или пружинного) маятника </w:t>
            </w:r>
          </w:p>
          <w:p w:rsidR="00197AF4" w:rsidRPr="00C419D0" w:rsidRDefault="00197AF4" w:rsidP="00356FFA">
            <w:pPr>
              <w:tabs>
                <w:tab w:val="left" w:pos="6420"/>
              </w:tabs>
              <w:rPr>
                <w:sz w:val="28"/>
                <w:szCs w:val="28"/>
              </w:rPr>
            </w:pPr>
            <w:r w:rsidRPr="00FC0557">
              <w:rPr>
                <w:sz w:val="28"/>
                <w:szCs w:val="28"/>
              </w:rPr>
              <w:t>от длины нити (или массы груза)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18</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123</w:t>
            </w:r>
          </w:p>
        </w:tc>
        <w:tc>
          <w:tcPr>
            <w:tcW w:w="4536" w:type="dxa"/>
          </w:tcPr>
          <w:p w:rsidR="00197AF4" w:rsidRPr="00C419D0" w:rsidRDefault="00197AF4" w:rsidP="00356FFA">
            <w:pPr>
              <w:tabs>
                <w:tab w:val="left" w:pos="6420"/>
              </w:tabs>
              <w:rPr>
                <w:sz w:val="28"/>
                <w:szCs w:val="28"/>
              </w:rPr>
            </w:pPr>
            <w:r w:rsidRPr="00FC0557">
              <w:rPr>
                <w:sz w:val="28"/>
                <w:szCs w:val="28"/>
              </w:rPr>
              <w:t>Вынужденные механические колебания.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§25-26, примеры р/з(1-2).</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Упругие волны.</w:t>
            </w:r>
            <w:r>
              <w:rPr>
                <w:b/>
                <w:sz w:val="32"/>
                <w:szCs w:val="32"/>
              </w:rPr>
              <w:t xml:space="preserve">                                   4</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24</w:t>
            </w:r>
          </w:p>
        </w:tc>
        <w:tc>
          <w:tcPr>
            <w:tcW w:w="4536" w:type="dxa"/>
          </w:tcPr>
          <w:p w:rsidR="00197AF4" w:rsidRPr="00C419D0" w:rsidRDefault="00197AF4" w:rsidP="00356FFA">
            <w:pPr>
              <w:tabs>
                <w:tab w:val="left" w:pos="6420"/>
              </w:tabs>
              <w:rPr>
                <w:sz w:val="28"/>
                <w:szCs w:val="28"/>
              </w:rPr>
            </w:pPr>
            <w:r w:rsidRPr="009A7901">
              <w:rPr>
                <w:sz w:val="28"/>
                <w:szCs w:val="28"/>
              </w:rPr>
              <w:t>Поперечные и продольные волны. Характеристики волны.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§42-44.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lastRenderedPageBreak/>
              <w:t>1</w:t>
            </w:r>
            <w:r>
              <w:rPr>
                <w:sz w:val="28"/>
                <w:szCs w:val="28"/>
              </w:rPr>
              <w:t>25</w:t>
            </w:r>
          </w:p>
        </w:tc>
        <w:tc>
          <w:tcPr>
            <w:tcW w:w="4536" w:type="dxa"/>
          </w:tcPr>
          <w:p w:rsidR="00197AF4" w:rsidRPr="00C419D0" w:rsidRDefault="00197AF4" w:rsidP="00356FFA">
            <w:pPr>
              <w:tabs>
                <w:tab w:val="left" w:pos="6420"/>
              </w:tabs>
              <w:rPr>
                <w:sz w:val="28"/>
                <w:szCs w:val="28"/>
              </w:rPr>
            </w:pPr>
            <w:r>
              <w:rPr>
                <w:sz w:val="28"/>
                <w:szCs w:val="28"/>
              </w:rPr>
              <w:t>Урав</w:t>
            </w:r>
            <w:r w:rsidRPr="009A7901">
              <w:rPr>
                <w:sz w:val="28"/>
                <w:szCs w:val="28"/>
              </w:rPr>
              <w:t>нение  плоской  бегущей  волны.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Плакат. Учебник.</w:t>
            </w:r>
          </w:p>
        </w:tc>
        <w:tc>
          <w:tcPr>
            <w:tcW w:w="2268" w:type="dxa"/>
          </w:tcPr>
          <w:p w:rsidR="00197AF4" w:rsidRPr="00DE5A0A" w:rsidRDefault="00197AF4" w:rsidP="00356FFA">
            <w:pPr>
              <w:jc w:val="center"/>
              <w:rPr>
                <w:sz w:val="28"/>
                <w:szCs w:val="28"/>
              </w:rPr>
            </w:pPr>
            <w:r>
              <w:rPr>
                <w:sz w:val="28"/>
                <w:szCs w:val="28"/>
              </w:rPr>
              <w:t>§45(11), решить задачу</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26</w:t>
            </w:r>
          </w:p>
        </w:tc>
        <w:tc>
          <w:tcPr>
            <w:tcW w:w="4536" w:type="dxa"/>
          </w:tcPr>
          <w:p w:rsidR="00197AF4" w:rsidRPr="00C419D0" w:rsidRDefault="00197AF4" w:rsidP="00356FFA">
            <w:pPr>
              <w:tabs>
                <w:tab w:val="left" w:pos="6420"/>
              </w:tabs>
              <w:rPr>
                <w:sz w:val="28"/>
                <w:szCs w:val="28"/>
              </w:rPr>
            </w:pPr>
            <w:r w:rsidRPr="009A7901">
              <w:rPr>
                <w:sz w:val="28"/>
                <w:szCs w:val="28"/>
              </w:rPr>
              <w:t>Интерференция  волн.  Понятие  о  дифракции  волн.</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127</w:t>
            </w:r>
          </w:p>
        </w:tc>
        <w:tc>
          <w:tcPr>
            <w:tcW w:w="4536" w:type="dxa"/>
          </w:tcPr>
          <w:p w:rsidR="00197AF4" w:rsidRPr="00C419D0" w:rsidRDefault="00197AF4" w:rsidP="00356FFA">
            <w:pPr>
              <w:tabs>
                <w:tab w:val="left" w:pos="6420"/>
              </w:tabs>
              <w:rPr>
                <w:sz w:val="28"/>
                <w:szCs w:val="28"/>
              </w:rPr>
            </w:pPr>
            <w:r w:rsidRPr="009A7901">
              <w:rPr>
                <w:sz w:val="28"/>
                <w:szCs w:val="28"/>
              </w:rPr>
              <w:t>Звуковые волны. Ультразвук и его применение</w:t>
            </w:r>
          </w:p>
        </w:tc>
        <w:tc>
          <w:tcPr>
            <w:tcW w:w="1134" w:type="dxa"/>
            <w:gridSpan w:val="2"/>
          </w:tcPr>
          <w:p w:rsidR="00197AF4" w:rsidRPr="00032DBA" w:rsidRDefault="00197AF4" w:rsidP="00356FFA">
            <w:pPr>
              <w:tabs>
                <w:tab w:val="left" w:pos="6420"/>
              </w:tabs>
              <w:rPr>
                <w:sz w:val="28"/>
                <w:szCs w:val="28"/>
              </w:rPr>
            </w:pPr>
            <w:r>
              <w:rPr>
                <w:sz w:val="28"/>
                <w:szCs w:val="28"/>
              </w:rPr>
              <w:t>1</w:t>
            </w:r>
          </w:p>
          <w:p w:rsidR="00197AF4" w:rsidRPr="00032DBA" w:rsidRDefault="00197AF4" w:rsidP="00356FFA">
            <w:pPr>
              <w:tabs>
                <w:tab w:val="left" w:pos="6420"/>
              </w:tabs>
              <w:rPr>
                <w:b/>
                <w:sz w:val="28"/>
                <w:szCs w:val="28"/>
              </w:rPr>
            </w:pP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Электромагнитные колебания.</w:t>
            </w:r>
            <w:r>
              <w:rPr>
                <w:b/>
                <w:sz w:val="32"/>
                <w:szCs w:val="32"/>
              </w:rPr>
              <w:t xml:space="preserve">        11</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28</w:t>
            </w:r>
          </w:p>
        </w:tc>
        <w:tc>
          <w:tcPr>
            <w:tcW w:w="4536" w:type="dxa"/>
          </w:tcPr>
          <w:p w:rsidR="00197AF4" w:rsidRPr="00C419D0" w:rsidRDefault="00197AF4" w:rsidP="00356FFA">
            <w:pPr>
              <w:tabs>
                <w:tab w:val="left" w:pos="6420"/>
              </w:tabs>
              <w:rPr>
                <w:sz w:val="28"/>
                <w:szCs w:val="28"/>
              </w:rPr>
            </w:pPr>
            <w:r w:rsidRPr="009A7901">
              <w:rPr>
                <w:sz w:val="28"/>
                <w:szCs w:val="28"/>
              </w:rPr>
              <w:t xml:space="preserve">Свободные  электромагнитные  колебания. </w:t>
            </w:r>
            <w:r>
              <w:rPr>
                <w:sz w:val="28"/>
                <w:szCs w:val="28"/>
              </w:rPr>
              <w:t xml:space="preserve"> Пре</w:t>
            </w:r>
            <w:r w:rsidRPr="009A7901">
              <w:rPr>
                <w:sz w:val="28"/>
                <w:szCs w:val="28"/>
              </w:rPr>
              <w:t>вращение  энергии  в  колебательном  контуре.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§27-28, 29 </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29</w:t>
            </w:r>
          </w:p>
        </w:tc>
        <w:tc>
          <w:tcPr>
            <w:tcW w:w="4536" w:type="dxa"/>
          </w:tcPr>
          <w:p w:rsidR="00197AF4" w:rsidRPr="00C419D0" w:rsidRDefault="00197AF4" w:rsidP="00356FFA">
            <w:pPr>
              <w:tabs>
                <w:tab w:val="left" w:pos="6420"/>
              </w:tabs>
              <w:rPr>
                <w:sz w:val="28"/>
                <w:szCs w:val="28"/>
              </w:rPr>
            </w:pPr>
            <w:r w:rsidRPr="009A7901">
              <w:rPr>
                <w:sz w:val="28"/>
                <w:szCs w:val="28"/>
              </w:rPr>
              <w:t>За</w:t>
            </w:r>
            <w:r>
              <w:rPr>
                <w:sz w:val="28"/>
                <w:szCs w:val="28"/>
              </w:rPr>
              <w:t>тухающие  электромагнитные  ко</w:t>
            </w:r>
            <w:r w:rsidRPr="009A7901">
              <w:rPr>
                <w:sz w:val="28"/>
                <w:szCs w:val="28"/>
              </w:rPr>
              <w:t xml:space="preserve">лебания.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30</w:t>
            </w:r>
          </w:p>
        </w:tc>
        <w:tc>
          <w:tcPr>
            <w:tcW w:w="4536" w:type="dxa"/>
          </w:tcPr>
          <w:p w:rsidR="00197AF4" w:rsidRPr="00C310AB" w:rsidRDefault="00197AF4" w:rsidP="00356FFA">
            <w:pPr>
              <w:tabs>
                <w:tab w:val="left" w:pos="6420"/>
              </w:tabs>
              <w:rPr>
                <w:sz w:val="28"/>
                <w:szCs w:val="28"/>
              </w:rPr>
            </w:pPr>
            <w:r w:rsidRPr="00C310AB">
              <w:rPr>
                <w:sz w:val="28"/>
                <w:szCs w:val="28"/>
              </w:rPr>
              <w:t xml:space="preserve">Вынужденные </w:t>
            </w:r>
          </w:p>
          <w:p w:rsidR="00197AF4" w:rsidRPr="00032DBA" w:rsidRDefault="00197AF4" w:rsidP="00356FFA">
            <w:pPr>
              <w:tabs>
                <w:tab w:val="left" w:pos="6420"/>
              </w:tabs>
              <w:rPr>
                <w:sz w:val="28"/>
                <w:szCs w:val="28"/>
              </w:rPr>
            </w:pPr>
            <w:r w:rsidRPr="00C310AB">
              <w:rPr>
                <w:sz w:val="28"/>
                <w:szCs w:val="28"/>
              </w:rPr>
              <w:t>электрические колебания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31</w:t>
            </w:r>
          </w:p>
        </w:tc>
        <w:tc>
          <w:tcPr>
            <w:tcW w:w="4536" w:type="dxa"/>
          </w:tcPr>
          <w:p w:rsidR="00197AF4" w:rsidRPr="00032DBA" w:rsidRDefault="00197AF4" w:rsidP="00356FFA">
            <w:pPr>
              <w:tabs>
                <w:tab w:val="left" w:pos="6420"/>
              </w:tabs>
              <w:rPr>
                <w:sz w:val="28"/>
                <w:szCs w:val="28"/>
              </w:rPr>
            </w:pPr>
            <w:r w:rsidRPr="00C310AB">
              <w:rPr>
                <w:sz w:val="28"/>
                <w:szCs w:val="28"/>
              </w:rPr>
              <w:t>Переменный ток. Генератор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§31 ответить на вопросы</w:t>
            </w:r>
          </w:p>
          <w:p w:rsidR="00197AF4" w:rsidRPr="00DE5A0A" w:rsidRDefault="00197AF4" w:rsidP="00356FFA">
            <w:pPr>
              <w:jc w:val="center"/>
              <w:rPr>
                <w:sz w:val="28"/>
                <w:szCs w:val="28"/>
              </w:rPr>
            </w:pP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32</w:t>
            </w:r>
          </w:p>
        </w:tc>
        <w:tc>
          <w:tcPr>
            <w:tcW w:w="4536" w:type="dxa"/>
          </w:tcPr>
          <w:p w:rsidR="00197AF4" w:rsidRPr="00032DBA" w:rsidRDefault="00197AF4" w:rsidP="00356FFA">
            <w:pPr>
              <w:tabs>
                <w:tab w:val="left" w:pos="6420"/>
              </w:tabs>
              <w:rPr>
                <w:sz w:val="28"/>
                <w:szCs w:val="28"/>
              </w:rPr>
            </w:pPr>
            <w:r w:rsidRPr="00C310AB">
              <w:rPr>
                <w:sz w:val="28"/>
                <w:szCs w:val="28"/>
              </w:rPr>
              <w:t xml:space="preserve">Емкостное </w:t>
            </w:r>
            <w:r>
              <w:rPr>
                <w:sz w:val="28"/>
                <w:szCs w:val="28"/>
              </w:rPr>
              <w:t xml:space="preserve"> </w:t>
            </w:r>
            <w:r w:rsidRPr="00C310AB">
              <w:rPr>
                <w:sz w:val="28"/>
                <w:szCs w:val="28"/>
              </w:rPr>
              <w:t>и  индуктивное  сопротивления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§32-34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133</w:t>
            </w:r>
          </w:p>
        </w:tc>
        <w:tc>
          <w:tcPr>
            <w:tcW w:w="4536" w:type="dxa"/>
          </w:tcPr>
          <w:p w:rsidR="00197AF4" w:rsidRPr="00C310AB" w:rsidRDefault="00197AF4" w:rsidP="00356FFA">
            <w:pPr>
              <w:tabs>
                <w:tab w:val="left" w:pos="6420"/>
              </w:tabs>
              <w:rPr>
                <w:sz w:val="28"/>
                <w:szCs w:val="28"/>
              </w:rPr>
            </w:pPr>
            <w:r w:rsidRPr="00A168FC">
              <w:rPr>
                <w:sz w:val="28"/>
                <w:szCs w:val="28"/>
              </w:rPr>
              <w:t>Индуктивные и емкостное сопротивления в цепи переменного тока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 19</w:t>
            </w:r>
          </w:p>
        </w:tc>
        <w:tc>
          <w:tcPr>
            <w:tcW w:w="2551" w:type="dxa"/>
          </w:tcPr>
          <w:p w:rsidR="00197AF4"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Default="00197AF4" w:rsidP="00356FFA">
            <w:pPr>
              <w:jc w:val="center"/>
              <w:rPr>
                <w:sz w:val="28"/>
                <w:szCs w:val="28"/>
              </w:rPr>
            </w:pPr>
            <w:r w:rsidRPr="00FC4582">
              <w:rPr>
                <w:sz w:val="28"/>
                <w:szCs w:val="28"/>
              </w:rPr>
              <w:t>Оформить работу</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lastRenderedPageBreak/>
              <w:t>1</w:t>
            </w:r>
            <w:r>
              <w:rPr>
                <w:sz w:val="28"/>
                <w:szCs w:val="28"/>
              </w:rPr>
              <w:t>34</w:t>
            </w:r>
          </w:p>
        </w:tc>
        <w:tc>
          <w:tcPr>
            <w:tcW w:w="4536" w:type="dxa"/>
          </w:tcPr>
          <w:p w:rsidR="00197AF4" w:rsidRPr="00C310AB" w:rsidRDefault="00197AF4" w:rsidP="00356FFA">
            <w:pPr>
              <w:tabs>
                <w:tab w:val="left" w:pos="6420"/>
              </w:tabs>
              <w:rPr>
                <w:sz w:val="28"/>
                <w:szCs w:val="28"/>
              </w:rPr>
            </w:pPr>
            <w:r w:rsidRPr="00C310AB">
              <w:rPr>
                <w:sz w:val="28"/>
                <w:szCs w:val="28"/>
              </w:rPr>
              <w:t xml:space="preserve">Закон  Ома  для  электрической </w:t>
            </w:r>
          </w:p>
          <w:p w:rsidR="00197AF4" w:rsidRPr="00032DBA" w:rsidRDefault="00197AF4" w:rsidP="00356FFA">
            <w:pPr>
              <w:tabs>
                <w:tab w:val="left" w:pos="6420"/>
              </w:tabs>
              <w:rPr>
                <w:sz w:val="28"/>
                <w:szCs w:val="28"/>
              </w:rPr>
            </w:pPr>
            <w:r w:rsidRPr="00C310AB">
              <w:rPr>
                <w:sz w:val="28"/>
                <w:szCs w:val="28"/>
              </w:rPr>
              <w:t>цепи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35</w:t>
            </w:r>
          </w:p>
        </w:tc>
        <w:tc>
          <w:tcPr>
            <w:tcW w:w="4536" w:type="dxa"/>
          </w:tcPr>
          <w:p w:rsidR="00197AF4" w:rsidRPr="00032DBA" w:rsidRDefault="00197AF4" w:rsidP="00356FFA">
            <w:pPr>
              <w:tabs>
                <w:tab w:val="left" w:pos="6420"/>
              </w:tabs>
              <w:rPr>
                <w:sz w:val="28"/>
                <w:szCs w:val="28"/>
              </w:rPr>
            </w:pPr>
            <w:r w:rsidRPr="00C310AB">
              <w:rPr>
                <w:sz w:val="28"/>
                <w:szCs w:val="28"/>
              </w:rPr>
              <w:t>Работа  и  мощность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§35-36, Выучить конспект </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36</w:t>
            </w:r>
          </w:p>
        </w:tc>
        <w:tc>
          <w:tcPr>
            <w:tcW w:w="4536" w:type="dxa"/>
          </w:tcPr>
          <w:p w:rsidR="00197AF4" w:rsidRPr="00032DBA" w:rsidRDefault="00197AF4" w:rsidP="00356FFA">
            <w:pPr>
              <w:tabs>
                <w:tab w:val="left" w:pos="6420"/>
              </w:tabs>
              <w:rPr>
                <w:sz w:val="28"/>
                <w:szCs w:val="28"/>
              </w:rPr>
            </w:pPr>
            <w:r w:rsidRPr="00C310AB">
              <w:rPr>
                <w:sz w:val="28"/>
                <w:szCs w:val="28"/>
              </w:rPr>
              <w:t>Генераторы  тока. Трансформаторы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§37-39,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37</w:t>
            </w:r>
          </w:p>
        </w:tc>
        <w:tc>
          <w:tcPr>
            <w:tcW w:w="4536" w:type="dxa"/>
          </w:tcPr>
          <w:p w:rsidR="00197AF4" w:rsidRPr="00032DBA" w:rsidRDefault="00197AF4" w:rsidP="00356FFA">
            <w:pPr>
              <w:tabs>
                <w:tab w:val="left" w:pos="6420"/>
              </w:tabs>
              <w:rPr>
                <w:sz w:val="28"/>
                <w:szCs w:val="28"/>
              </w:rPr>
            </w:pPr>
            <w:r w:rsidRPr="00C310AB">
              <w:rPr>
                <w:sz w:val="28"/>
                <w:szCs w:val="28"/>
              </w:rPr>
              <w:t>Токи  высокой  частоты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38</w:t>
            </w:r>
          </w:p>
        </w:tc>
        <w:tc>
          <w:tcPr>
            <w:tcW w:w="4536" w:type="dxa"/>
          </w:tcPr>
          <w:p w:rsidR="00197AF4" w:rsidRPr="00C310AB" w:rsidRDefault="00197AF4" w:rsidP="00356FFA">
            <w:pPr>
              <w:tabs>
                <w:tab w:val="left" w:pos="6420"/>
              </w:tabs>
              <w:rPr>
                <w:sz w:val="28"/>
                <w:szCs w:val="28"/>
              </w:rPr>
            </w:pPr>
            <w:r w:rsidRPr="00C310AB">
              <w:rPr>
                <w:sz w:val="28"/>
                <w:szCs w:val="28"/>
              </w:rPr>
              <w:t xml:space="preserve">Получение,  передача  и  распределение </w:t>
            </w:r>
          </w:p>
          <w:p w:rsidR="00197AF4" w:rsidRPr="00032DBA" w:rsidRDefault="00197AF4" w:rsidP="00356FFA">
            <w:pPr>
              <w:tabs>
                <w:tab w:val="left" w:pos="6420"/>
              </w:tabs>
              <w:rPr>
                <w:sz w:val="28"/>
                <w:szCs w:val="28"/>
              </w:rPr>
            </w:pPr>
            <w:r w:rsidRPr="00C310AB">
              <w:rPr>
                <w:sz w:val="28"/>
                <w:szCs w:val="28"/>
              </w:rPr>
              <w:t>электроэнергии.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§40-41, ответить на вопросы</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Электромагнитные волны.</w:t>
            </w:r>
            <w:r>
              <w:rPr>
                <w:b/>
                <w:sz w:val="32"/>
                <w:szCs w:val="32"/>
              </w:rPr>
              <w:t xml:space="preserve">               6</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39</w:t>
            </w:r>
          </w:p>
        </w:tc>
        <w:tc>
          <w:tcPr>
            <w:tcW w:w="4536" w:type="dxa"/>
          </w:tcPr>
          <w:p w:rsidR="00197AF4" w:rsidRPr="00C310AB" w:rsidRDefault="00197AF4" w:rsidP="00356FFA">
            <w:pPr>
              <w:tabs>
                <w:tab w:val="left" w:pos="6420"/>
              </w:tabs>
              <w:rPr>
                <w:sz w:val="28"/>
                <w:szCs w:val="28"/>
              </w:rPr>
            </w:pPr>
            <w:r w:rsidRPr="00C310AB">
              <w:rPr>
                <w:sz w:val="28"/>
                <w:szCs w:val="28"/>
              </w:rPr>
              <w:t>Электромагнитное  поле  как  особый  вид  материи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140</w:t>
            </w:r>
          </w:p>
        </w:tc>
        <w:tc>
          <w:tcPr>
            <w:tcW w:w="4536" w:type="dxa"/>
          </w:tcPr>
          <w:p w:rsidR="00197AF4" w:rsidRPr="00C310AB" w:rsidRDefault="00197AF4" w:rsidP="00356FFA">
            <w:pPr>
              <w:tabs>
                <w:tab w:val="left" w:pos="6420"/>
              </w:tabs>
              <w:rPr>
                <w:sz w:val="28"/>
                <w:szCs w:val="28"/>
              </w:rPr>
            </w:pPr>
            <w:r w:rsidRPr="00A168FC">
              <w:rPr>
                <w:sz w:val="28"/>
                <w:szCs w:val="28"/>
              </w:rPr>
              <w:t>Электромагнитные волны</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§48,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141</w:t>
            </w:r>
          </w:p>
        </w:tc>
        <w:tc>
          <w:tcPr>
            <w:tcW w:w="4536" w:type="dxa"/>
          </w:tcPr>
          <w:p w:rsidR="00197AF4" w:rsidRPr="00C310AB" w:rsidRDefault="00197AF4" w:rsidP="00356FFA">
            <w:pPr>
              <w:tabs>
                <w:tab w:val="left" w:pos="6420"/>
              </w:tabs>
              <w:rPr>
                <w:sz w:val="28"/>
                <w:szCs w:val="28"/>
              </w:rPr>
            </w:pPr>
            <w:r w:rsidRPr="00A168FC">
              <w:rPr>
                <w:sz w:val="28"/>
                <w:szCs w:val="28"/>
              </w:rPr>
              <w:t>Вибратор Герца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§49-50,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142</w:t>
            </w:r>
          </w:p>
        </w:tc>
        <w:tc>
          <w:tcPr>
            <w:tcW w:w="4536" w:type="dxa"/>
          </w:tcPr>
          <w:p w:rsidR="00197AF4" w:rsidRPr="00C310AB" w:rsidRDefault="00197AF4" w:rsidP="00356FFA">
            <w:pPr>
              <w:tabs>
                <w:tab w:val="left" w:pos="6420"/>
              </w:tabs>
              <w:rPr>
                <w:sz w:val="28"/>
                <w:szCs w:val="28"/>
              </w:rPr>
            </w:pPr>
            <w:r w:rsidRPr="00A168FC">
              <w:rPr>
                <w:sz w:val="28"/>
                <w:szCs w:val="28"/>
              </w:rPr>
              <w:t>Открытый колебательный контур.</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§53,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lastRenderedPageBreak/>
              <w:t>143</w:t>
            </w:r>
          </w:p>
        </w:tc>
        <w:tc>
          <w:tcPr>
            <w:tcW w:w="4536" w:type="dxa"/>
          </w:tcPr>
          <w:p w:rsidR="00197AF4" w:rsidRPr="00C310AB" w:rsidRDefault="00197AF4" w:rsidP="00356FFA">
            <w:pPr>
              <w:tabs>
                <w:tab w:val="left" w:pos="6420"/>
              </w:tabs>
              <w:rPr>
                <w:sz w:val="28"/>
                <w:szCs w:val="28"/>
              </w:rPr>
            </w:pPr>
            <w:r>
              <w:rPr>
                <w:sz w:val="28"/>
                <w:szCs w:val="28"/>
              </w:rPr>
              <w:t>Изо</w:t>
            </w:r>
            <w:r w:rsidRPr="00A168FC">
              <w:rPr>
                <w:sz w:val="28"/>
                <w:szCs w:val="28"/>
              </w:rPr>
              <w:t>бретение радио А.С. Поповым. Понятие о радиосвязи</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§51-52(11),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144</w:t>
            </w:r>
          </w:p>
        </w:tc>
        <w:tc>
          <w:tcPr>
            <w:tcW w:w="4536" w:type="dxa"/>
          </w:tcPr>
          <w:p w:rsidR="00197AF4" w:rsidRPr="00C310AB" w:rsidRDefault="00197AF4" w:rsidP="00356FFA">
            <w:pPr>
              <w:tabs>
                <w:tab w:val="left" w:pos="6420"/>
              </w:tabs>
              <w:rPr>
                <w:sz w:val="28"/>
                <w:szCs w:val="28"/>
              </w:rPr>
            </w:pPr>
            <w:r>
              <w:rPr>
                <w:sz w:val="28"/>
                <w:szCs w:val="28"/>
              </w:rPr>
              <w:t>Применение электромагнит</w:t>
            </w:r>
            <w:r w:rsidRPr="00A168FC">
              <w:rPr>
                <w:sz w:val="28"/>
                <w:szCs w:val="28"/>
              </w:rPr>
              <w:t>ных волн</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§55-58 Выучить конспект </w:t>
            </w:r>
          </w:p>
        </w:tc>
      </w:tr>
      <w:tr w:rsidR="00197AF4" w:rsidRPr="00DE5A0A" w:rsidTr="00356FFA">
        <w:trPr>
          <w:trHeight w:val="447"/>
        </w:trPr>
        <w:tc>
          <w:tcPr>
            <w:tcW w:w="675" w:type="dxa"/>
          </w:tcPr>
          <w:p w:rsidR="00197AF4" w:rsidRPr="00032DBA" w:rsidRDefault="00197AF4" w:rsidP="00356FFA">
            <w:pPr>
              <w:tabs>
                <w:tab w:val="left" w:pos="6420"/>
              </w:tabs>
              <w:rPr>
                <w:sz w:val="28"/>
                <w:szCs w:val="28"/>
              </w:rPr>
            </w:pPr>
          </w:p>
        </w:tc>
        <w:tc>
          <w:tcPr>
            <w:tcW w:w="4536" w:type="dxa"/>
            <w:tcBorders>
              <w:right w:val="nil"/>
            </w:tcBorders>
          </w:tcPr>
          <w:p w:rsidR="00197AF4" w:rsidRPr="00A168FC" w:rsidRDefault="00197AF4" w:rsidP="00356FFA">
            <w:pPr>
              <w:tabs>
                <w:tab w:val="left" w:pos="6420"/>
              </w:tabs>
              <w:rPr>
                <w:b/>
                <w:sz w:val="32"/>
                <w:szCs w:val="32"/>
              </w:rPr>
            </w:pPr>
            <w:r w:rsidRPr="00A168FC">
              <w:rPr>
                <w:b/>
                <w:sz w:val="32"/>
                <w:szCs w:val="32"/>
              </w:rPr>
              <w:t>Оптика</w:t>
            </w:r>
          </w:p>
        </w:tc>
        <w:tc>
          <w:tcPr>
            <w:tcW w:w="9781" w:type="dxa"/>
            <w:gridSpan w:val="6"/>
            <w:tcBorders>
              <w:left w:val="nil"/>
            </w:tcBorders>
          </w:tcPr>
          <w:p w:rsidR="00197AF4" w:rsidRPr="00A168FC" w:rsidRDefault="00197AF4" w:rsidP="00356FFA">
            <w:pPr>
              <w:rPr>
                <w:b/>
                <w:sz w:val="32"/>
                <w:szCs w:val="32"/>
              </w:rPr>
            </w:pPr>
            <w:r w:rsidRPr="00A168FC">
              <w:rPr>
                <w:b/>
                <w:sz w:val="32"/>
                <w:szCs w:val="32"/>
              </w:rPr>
              <w:t>14</w:t>
            </w:r>
          </w:p>
        </w:tc>
      </w:tr>
      <w:tr w:rsidR="00197AF4" w:rsidRPr="00DE5A0A" w:rsidTr="00356FFA">
        <w:trPr>
          <w:trHeight w:val="761"/>
        </w:trPr>
        <w:tc>
          <w:tcPr>
            <w:tcW w:w="675" w:type="dxa"/>
          </w:tcPr>
          <w:p w:rsidR="00197AF4" w:rsidRPr="00032DBA" w:rsidRDefault="00197AF4" w:rsidP="00356FFA">
            <w:pPr>
              <w:tabs>
                <w:tab w:val="left" w:pos="6420"/>
              </w:tabs>
              <w:rPr>
                <w:sz w:val="28"/>
                <w:szCs w:val="28"/>
              </w:rPr>
            </w:pPr>
          </w:p>
        </w:tc>
        <w:tc>
          <w:tcPr>
            <w:tcW w:w="4536" w:type="dxa"/>
            <w:tcBorders>
              <w:right w:val="nil"/>
            </w:tcBorders>
          </w:tcPr>
          <w:p w:rsidR="00197AF4" w:rsidRPr="00A168FC" w:rsidRDefault="00197AF4" w:rsidP="00356FFA">
            <w:pPr>
              <w:tabs>
                <w:tab w:val="left" w:pos="6420"/>
              </w:tabs>
              <w:rPr>
                <w:b/>
                <w:sz w:val="32"/>
                <w:szCs w:val="32"/>
              </w:rPr>
            </w:pPr>
            <w:r w:rsidRPr="0007564C">
              <w:rPr>
                <w:b/>
                <w:sz w:val="32"/>
                <w:szCs w:val="32"/>
              </w:rPr>
              <w:t>Природа света.</w:t>
            </w:r>
            <w:r>
              <w:rPr>
                <w:b/>
                <w:sz w:val="32"/>
                <w:szCs w:val="32"/>
              </w:rPr>
              <w:t xml:space="preserve">                        </w:t>
            </w:r>
          </w:p>
        </w:tc>
        <w:tc>
          <w:tcPr>
            <w:tcW w:w="9781" w:type="dxa"/>
            <w:gridSpan w:val="6"/>
            <w:tcBorders>
              <w:left w:val="nil"/>
            </w:tcBorders>
          </w:tcPr>
          <w:p w:rsidR="00197AF4" w:rsidRPr="00A168FC" w:rsidRDefault="00197AF4" w:rsidP="00356FFA">
            <w:pPr>
              <w:rPr>
                <w:b/>
                <w:sz w:val="32"/>
                <w:szCs w:val="32"/>
              </w:rPr>
            </w:pPr>
            <w:r>
              <w:rPr>
                <w:b/>
                <w:sz w:val="32"/>
                <w:szCs w:val="32"/>
              </w:rPr>
              <w:t>3</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45</w:t>
            </w:r>
          </w:p>
        </w:tc>
        <w:tc>
          <w:tcPr>
            <w:tcW w:w="4536" w:type="dxa"/>
          </w:tcPr>
          <w:p w:rsidR="00197AF4" w:rsidRDefault="00197AF4" w:rsidP="00356FFA">
            <w:pPr>
              <w:tabs>
                <w:tab w:val="left" w:pos="6420"/>
              </w:tabs>
              <w:rPr>
                <w:sz w:val="28"/>
                <w:szCs w:val="28"/>
              </w:rPr>
            </w:pPr>
            <w:r w:rsidRPr="00662A64">
              <w:rPr>
                <w:sz w:val="28"/>
                <w:szCs w:val="28"/>
              </w:rPr>
              <w:t>Скорость  распространения  света</w:t>
            </w:r>
          </w:p>
          <w:p w:rsidR="00197AF4" w:rsidRPr="00032DBA" w:rsidRDefault="00197AF4" w:rsidP="00356FFA">
            <w:pPr>
              <w:tabs>
                <w:tab w:val="left" w:pos="6420"/>
              </w:tabs>
              <w:rPr>
                <w:sz w:val="28"/>
                <w:szCs w:val="28"/>
              </w:rPr>
            </w:pPr>
            <w:r>
              <w:rPr>
                <w:sz w:val="28"/>
                <w:szCs w:val="28"/>
              </w:rPr>
              <w:t>Законы  отражения  и  прелом</w:t>
            </w:r>
            <w:r w:rsidRPr="00662A64">
              <w:rPr>
                <w:sz w:val="28"/>
                <w:szCs w:val="28"/>
              </w:rPr>
              <w:t>ления  света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 Плакаты.</w:t>
            </w:r>
          </w:p>
        </w:tc>
        <w:tc>
          <w:tcPr>
            <w:tcW w:w="2268" w:type="dxa"/>
          </w:tcPr>
          <w:p w:rsidR="00197AF4" w:rsidRPr="00DE5A0A" w:rsidRDefault="00197AF4" w:rsidP="00356FFA">
            <w:pPr>
              <w:jc w:val="center"/>
              <w:rPr>
                <w:sz w:val="28"/>
                <w:szCs w:val="28"/>
              </w:rPr>
            </w:pPr>
            <w:r>
              <w:rPr>
                <w:sz w:val="28"/>
                <w:szCs w:val="28"/>
              </w:rPr>
              <w:t>§59-62,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46</w:t>
            </w:r>
          </w:p>
        </w:tc>
        <w:tc>
          <w:tcPr>
            <w:tcW w:w="4536" w:type="dxa"/>
          </w:tcPr>
          <w:p w:rsidR="00197AF4" w:rsidRPr="00032DBA" w:rsidRDefault="00197AF4" w:rsidP="00356FFA">
            <w:pPr>
              <w:tabs>
                <w:tab w:val="left" w:pos="6420"/>
              </w:tabs>
              <w:rPr>
                <w:sz w:val="28"/>
                <w:szCs w:val="28"/>
              </w:rPr>
            </w:pPr>
            <w:r w:rsidRPr="00662A64">
              <w:rPr>
                <w:sz w:val="28"/>
                <w:szCs w:val="28"/>
              </w:rPr>
              <w:t xml:space="preserve">Линзы. </w:t>
            </w:r>
            <w:r>
              <w:rPr>
                <w:sz w:val="28"/>
                <w:szCs w:val="28"/>
              </w:rPr>
              <w:t xml:space="preserve">Оптические </w:t>
            </w:r>
            <w:r w:rsidRPr="00662A64">
              <w:rPr>
                <w:sz w:val="28"/>
                <w:szCs w:val="28"/>
              </w:rPr>
              <w:t>приборы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§59-62,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47</w:t>
            </w:r>
          </w:p>
        </w:tc>
        <w:tc>
          <w:tcPr>
            <w:tcW w:w="4536" w:type="dxa"/>
          </w:tcPr>
          <w:p w:rsidR="00197AF4" w:rsidRPr="00032DBA" w:rsidRDefault="00197AF4" w:rsidP="00356FFA">
            <w:pPr>
              <w:tabs>
                <w:tab w:val="left" w:pos="6420"/>
              </w:tabs>
              <w:rPr>
                <w:sz w:val="28"/>
                <w:szCs w:val="28"/>
              </w:rPr>
            </w:pPr>
            <w:r w:rsidRPr="00662A64">
              <w:rPr>
                <w:sz w:val="28"/>
                <w:szCs w:val="28"/>
              </w:rPr>
              <w:t>Изучение изображения предметов в тонкой линзе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20</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Волновые свойства света.</w:t>
            </w:r>
            <w:r>
              <w:rPr>
                <w:b/>
                <w:sz w:val="32"/>
                <w:szCs w:val="32"/>
              </w:rPr>
              <w:t xml:space="preserve">                     11</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48</w:t>
            </w:r>
          </w:p>
        </w:tc>
        <w:tc>
          <w:tcPr>
            <w:tcW w:w="4536" w:type="dxa"/>
          </w:tcPr>
          <w:p w:rsidR="00197AF4" w:rsidRPr="00032DBA" w:rsidRDefault="00197AF4" w:rsidP="00356FFA">
            <w:pPr>
              <w:tabs>
                <w:tab w:val="left" w:pos="6420"/>
              </w:tabs>
              <w:rPr>
                <w:sz w:val="28"/>
                <w:szCs w:val="28"/>
              </w:rPr>
            </w:pPr>
            <w:r w:rsidRPr="00662A64">
              <w:rPr>
                <w:sz w:val="28"/>
                <w:szCs w:val="28"/>
              </w:rPr>
              <w:t xml:space="preserve">Интерференция света. Когерентность световых лучей.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§68,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49</w:t>
            </w:r>
          </w:p>
        </w:tc>
        <w:tc>
          <w:tcPr>
            <w:tcW w:w="4536" w:type="dxa"/>
          </w:tcPr>
          <w:p w:rsidR="00197AF4" w:rsidRPr="00032DBA" w:rsidRDefault="00197AF4" w:rsidP="00356FFA">
            <w:pPr>
              <w:tabs>
                <w:tab w:val="left" w:pos="6420"/>
              </w:tabs>
              <w:rPr>
                <w:sz w:val="28"/>
                <w:szCs w:val="28"/>
              </w:rPr>
            </w:pPr>
            <w:r>
              <w:rPr>
                <w:sz w:val="28"/>
                <w:szCs w:val="28"/>
              </w:rPr>
              <w:t>Кольца Ньютона. Ис</w:t>
            </w:r>
            <w:r w:rsidRPr="00662A64">
              <w:rPr>
                <w:sz w:val="28"/>
                <w:szCs w:val="28"/>
              </w:rPr>
              <w:t>пользование  интерференции  в  науке  и  технике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Pr>
                <w:sz w:val="28"/>
                <w:szCs w:val="28"/>
              </w:rPr>
              <w:t>Повт. § 68, выучить конспект</w:t>
            </w:r>
          </w:p>
        </w:tc>
      </w:tr>
      <w:tr w:rsidR="00197AF4" w:rsidRPr="00DE5A0A" w:rsidTr="00356FFA">
        <w:trPr>
          <w:trHeight w:val="669"/>
        </w:trPr>
        <w:tc>
          <w:tcPr>
            <w:tcW w:w="675" w:type="dxa"/>
          </w:tcPr>
          <w:p w:rsidR="00197AF4" w:rsidRPr="00032DBA" w:rsidRDefault="00197AF4" w:rsidP="00356FFA">
            <w:pPr>
              <w:tabs>
                <w:tab w:val="left" w:pos="6420"/>
              </w:tabs>
              <w:rPr>
                <w:sz w:val="28"/>
                <w:szCs w:val="28"/>
              </w:rPr>
            </w:pPr>
            <w:r w:rsidRPr="00032DBA">
              <w:rPr>
                <w:sz w:val="28"/>
                <w:szCs w:val="28"/>
              </w:rPr>
              <w:lastRenderedPageBreak/>
              <w:t>1</w:t>
            </w:r>
            <w:r>
              <w:rPr>
                <w:sz w:val="28"/>
                <w:szCs w:val="28"/>
              </w:rPr>
              <w:t>50</w:t>
            </w:r>
          </w:p>
        </w:tc>
        <w:tc>
          <w:tcPr>
            <w:tcW w:w="4536" w:type="dxa"/>
          </w:tcPr>
          <w:p w:rsidR="00197AF4" w:rsidRPr="00C669A8" w:rsidRDefault="00197AF4" w:rsidP="00356FFA">
            <w:pPr>
              <w:tabs>
                <w:tab w:val="left" w:pos="6420"/>
              </w:tabs>
              <w:rPr>
                <w:sz w:val="28"/>
                <w:szCs w:val="28"/>
              </w:rPr>
            </w:pPr>
            <w:r w:rsidRPr="00C669A8">
              <w:rPr>
                <w:sz w:val="28"/>
                <w:szCs w:val="28"/>
              </w:rPr>
              <w:t xml:space="preserve">Дифракция  света.  Дифракция  на </w:t>
            </w:r>
          </w:p>
          <w:p w:rsidR="00197AF4" w:rsidRPr="00032DBA" w:rsidRDefault="00197AF4" w:rsidP="00356FFA">
            <w:pPr>
              <w:tabs>
                <w:tab w:val="left" w:pos="6420"/>
              </w:tabs>
              <w:rPr>
                <w:sz w:val="28"/>
                <w:szCs w:val="28"/>
              </w:rPr>
            </w:pPr>
            <w:r w:rsidRPr="00C669A8">
              <w:rPr>
                <w:sz w:val="28"/>
                <w:szCs w:val="28"/>
              </w:rPr>
              <w:t>щели в параллельных лучах</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 xml:space="preserve">§71, выучить конспект </w:t>
            </w:r>
          </w:p>
        </w:tc>
      </w:tr>
      <w:tr w:rsidR="00197AF4" w:rsidRPr="00DE5A0A" w:rsidTr="00356FFA">
        <w:trPr>
          <w:trHeight w:val="1103"/>
        </w:trPr>
        <w:tc>
          <w:tcPr>
            <w:tcW w:w="675" w:type="dxa"/>
          </w:tcPr>
          <w:p w:rsidR="00197AF4" w:rsidRPr="00EE21A2" w:rsidRDefault="00197AF4" w:rsidP="00356FFA">
            <w:pPr>
              <w:jc w:val="both"/>
              <w:rPr>
                <w:sz w:val="28"/>
                <w:szCs w:val="28"/>
              </w:rPr>
            </w:pPr>
            <w:r>
              <w:rPr>
                <w:sz w:val="28"/>
                <w:szCs w:val="28"/>
              </w:rPr>
              <w:t>151</w:t>
            </w:r>
          </w:p>
        </w:tc>
        <w:tc>
          <w:tcPr>
            <w:tcW w:w="4536" w:type="dxa"/>
          </w:tcPr>
          <w:p w:rsidR="00197AF4" w:rsidRPr="00C669A8" w:rsidRDefault="00197AF4" w:rsidP="00356FFA">
            <w:pPr>
              <w:rPr>
                <w:sz w:val="28"/>
                <w:szCs w:val="28"/>
              </w:rPr>
            </w:pPr>
            <w:r w:rsidRPr="00C669A8">
              <w:rPr>
                <w:sz w:val="28"/>
                <w:szCs w:val="28"/>
              </w:rPr>
              <w:t>Изучение интерференции и дифракции света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21</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152</w:t>
            </w:r>
          </w:p>
        </w:tc>
        <w:tc>
          <w:tcPr>
            <w:tcW w:w="4536" w:type="dxa"/>
          </w:tcPr>
          <w:p w:rsidR="00197AF4" w:rsidRPr="00C669A8" w:rsidRDefault="00197AF4" w:rsidP="00356FFA">
            <w:pPr>
              <w:rPr>
                <w:sz w:val="28"/>
                <w:szCs w:val="28"/>
              </w:rPr>
            </w:pPr>
            <w:r w:rsidRPr="00C669A8">
              <w:rPr>
                <w:sz w:val="28"/>
                <w:szCs w:val="28"/>
              </w:rPr>
              <w:t>Дифракционная решетка. Понятие о голографии.</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 xml:space="preserve">§72, выучить конспект </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153</w:t>
            </w:r>
          </w:p>
        </w:tc>
        <w:tc>
          <w:tcPr>
            <w:tcW w:w="4536" w:type="dxa"/>
          </w:tcPr>
          <w:p w:rsidR="00197AF4" w:rsidRPr="00C669A8" w:rsidRDefault="00197AF4" w:rsidP="00356FFA">
            <w:pPr>
              <w:rPr>
                <w:sz w:val="28"/>
                <w:szCs w:val="28"/>
              </w:rPr>
            </w:pPr>
            <w:r>
              <w:rPr>
                <w:sz w:val="28"/>
                <w:szCs w:val="28"/>
              </w:rPr>
              <w:t>По</w:t>
            </w:r>
            <w:r w:rsidRPr="00C669A8">
              <w:rPr>
                <w:sz w:val="28"/>
                <w:szCs w:val="28"/>
              </w:rPr>
              <w:t>ляризация поперечных волн. Поляризация света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 xml:space="preserve">§73, выучить конспект </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154</w:t>
            </w:r>
          </w:p>
        </w:tc>
        <w:tc>
          <w:tcPr>
            <w:tcW w:w="4536" w:type="dxa"/>
          </w:tcPr>
          <w:p w:rsidR="00197AF4" w:rsidRPr="00C669A8" w:rsidRDefault="00197AF4" w:rsidP="00356FFA">
            <w:pPr>
              <w:rPr>
                <w:sz w:val="28"/>
                <w:szCs w:val="28"/>
              </w:rPr>
            </w:pPr>
            <w:r>
              <w:rPr>
                <w:sz w:val="28"/>
                <w:szCs w:val="28"/>
              </w:rPr>
              <w:t>Двойное лучепреломление. Поля</w:t>
            </w:r>
            <w:r w:rsidRPr="00C669A8">
              <w:rPr>
                <w:sz w:val="28"/>
                <w:szCs w:val="28"/>
              </w:rPr>
              <w:t>роиды. Дисперсия света.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§66, выучить конспект</w:t>
            </w:r>
          </w:p>
        </w:tc>
      </w:tr>
      <w:tr w:rsidR="00197AF4" w:rsidRPr="00DE5A0A" w:rsidTr="00356FFA">
        <w:trPr>
          <w:trHeight w:val="1002"/>
        </w:trPr>
        <w:tc>
          <w:tcPr>
            <w:tcW w:w="675" w:type="dxa"/>
          </w:tcPr>
          <w:p w:rsidR="00197AF4" w:rsidRDefault="00197AF4" w:rsidP="00356FFA">
            <w:pPr>
              <w:jc w:val="both"/>
              <w:rPr>
                <w:sz w:val="28"/>
                <w:szCs w:val="28"/>
              </w:rPr>
            </w:pPr>
            <w:r>
              <w:rPr>
                <w:sz w:val="28"/>
                <w:szCs w:val="28"/>
              </w:rPr>
              <w:t>155</w:t>
            </w:r>
          </w:p>
        </w:tc>
        <w:tc>
          <w:tcPr>
            <w:tcW w:w="4536" w:type="dxa"/>
          </w:tcPr>
          <w:p w:rsidR="00197AF4" w:rsidRPr="00C669A8" w:rsidRDefault="00197AF4" w:rsidP="00356FFA">
            <w:pPr>
              <w:rPr>
                <w:sz w:val="28"/>
                <w:szCs w:val="28"/>
              </w:rPr>
            </w:pPr>
            <w:r w:rsidRPr="00C669A8">
              <w:rPr>
                <w:sz w:val="28"/>
                <w:szCs w:val="28"/>
              </w:rPr>
              <w:t>Виды спектров. Спектры испускания</w:t>
            </w:r>
            <w:r>
              <w:rPr>
                <w:sz w:val="28"/>
                <w:szCs w:val="28"/>
              </w:rPr>
              <w:t xml:space="preserve">. </w:t>
            </w:r>
            <w:r w:rsidRPr="00C669A8">
              <w:rPr>
                <w:sz w:val="28"/>
                <w:szCs w:val="28"/>
              </w:rPr>
              <w:t>Спектры поглощения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Default="00197AF4" w:rsidP="00356FFA">
            <w:pPr>
              <w:jc w:val="center"/>
              <w:rPr>
                <w:sz w:val="28"/>
                <w:szCs w:val="28"/>
              </w:rPr>
            </w:pPr>
            <w:r>
              <w:rPr>
                <w:sz w:val="28"/>
                <w:szCs w:val="28"/>
              </w:rPr>
              <w:t>§81-83 ответить на вопросы</w:t>
            </w:r>
          </w:p>
          <w:p w:rsidR="00197AF4" w:rsidRDefault="00197AF4" w:rsidP="00356FFA">
            <w:pPr>
              <w:jc w:val="center"/>
              <w:rPr>
                <w:sz w:val="28"/>
                <w:szCs w:val="28"/>
              </w:rPr>
            </w:pPr>
            <w:r>
              <w:rPr>
                <w:sz w:val="28"/>
                <w:szCs w:val="28"/>
              </w:rPr>
              <w:t>.</w:t>
            </w:r>
          </w:p>
          <w:p w:rsidR="00197AF4" w:rsidRPr="00DE5A0A" w:rsidRDefault="00197AF4" w:rsidP="00356FFA">
            <w:pPr>
              <w:jc w:val="center"/>
              <w:rPr>
                <w:sz w:val="28"/>
                <w:szCs w:val="28"/>
              </w:rPr>
            </w:pPr>
            <w:r>
              <w:rPr>
                <w:sz w:val="28"/>
                <w:szCs w:val="28"/>
              </w:rPr>
              <w:t xml:space="preserve"> </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156</w:t>
            </w:r>
          </w:p>
        </w:tc>
        <w:tc>
          <w:tcPr>
            <w:tcW w:w="4536" w:type="dxa"/>
          </w:tcPr>
          <w:p w:rsidR="00197AF4" w:rsidRPr="00C669A8" w:rsidRDefault="00197AF4" w:rsidP="00356FFA">
            <w:pPr>
              <w:rPr>
                <w:sz w:val="28"/>
                <w:szCs w:val="28"/>
              </w:rPr>
            </w:pPr>
            <w:r w:rsidRPr="00C669A8">
              <w:rPr>
                <w:sz w:val="28"/>
                <w:szCs w:val="28"/>
              </w:rPr>
              <w:t>Градуировка спектроскопа и определение длины волны спектральных линий.</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 22</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157</w:t>
            </w:r>
          </w:p>
        </w:tc>
        <w:tc>
          <w:tcPr>
            <w:tcW w:w="4536" w:type="dxa"/>
          </w:tcPr>
          <w:p w:rsidR="00197AF4" w:rsidRPr="00C669A8" w:rsidRDefault="00197AF4" w:rsidP="00356FFA">
            <w:pPr>
              <w:rPr>
                <w:sz w:val="28"/>
                <w:szCs w:val="28"/>
              </w:rPr>
            </w:pPr>
            <w:r w:rsidRPr="00C669A8">
              <w:rPr>
                <w:sz w:val="28"/>
                <w:szCs w:val="28"/>
              </w:rPr>
              <w:t xml:space="preserve">Ультрафиолетовое  и  инфракрасное  излучения.  </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6B0FED">
              <w:rPr>
                <w:sz w:val="28"/>
                <w:szCs w:val="28"/>
              </w:rPr>
              <w:t>Комбинированный</w:t>
            </w:r>
          </w:p>
        </w:tc>
        <w:tc>
          <w:tcPr>
            <w:tcW w:w="2551" w:type="dxa"/>
          </w:tcPr>
          <w:p w:rsidR="00197AF4" w:rsidRDefault="00197AF4" w:rsidP="00356FFA">
            <w:r w:rsidRPr="00972BF0">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§85(11), ответить на вопросы</w:t>
            </w:r>
          </w:p>
          <w:p w:rsidR="00197AF4" w:rsidRDefault="00197AF4" w:rsidP="00356FFA"/>
        </w:tc>
      </w:tr>
      <w:tr w:rsidR="00197AF4" w:rsidRPr="00DE5A0A" w:rsidTr="00356FFA">
        <w:trPr>
          <w:trHeight w:val="1103"/>
        </w:trPr>
        <w:tc>
          <w:tcPr>
            <w:tcW w:w="675" w:type="dxa"/>
          </w:tcPr>
          <w:p w:rsidR="00197AF4" w:rsidRDefault="00197AF4" w:rsidP="00356FFA">
            <w:pPr>
              <w:jc w:val="both"/>
              <w:rPr>
                <w:sz w:val="28"/>
                <w:szCs w:val="28"/>
              </w:rPr>
            </w:pPr>
            <w:r>
              <w:rPr>
                <w:sz w:val="28"/>
                <w:szCs w:val="28"/>
              </w:rPr>
              <w:lastRenderedPageBreak/>
              <w:t>158</w:t>
            </w:r>
          </w:p>
        </w:tc>
        <w:tc>
          <w:tcPr>
            <w:tcW w:w="4536" w:type="dxa"/>
          </w:tcPr>
          <w:p w:rsidR="00197AF4" w:rsidRPr="00C669A8" w:rsidRDefault="00197AF4" w:rsidP="00356FFA">
            <w:pPr>
              <w:rPr>
                <w:sz w:val="28"/>
                <w:szCs w:val="28"/>
              </w:rPr>
            </w:pPr>
            <w:r w:rsidRPr="00C669A8">
              <w:rPr>
                <w:sz w:val="28"/>
                <w:szCs w:val="28"/>
              </w:rPr>
              <w:t>Рентгенов</w:t>
            </w:r>
            <w:r>
              <w:rPr>
                <w:sz w:val="28"/>
                <w:szCs w:val="28"/>
              </w:rPr>
              <w:t xml:space="preserve">ские  лучи.  Их  природа  и </w:t>
            </w:r>
            <w:r w:rsidRPr="00C669A8">
              <w:rPr>
                <w:sz w:val="28"/>
                <w:szCs w:val="28"/>
              </w:rPr>
              <w:t>свойства.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6B0FED">
              <w:rPr>
                <w:sz w:val="28"/>
                <w:szCs w:val="28"/>
              </w:rPr>
              <w:t>Комбинированный</w:t>
            </w:r>
          </w:p>
        </w:tc>
        <w:tc>
          <w:tcPr>
            <w:tcW w:w="2551" w:type="dxa"/>
          </w:tcPr>
          <w:p w:rsidR="00197AF4" w:rsidRDefault="00197AF4" w:rsidP="00356FFA">
            <w:r w:rsidRPr="00972BF0">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§86-87(11), выучить</w:t>
            </w:r>
          </w:p>
          <w:p w:rsidR="00197AF4" w:rsidRDefault="00197AF4" w:rsidP="00356FFA">
            <w:r w:rsidRPr="00133DDC">
              <w:rPr>
                <w:sz w:val="28"/>
                <w:szCs w:val="28"/>
              </w:rPr>
              <w:t xml:space="preserve">Конспект </w:t>
            </w:r>
          </w:p>
        </w:tc>
      </w:tr>
      <w:tr w:rsidR="00197AF4" w:rsidRPr="00DE5A0A" w:rsidTr="00356FFA">
        <w:trPr>
          <w:trHeight w:val="449"/>
        </w:trPr>
        <w:tc>
          <w:tcPr>
            <w:tcW w:w="14992" w:type="dxa"/>
            <w:gridSpan w:val="8"/>
          </w:tcPr>
          <w:p w:rsidR="00197AF4" w:rsidRPr="00264EBB" w:rsidRDefault="00197AF4" w:rsidP="00356FFA">
            <w:pPr>
              <w:rPr>
                <w:b/>
                <w:sz w:val="32"/>
                <w:szCs w:val="32"/>
                <w:lang w:val="en-US"/>
              </w:rPr>
            </w:pPr>
            <w:r w:rsidRPr="00264EBB">
              <w:rPr>
                <w:b/>
                <w:sz w:val="32"/>
                <w:szCs w:val="32"/>
              </w:rPr>
              <w:t>Элементы квантовой физики</w:t>
            </w:r>
            <w:r>
              <w:rPr>
                <w:b/>
                <w:sz w:val="32"/>
                <w:szCs w:val="32"/>
                <w:lang w:val="en-US"/>
              </w:rPr>
              <w:t xml:space="preserve">           14</w:t>
            </w:r>
          </w:p>
        </w:tc>
      </w:tr>
      <w:tr w:rsidR="00197AF4" w:rsidRPr="00DE5A0A" w:rsidTr="00356FFA">
        <w:trPr>
          <w:trHeight w:val="399"/>
        </w:trPr>
        <w:tc>
          <w:tcPr>
            <w:tcW w:w="14992" w:type="dxa"/>
            <w:gridSpan w:val="8"/>
          </w:tcPr>
          <w:p w:rsidR="00197AF4" w:rsidRPr="00C87F08" w:rsidRDefault="00197AF4" w:rsidP="00356FFA">
            <w:pPr>
              <w:rPr>
                <w:b/>
                <w:sz w:val="28"/>
                <w:szCs w:val="28"/>
                <w:lang w:val="en-US"/>
              </w:rPr>
            </w:pPr>
            <w:r w:rsidRPr="00C87F08">
              <w:rPr>
                <w:b/>
                <w:sz w:val="28"/>
                <w:szCs w:val="28"/>
              </w:rPr>
              <w:t>Квантовая оптика</w:t>
            </w:r>
            <w:r>
              <w:rPr>
                <w:b/>
                <w:sz w:val="28"/>
                <w:szCs w:val="28"/>
                <w:lang w:val="en-US"/>
              </w:rPr>
              <w:t xml:space="preserve">                                        3                    </w:t>
            </w:r>
          </w:p>
        </w:tc>
      </w:tr>
      <w:tr w:rsidR="00197AF4" w:rsidRPr="00DE5A0A" w:rsidTr="00356FFA">
        <w:trPr>
          <w:trHeight w:val="703"/>
        </w:trPr>
        <w:tc>
          <w:tcPr>
            <w:tcW w:w="675" w:type="dxa"/>
          </w:tcPr>
          <w:p w:rsidR="00197AF4" w:rsidRPr="00C87F08" w:rsidRDefault="00197AF4" w:rsidP="00356FFA">
            <w:pPr>
              <w:jc w:val="both"/>
              <w:rPr>
                <w:sz w:val="28"/>
                <w:szCs w:val="28"/>
                <w:lang w:val="en-US"/>
              </w:rPr>
            </w:pPr>
            <w:r>
              <w:rPr>
                <w:sz w:val="28"/>
                <w:szCs w:val="28"/>
                <w:lang w:val="en-US"/>
              </w:rPr>
              <w:t>159</w:t>
            </w:r>
          </w:p>
        </w:tc>
        <w:tc>
          <w:tcPr>
            <w:tcW w:w="4536" w:type="dxa"/>
          </w:tcPr>
          <w:p w:rsidR="00197AF4" w:rsidRPr="00C669A8" w:rsidRDefault="00197AF4" w:rsidP="00356FFA">
            <w:pPr>
              <w:rPr>
                <w:sz w:val="28"/>
                <w:szCs w:val="28"/>
              </w:rPr>
            </w:pPr>
            <w:r w:rsidRPr="00C87F08">
              <w:rPr>
                <w:sz w:val="28"/>
                <w:szCs w:val="28"/>
              </w:rPr>
              <w:t>Квантовая гипотеза Планка. Фотоны.</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142BD6">
              <w:rPr>
                <w:sz w:val="28"/>
                <w:szCs w:val="28"/>
              </w:rPr>
              <w:t>Комбинированный</w:t>
            </w:r>
          </w:p>
        </w:tc>
        <w:tc>
          <w:tcPr>
            <w:tcW w:w="2551" w:type="dxa"/>
          </w:tcPr>
          <w:p w:rsidR="00197AF4" w:rsidRDefault="00197AF4" w:rsidP="00356FFA">
            <w:r w:rsidRPr="00D1048D">
              <w:rPr>
                <w:sz w:val="28"/>
                <w:szCs w:val="28"/>
              </w:rPr>
              <w:t>Компьютер. Экран. Проектор. Учебник. Плакаты</w:t>
            </w:r>
          </w:p>
        </w:tc>
        <w:tc>
          <w:tcPr>
            <w:tcW w:w="2268" w:type="dxa"/>
          </w:tcPr>
          <w:p w:rsidR="00197AF4" w:rsidRPr="00DE5A0A" w:rsidRDefault="00197AF4" w:rsidP="00356FFA">
            <w:pPr>
              <w:rPr>
                <w:sz w:val="28"/>
                <w:szCs w:val="28"/>
              </w:rPr>
            </w:pPr>
            <w:r>
              <w:rPr>
                <w:sz w:val="28"/>
                <w:szCs w:val="28"/>
              </w:rPr>
              <w:t>§88-90 выучить</w:t>
            </w:r>
            <w:r w:rsidRPr="00133DDC">
              <w:rPr>
                <w:sz w:val="28"/>
                <w:szCs w:val="28"/>
              </w:rPr>
              <w:t xml:space="preserve"> </w:t>
            </w:r>
            <w:r>
              <w:rPr>
                <w:sz w:val="28"/>
                <w:szCs w:val="28"/>
              </w:rPr>
              <w:t>конспект</w:t>
            </w:r>
          </w:p>
        </w:tc>
      </w:tr>
      <w:tr w:rsidR="00197AF4" w:rsidRPr="00DE5A0A" w:rsidTr="00356FFA">
        <w:trPr>
          <w:trHeight w:val="712"/>
        </w:trPr>
        <w:tc>
          <w:tcPr>
            <w:tcW w:w="675" w:type="dxa"/>
          </w:tcPr>
          <w:p w:rsidR="00197AF4" w:rsidRDefault="00197AF4" w:rsidP="00356FFA">
            <w:pPr>
              <w:jc w:val="both"/>
              <w:rPr>
                <w:sz w:val="28"/>
                <w:szCs w:val="28"/>
                <w:lang w:val="en-US"/>
              </w:rPr>
            </w:pPr>
            <w:r>
              <w:rPr>
                <w:sz w:val="28"/>
                <w:szCs w:val="28"/>
                <w:lang w:val="en-US"/>
              </w:rPr>
              <w:t>160</w:t>
            </w:r>
          </w:p>
        </w:tc>
        <w:tc>
          <w:tcPr>
            <w:tcW w:w="4536" w:type="dxa"/>
          </w:tcPr>
          <w:p w:rsidR="00197AF4" w:rsidRPr="00C87F08" w:rsidRDefault="00197AF4" w:rsidP="00356FFA">
            <w:pPr>
              <w:rPr>
                <w:sz w:val="28"/>
                <w:szCs w:val="28"/>
              </w:rPr>
            </w:pPr>
            <w:r>
              <w:rPr>
                <w:sz w:val="28"/>
                <w:szCs w:val="28"/>
              </w:rPr>
              <w:t>Внешний фотоэлектри</w:t>
            </w:r>
            <w:r w:rsidRPr="00C87F08">
              <w:rPr>
                <w:sz w:val="28"/>
                <w:szCs w:val="28"/>
              </w:rPr>
              <w:t>ческий эффект. Внутренний фотоэффект.</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142BD6">
              <w:rPr>
                <w:sz w:val="28"/>
                <w:szCs w:val="28"/>
              </w:rPr>
              <w:t>Комбинированный</w:t>
            </w:r>
          </w:p>
        </w:tc>
        <w:tc>
          <w:tcPr>
            <w:tcW w:w="2551" w:type="dxa"/>
          </w:tcPr>
          <w:p w:rsidR="00197AF4" w:rsidRDefault="00197AF4" w:rsidP="00356FFA">
            <w:r w:rsidRPr="00D1048D">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§91-93 выучить</w:t>
            </w:r>
            <w:r w:rsidRPr="00133DDC">
              <w:rPr>
                <w:sz w:val="28"/>
                <w:szCs w:val="28"/>
              </w:rPr>
              <w:t xml:space="preserve"> </w:t>
            </w:r>
            <w:r>
              <w:rPr>
                <w:sz w:val="28"/>
                <w:szCs w:val="28"/>
              </w:rPr>
              <w:t>конспект</w:t>
            </w:r>
          </w:p>
        </w:tc>
      </w:tr>
      <w:tr w:rsidR="00197AF4" w:rsidRPr="00DE5A0A" w:rsidTr="00356FFA">
        <w:trPr>
          <w:trHeight w:val="410"/>
        </w:trPr>
        <w:tc>
          <w:tcPr>
            <w:tcW w:w="675" w:type="dxa"/>
          </w:tcPr>
          <w:p w:rsidR="00197AF4" w:rsidRPr="00C87F08" w:rsidRDefault="00197AF4" w:rsidP="00356FFA">
            <w:pPr>
              <w:jc w:val="both"/>
              <w:rPr>
                <w:sz w:val="28"/>
                <w:szCs w:val="28"/>
                <w:lang w:val="en-US"/>
              </w:rPr>
            </w:pPr>
            <w:r>
              <w:rPr>
                <w:sz w:val="28"/>
                <w:szCs w:val="28"/>
                <w:lang w:val="en-US"/>
              </w:rPr>
              <w:t>161</w:t>
            </w:r>
          </w:p>
        </w:tc>
        <w:tc>
          <w:tcPr>
            <w:tcW w:w="4536" w:type="dxa"/>
          </w:tcPr>
          <w:p w:rsidR="00197AF4" w:rsidRPr="00C87F08" w:rsidRDefault="00197AF4" w:rsidP="00356FFA">
            <w:pPr>
              <w:rPr>
                <w:sz w:val="28"/>
                <w:szCs w:val="28"/>
              </w:rPr>
            </w:pPr>
            <w:r w:rsidRPr="00C87F08">
              <w:rPr>
                <w:sz w:val="28"/>
                <w:szCs w:val="28"/>
              </w:rPr>
              <w:t>Типы фотоэлементов</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142BD6">
              <w:rPr>
                <w:sz w:val="28"/>
                <w:szCs w:val="28"/>
              </w:rPr>
              <w:t>Комбинированный</w:t>
            </w:r>
          </w:p>
        </w:tc>
        <w:tc>
          <w:tcPr>
            <w:tcW w:w="2551" w:type="dxa"/>
          </w:tcPr>
          <w:p w:rsidR="00197AF4" w:rsidRDefault="00197AF4" w:rsidP="00356FFA">
            <w:r w:rsidRPr="00D1048D">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выучить</w:t>
            </w:r>
            <w:r w:rsidRPr="00133DDC">
              <w:rPr>
                <w:sz w:val="28"/>
                <w:szCs w:val="28"/>
              </w:rPr>
              <w:t xml:space="preserve"> </w:t>
            </w:r>
            <w:r>
              <w:rPr>
                <w:sz w:val="28"/>
                <w:szCs w:val="28"/>
              </w:rPr>
              <w:t>конспект</w:t>
            </w:r>
          </w:p>
        </w:tc>
      </w:tr>
      <w:tr w:rsidR="00197AF4" w:rsidRPr="00DE5A0A" w:rsidTr="00356FFA">
        <w:trPr>
          <w:trHeight w:val="417"/>
        </w:trPr>
        <w:tc>
          <w:tcPr>
            <w:tcW w:w="14992" w:type="dxa"/>
            <w:gridSpan w:val="8"/>
          </w:tcPr>
          <w:p w:rsidR="00197AF4" w:rsidRPr="00C87F08" w:rsidRDefault="00197AF4" w:rsidP="00356FFA">
            <w:pPr>
              <w:rPr>
                <w:b/>
                <w:sz w:val="28"/>
                <w:szCs w:val="28"/>
                <w:lang w:val="en-US"/>
              </w:rPr>
            </w:pPr>
            <w:r w:rsidRPr="00C87F08">
              <w:rPr>
                <w:b/>
                <w:sz w:val="28"/>
                <w:szCs w:val="28"/>
              </w:rPr>
              <w:t>Физика атома</w:t>
            </w:r>
            <w:r>
              <w:rPr>
                <w:b/>
                <w:sz w:val="28"/>
                <w:szCs w:val="28"/>
                <w:lang w:val="en-US"/>
              </w:rPr>
              <w:t xml:space="preserve">                                                4</w:t>
            </w:r>
          </w:p>
        </w:tc>
      </w:tr>
      <w:tr w:rsidR="00197AF4" w:rsidRPr="00DE5A0A" w:rsidTr="00356FFA">
        <w:trPr>
          <w:trHeight w:val="692"/>
        </w:trPr>
        <w:tc>
          <w:tcPr>
            <w:tcW w:w="675" w:type="dxa"/>
          </w:tcPr>
          <w:p w:rsidR="00197AF4" w:rsidRPr="00C87F08" w:rsidRDefault="00197AF4" w:rsidP="00356FFA">
            <w:pPr>
              <w:jc w:val="both"/>
              <w:rPr>
                <w:sz w:val="28"/>
                <w:szCs w:val="28"/>
                <w:lang w:val="en-US"/>
              </w:rPr>
            </w:pPr>
            <w:r>
              <w:rPr>
                <w:sz w:val="28"/>
                <w:szCs w:val="28"/>
                <w:lang w:val="en-US"/>
              </w:rPr>
              <w:t>162</w:t>
            </w:r>
          </w:p>
        </w:tc>
        <w:tc>
          <w:tcPr>
            <w:tcW w:w="4536" w:type="dxa"/>
          </w:tcPr>
          <w:p w:rsidR="00197AF4" w:rsidRPr="00C87F08" w:rsidRDefault="00197AF4" w:rsidP="00356FFA">
            <w:pPr>
              <w:rPr>
                <w:sz w:val="28"/>
                <w:szCs w:val="28"/>
              </w:rPr>
            </w:pPr>
            <w:r w:rsidRPr="00C87F08">
              <w:rPr>
                <w:sz w:val="28"/>
                <w:szCs w:val="28"/>
              </w:rPr>
              <w:t>Развитие взглядов на строение вещества</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Учебник. </w:t>
            </w:r>
          </w:p>
        </w:tc>
        <w:tc>
          <w:tcPr>
            <w:tcW w:w="2268" w:type="dxa"/>
          </w:tcPr>
          <w:p w:rsidR="00197AF4" w:rsidRDefault="00197AF4" w:rsidP="00356FFA">
            <w:r w:rsidRPr="003612FD">
              <w:rPr>
                <w:sz w:val="28"/>
                <w:szCs w:val="28"/>
              </w:rPr>
              <w:t>выучить конспект</w:t>
            </w:r>
          </w:p>
        </w:tc>
      </w:tr>
      <w:tr w:rsidR="00197AF4" w:rsidRPr="00DE5A0A" w:rsidTr="00356FFA">
        <w:trPr>
          <w:trHeight w:val="702"/>
        </w:trPr>
        <w:tc>
          <w:tcPr>
            <w:tcW w:w="675" w:type="dxa"/>
          </w:tcPr>
          <w:p w:rsidR="00197AF4" w:rsidRPr="00C87F08" w:rsidRDefault="00197AF4" w:rsidP="00356FFA">
            <w:pPr>
              <w:jc w:val="both"/>
              <w:rPr>
                <w:sz w:val="28"/>
                <w:szCs w:val="28"/>
                <w:lang w:val="en-US"/>
              </w:rPr>
            </w:pPr>
            <w:r>
              <w:rPr>
                <w:sz w:val="28"/>
                <w:szCs w:val="28"/>
                <w:lang w:val="en-US"/>
              </w:rPr>
              <w:t>163</w:t>
            </w:r>
          </w:p>
        </w:tc>
        <w:tc>
          <w:tcPr>
            <w:tcW w:w="4536" w:type="dxa"/>
          </w:tcPr>
          <w:p w:rsidR="00197AF4" w:rsidRPr="00C87F08" w:rsidRDefault="00197AF4" w:rsidP="00356FFA">
            <w:pPr>
              <w:rPr>
                <w:sz w:val="28"/>
                <w:szCs w:val="28"/>
              </w:rPr>
            </w:pPr>
            <w:r>
              <w:rPr>
                <w:sz w:val="28"/>
                <w:szCs w:val="28"/>
              </w:rPr>
              <w:t>Закономерности в атом</w:t>
            </w:r>
            <w:r w:rsidRPr="00C87F08">
              <w:rPr>
                <w:sz w:val="28"/>
                <w:szCs w:val="28"/>
              </w:rPr>
              <w:t>ных спектрах водорода</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Учебник. </w:t>
            </w:r>
          </w:p>
        </w:tc>
        <w:tc>
          <w:tcPr>
            <w:tcW w:w="2268" w:type="dxa"/>
          </w:tcPr>
          <w:p w:rsidR="00197AF4" w:rsidRDefault="00197AF4" w:rsidP="00356FFA">
            <w:r w:rsidRPr="003612FD">
              <w:rPr>
                <w:sz w:val="28"/>
                <w:szCs w:val="28"/>
              </w:rPr>
              <w:t>выучить конспект</w:t>
            </w:r>
          </w:p>
        </w:tc>
      </w:tr>
      <w:tr w:rsidR="00197AF4" w:rsidRPr="00DE5A0A" w:rsidTr="00356FFA">
        <w:trPr>
          <w:trHeight w:val="698"/>
        </w:trPr>
        <w:tc>
          <w:tcPr>
            <w:tcW w:w="675" w:type="dxa"/>
          </w:tcPr>
          <w:p w:rsidR="00197AF4" w:rsidRPr="00C87F08" w:rsidRDefault="00197AF4" w:rsidP="00356FFA">
            <w:pPr>
              <w:jc w:val="both"/>
              <w:rPr>
                <w:sz w:val="28"/>
                <w:szCs w:val="28"/>
                <w:lang w:val="en-US"/>
              </w:rPr>
            </w:pPr>
            <w:r>
              <w:rPr>
                <w:sz w:val="28"/>
                <w:szCs w:val="28"/>
                <w:lang w:val="en-US"/>
              </w:rPr>
              <w:t>164</w:t>
            </w:r>
          </w:p>
        </w:tc>
        <w:tc>
          <w:tcPr>
            <w:tcW w:w="4536" w:type="dxa"/>
          </w:tcPr>
          <w:p w:rsidR="00197AF4" w:rsidRPr="00C87F08" w:rsidRDefault="00197AF4" w:rsidP="00356FFA">
            <w:pPr>
              <w:rPr>
                <w:sz w:val="28"/>
                <w:szCs w:val="28"/>
              </w:rPr>
            </w:pPr>
            <w:r w:rsidRPr="00C87F08">
              <w:rPr>
                <w:sz w:val="28"/>
                <w:szCs w:val="28"/>
              </w:rPr>
              <w:t>Ядерная модель атома. Опыты Э. Резерфорда</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§94-96(11),</w:t>
            </w:r>
          </w:p>
          <w:p w:rsidR="00197AF4" w:rsidRPr="00DE5A0A" w:rsidRDefault="00197AF4" w:rsidP="00356FFA">
            <w:pPr>
              <w:jc w:val="center"/>
              <w:rPr>
                <w:sz w:val="28"/>
                <w:szCs w:val="28"/>
              </w:rPr>
            </w:pPr>
            <w:r w:rsidRPr="00133DDC">
              <w:rPr>
                <w:sz w:val="28"/>
                <w:szCs w:val="28"/>
              </w:rPr>
              <w:t>Конспект урока</w:t>
            </w:r>
          </w:p>
        </w:tc>
      </w:tr>
      <w:tr w:rsidR="00197AF4" w:rsidRPr="00DE5A0A" w:rsidTr="00356FFA">
        <w:trPr>
          <w:trHeight w:val="566"/>
        </w:trPr>
        <w:tc>
          <w:tcPr>
            <w:tcW w:w="675" w:type="dxa"/>
          </w:tcPr>
          <w:p w:rsidR="00197AF4" w:rsidRPr="00C87F08" w:rsidRDefault="00197AF4" w:rsidP="00356FFA">
            <w:pPr>
              <w:jc w:val="both"/>
              <w:rPr>
                <w:sz w:val="28"/>
                <w:szCs w:val="28"/>
                <w:lang w:val="en-US"/>
              </w:rPr>
            </w:pPr>
            <w:r>
              <w:rPr>
                <w:sz w:val="28"/>
                <w:szCs w:val="28"/>
                <w:lang w:val="en-US"/>
              </w:rPr>
              <w:t>165</w:t>
            </w:r>
          </w:p>
        </w:tc>
        <w:tc>
          <w:tcPr>
            <w:tcW w:w="4536" w:type="dxa"/>
          </w:tcPr>
          <w:p w:rsidR="00197AF4" w:rsidRPr="00C87F08" w:rsidRDefault="00197AF4" w:rsidP="00356FFA">
            <w:pPr>
              <w:rPr>
                <w:sz w:val="28"/>
                <w:szCs w:val="28"/>
              </w:rPr>
            </w:pPr>
            <w:r w:rsidRPr="00C87F08">
              <w:rPr>
                <w:sz w:val="28"/>
                <w:szCs w:val="28"/>
              </w:rPr>
              <w:t>Квантовые генераторы</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w:t>
            </w:r>
            <w:r w:rsidRPr="00F14DAA">
              <w:rPr>
                <w:sz w:val="28"/>
                <w:szCs w:val="28"/>
              </w:rPr>
              <w:lastRenderedPageBreak/>
              <w:t xml:space="preserve">Учебник. </w:t>
            </w:r>
          </w:p>
        </w:tc>
        <w:tc>
          <w:tcPr>
            <w:tcW w:w="2268" w:type="dxa"/>
          </w:tcPr>
          <w:p w:rsidR="00197AF4" w:rsidRDefault="00197AF4" w:rsidP="00356FFA">
            <w:pPr>
              <w:rPr>
                <w:sz w:val="28"/>
                <w:szCs w:val="28"/>
              </w:rPr>
            </w:pPr>
            <w:r>
              <w:rPr>
                <w:sz w:val="28"/>
                <w:szCs w:val="28"/>
              </w:rPr>
              <w:lastRenderedPageBreak/>
              <w:t>§97(11), итоги 12 главы</w:t>
            </w:r>
          </w:p>
          <w:p w:rsidR="00197AF4" w:rsidRPr="00DE5A0A" w:rsidRDefault="00197AF4" w:rsidP="00356FFA">
            <w:pPr>
              <w:jc w:val="center"/>
              <w:rPr>
                <w:sz w:val="28"/>
                <w:szCs w:val="28"/>
              </w:rPr>
            </w:pPr>
          </w:p>
        </w:tc>
      </w:tr>
      <w:tr w:rsidR="00197AF4" w:rsidRPr="00DE5A0A" w:rsidTr="00356FFA">
        <w:trPr>
          <w:trHeight w:val="426"/>
        </w:trPr>
        <w:tc>
          <w:tcPr>
            <w:tcW w:w="14992" w:type="dxa"/>
            <w:gridSpan w:val="8"/>
          </w:tcPr>
          <w:p w:rsidR="00197AF4" w:rsidRPr="00117A2E" w:rsidRDefault="00197AF4" w:rsidP="00356FFA">
            <w:pPr>
              <w:rPr>
                <w:b/>
                <w:sz w:val="28"/>
                <w:szCs w:val="28"/>
                <w:lang w:val="en-US"/>
              </w:rPr>
            </w:pPr>
            <w:r w:rsidRPr="00117A2E">
              <w:rPr>
                <w:b/>
                <w:sz w:val="28"/>
                <w:szCs w:val="28"/>
              </w:rPr>
              <w:lastRenderedPageBreak/>
              <w:t>Физика атомного ядра</w:t>
            </w:r>
            <w:r w:rsidRPr="00117A2E">
              <w:rPr>
                <w:b/>
                <w:sz w:val="28"/>
                <w:szCs w:val="28"/>
                <w:lang w:val="en-US"/>
              </w:rPr>
              <w:t xml:space="preserve">                                 7</w:t>
            </w:r>
          </w:p>
        </w:tc>
      </w:tr>
      <w:tr w:rsidR="00197AF4" w:rsidRPr="00DE5A0A" w:rsidTr="00356FFA">
        <w:trPr>
          <w:trHeight w:val="1103"/>
        </w:trPr>
        <w:tc>
          <w:tcPr>
            <w:tcW w:w="675" w:type="dxa"/>
          </w:tcPr>
          <w:p w:rsidR="00197AF4" w:rsidRPr="00C87F08" w:rsidRDefault="00197AF4" w:rsidP="00356FFA">
            <w:pPr>
              <w:jc w:val="both"/>
              <w:rPr>
                <w:sz w:val="28"/>
                <w:szCs w:val="28"/>
                <w:lang w:val="en-US"/>
              </w:rPr>
            </w:pPr>
            <w:r>
              <w:rPr>
                <w:sz w:val="28"/>
                <w:szCs w:val="28"/>
                <w:lang w:val="en-US"/>
              </w:rPr>
              <w:t>166</w:t>
            </w:r>
          </w:p>
        </w:tc>
        <w:tc>
          <w:tcPr>
            <w:tcW w:w="4536" w:type="dxa"/>
          </w:tcPr>
          <w:p w:rsidR="00197AF4" w:rsidRPr="00C87F08" w:rsidRDefault="00197AF4" w:rsidP="00356FFA">
            <w:pPr>
              <w:rPr>
                <w:sz w:val="28"/>
                <w:szCs w:val="28"/>
              </w:rPr>
            </w:pPr>
            <w:r w:rsidRPr="00C87F08">
              <w:rPr>
                <w:sz w:val="28"/>
                <w:szCs w:val="28"/>
              </w:rPr>
              <w:t>Естественная радиоактив</w:t>
            </w:r>
            <w:r>
              <w:rPr>
                <w:sz w:val="28"/>
                <w:szCs w:val="28"/>
              </w:rPr>
              <w:t>ность. Закон радиоактивного рас</w:t>
            </w:r>
            <w:r w:rsidRPr="00C87F08">
              <w:rPr>
                <w:sz w:val="28"/>
                <w:szCs w:val="28"/>
              </w:rPr>
              <w:t>пада</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 xml:space="preserve">§101-102, </w:t>
            </w:r>
          </w:p>
        </w:tc>
      </w:tr>
      <w:tr w:rsidR="00197AF4" w:rsidRPr="00DE5A0A" w:rsidTr="00356FFA">
        <w:trPr>
          <w:trHeight w:val="703"/>
        </w:trPr>
        <w:tc>
          <w:tcPr>
            <w:tcW w:w="675" w:type="dxa"/>
          </w:tcPr>
          <w:p w:rsidR="00197AF4" w:rsidRPr="00C87F08" w:rsidRDefault="00197AF4" w:rsidP="00356FFA">
            <w:pPr>
              <w:jc w:val="both"/>
              <w:rPr>
                <w:sz w:val="28"/>
                <w:szCs w:val="28"/>
                <w:lang w:val="en-US"/>
              </w:rPr>
            </w:pPr>
            <w:r>
              <w:rPr>
                <w:sz w:val="28"/>
                <w:szCs w:val="28"/>
                <w:lang w:val="en-US"/>
              </w:rPr>
              <w:t>167</w:t>
            </w:r>
          </w:p>
        </w:tc>
        <w:tc>
          <w:tcPr>
            <w:tcW w:w="4536" w:type="dxa"/>
          </w:tcPr>
          <w:p w:rsidR="00197AF4" w:rsidRPr="00117A2E" w:rsidRDefault="00197AF4" w:rsidP="00356FFA">
            <w:pPr>
              <w:rPr>
                <w:sz w:val="28"/>
                <w:szCs w:val="28"/>
              </w:rPr>
            </w:pPr>
            <w:r w:rsidRPr="00C87F08">
              <w:rPr>
                <w:sz w:val="28"/>
                <w:szCs w:val="28"/>
              </w:rPr>
              <w:t>Способы наблюдения и регистрации заряженных частиц</w:t>
            </w:r>
            <w:r w:rsidRPr="00117A2E">
              <w:rPr>
                <w:sz w:val="28"/>
                <w:szCs w:val="28"/>
              </w:rPr>
              <w:t xml:space="preserve"> </w:t>
            </w:r>
          </w:p>
          <w:p w:rsidR="00197AF4" w:rsidRPr="00117A2E" w:rsidRDefault="00197AF4" w:rsidP="00356FFA">
            <w:pPr>
              <w:rPr>
                <w:sz w:val="28"/>
                <w:szCs w:val="28"/>
              </w:rPr>
            </w:pP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выучить</w:t>
            </w:r>
            <w:r w:rsidRPr="00133DDC">
              <w:rPr>
                <w:sz w:val="28"/>
                <w:szCs w:val="28"/>
              </w:rPr>
              <w:t xml:space="preserve"> </w:t>
            </w:r>
            <w:r>
              <w:rPr>
                <w:sz w:val="28"/>
                <w:szCs w:val="28"/>
              </w:rPr>
              <w:t>конспект</w:t>
            </w:r>
          </w:p>
        </w:tc>
      </w:tr>
      <w:tr w:rsidR="00197AF4" w:rsidRPr="00DE5A0A" w:rsidTr="00356FFA">
        <w:trPr>
          <w:trHeight w:val="1103"/>
        </w:trPr>
        <w:tc>
          <w:tcPr>
            <w:tcW w:w="675" w:type="dxa"/>
          </w:tcPr>
          <w:p w:rsidR="00197AF4" w:rsidRPr="00C87F08" w:rsidRDefault="00197AF4" w:rsidP="00356FFA">
            <w:pPr>
              <w:jc w:val="both"/>
              <w:rPr>
                <w:sz w:val="28"/>
                <w:szCs w:val="28"/>
                <w:lang w:val="en-US"/>
              </w:rPr>
            </w:pPr>
            <w:r>
              <w:rPr>
                <w:sz w:val="28"/>
                <w:szCs w:val="28"/>
                <w:lang w:val="en-US"/>
              </w:rPr>
              <w:t>168</w:t>
            </w:r>
          </w:p>
        </w:tc>
        <w:tc>
          <w:tcPr>
            <w:tcW w:w="4536" w:type="dxa"/>
          </w:tcPr>
          <w:p w:rsidR="00197AF4" w:rsidRDefault="00197AF4" w:rsidP="00356FFA">
            <w:pPr>
              <w:rPr>
                <w:sz w:val="28"/>
                <w:szCs w:val="28"/>
              </w:rPr>
            </w:pPr>
            <w:r w:rsidRPr="00117A2E">
              <w:rPr>
                <w:sz w:val="28"/>
                <w:szCs w:val="28"/>
              </w:rPr>
              <w:t>Дефект  массы,  э</w:t>
            </w:r>
            <w:r>
              <w:rPr>
                <w:sz w:val="28"/>
                <w:szCs w:val="28"/>
              </w:rPr>
              <w:t xml:space="preserve">нергия  связи  и  устойчивость </w:t>
            </w:r>
            <w:r w:rsidRPr="00117A2E">
              <w:rPr>
                <w:sz w:val="28"/>
                <w:szCs w:val="28"/>
              </w:rPr>
              <w:t>атомных ядер</w:t>
            </w:r>
          </w:p>
          <w:p w:rsidR="00197AF4" w:rsidRPr="00C87F08" w:rsidRDefault="00197AF4" w:rsidP="00356FFA">
            <w:pPr>
              <w:rPr>
                <w:sz w:val="28"/>
                <w:szCs w:val="28"/>
              </w:rPr>
            </w:pP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§103-105 ответить на вопросы</w:t>
            </w:r>
          </w:p>
          <w:p w:rsidR="00197AF4" w:rsidRPr="00DE5A0A" w:rsidRDefault="00197AF4" w:rsidP="00356FFA">
            <w:pPr>
              <w:jc w:val="center"/>
              <w:rPr>
                <w:sz w:val="28"/>
                <w:szCs w:val="28"/>
              </w:rPr>
            </w:pPr>
          </w:p>
        </w:tc>
      </w:tr>
      <w:tr w:rsidR="00197AF4" w:rsidRPr="00DE5A0A" w:rsidTr="00356FFA">
        <w:trPr>
          <w:trHeight w:val="748"/>
        </w:trPr>
        <w:tc>
          <w:tcPr>
            <w:tcW w:w="675" w:type="dxa"/>
          </w:tcPr>
          <w:p w:rsidR="00197AF4" w:rsidRPr="00C87F08" w:rsidRDefault="00197AF4" w:rsidP="00356FFA">
            <w:pPr>
              <w:jc w:val="both"/>
              <w:rPr>
                <w:sz w:val="28"/>
                <w:szCs w:val="28"/>
                <w:lang w:val="en-US"/>
              </w:rPr>
            </w:pPr>
            <w:r>
              <w:rPr>
                <w:sz w:val="28"/>
                <w:szCs w:val="28"/>
                <w:lang w:val="en-US"/>
              </w:rPr>
              <w:t>169</w:t>
            </w:r>
          </w:p>
        </w:tc>
        <w:tc>
          <w:tcPr>
            <w:tcW w:w="4536" w:type="dxa"/>
          </w:tcPr>
          <w:p w:rsidR="00197AF4" w:rsidRPr="00C87F08" w:rsidRDefault="00197AF4" w:rsidP="00356FFA">
            <w:pPr>
              <w:rPr>
                <w:sz w:val="28"/>
                <w:szCs w:val="28"/>
              </w:rPr>
            </w:pPr>
            <w:r>
              <w:rPr>
                <w:sz w:val="28"/>
                <w:szCs w:val="28"/>
              </w:rPr>
              <w:t>Ядерные реакции</w:t>
            </w:r>
          </w:p>
          <w:p w:rsidR="00197AF4" w:rsidRPr="00C87F08" w:rsidRDefault="00197AF4" w:rsidP="00356FFA">
            <w:pPr>
              <w:rPr>
                <w:sz w:val="28"/>
                <w:szCs w:val="28"/>
              </w:rPr>
            </w:pP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§107-108 выучить к</w:t>
            </w:r>
            <w:r w:rsidRPr="00133DDC">
              <w:rPr>
                <w:sz w:val="28"/>
                <w:szCs w:val="28"/>
              </w:rPr>
              <w:t xml:space="preserve">онспект </w:t>
            </w:r>
          </w:p>
        </w:tc>
      </w:tr>
      <w:tr w:rsidR="00197AF4" w:rsidRPr="00DE5A0A" w:rsidTr="00356FFA">
        <w:trPr>
          <w:trHeight w:val="689"/>
        </w:trPr>
        <w:tc>
          <w:tcPr>
            <w:tcW w:w="675" w:type="dxa"/>
          </w:tcPr>
          <w:p w:rsidR="00197AF4" w:rsidRPr="00117A2E" w:rsidRDefault="00197AF4" w:rsidP="00356FFA">
            <w:pPr>
              <w:jc w:val="both"/>
              <w:rPr>
                <w:sz w:val="28"/>
                <w:szCs w:val="28"/>
                <w:lang w:val="en-US"/>
              </w:rPr>
            </w:pPr>
            <w:r>
              <w:rPr>
                <w:sz w:val="28"/>
                <w:szCs w:val="28"/>
                <w:lang w:val="en-US"/>
              </w:rPr>
              <w:t>170</w:t>
            </w:r>
          </w:p>
        </w:tc>
        <w:tc>
          <w:tcPr>
            <w:tcW w:w="4536" w:type="dxa"/>
          </w:tcPr>
          <w:p w:rsidR="00197AF4" w:rsidRPr="00C87F08" w:rsidRDefault="00197AF4" w:rsidP="00356FFA">
            <w:pPr>
              <w:rPr>
                <w:sz w:val="28"/>
                <w:szCs w:val="28"/>
              </w:rPr>
            </w:pPr>
            <w:r w:rsidRPr="00117A2E">
              <w:rPr>
                <w:sz w:val="28"/>
                <w:szCs w:val="28"/>
              </w:rPr>
              <w:t>Цепная ядерная реакция. Ядерный реактор</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§109-110 ответить на вопросы</w:t>
            </w:r>
          </w:p>
        </w:tc>
      </w:tr>
      <w:tr w:rsidR="00197AF4" w:rsidRPr="00DE5A0A" w:rsidTr="00356FFA">
        <w:trPr>
          <w:trHeight w:val="1103"/>
        </w:trPr>
        <w:tc>
          <w:tcPr>
            <w:tcW w:w="675" w:type="dxa"/>
          </w:tcPr>
          <w:p w:rsidR="00197AF4" w:rsidRPr="00117A2E" w:rsidRDefault="00197AF4" w:rsidP="00356FFA">
            <w:pPr>
              <w:jc w:val="both"/>
              <w:rPr>
                <w:sz w:val="28"/>
                <w:szCs w:val="28"/>
              </w:rPr>
            </w:pPr>
            <w:r w:rsidRPr="00117A2E">
              <w:rPr>
                <w:sz w:val="28"/>
                <w:szCs w:val="28"/>
              </w:rPr>
              <w:t>171</w:t>
            </w:r>
          </w:p>
        </w:tc>
        <w:tc>
          <w:tcPr>
            <w:tcW w:w="4536" w:type="dxa"/>
          </w:tcPr>
          <w:p w:rsidR="00197AF4" w:rsidRPr="00C87F08" w:rsidRDefault="00197AF4" w:rsidP="00356FFA">
            <w:pPr>
              <w:rPr>
                <w:sz w:val="28"/>
                <w:szCs w:val="28"/>
              </w:rPr>
            </w:pPr>
            <w:r>
              <w:rPr>
                <w:sz w:val="28"/>
                <w:szCs w:val="28"/>
              </w:rPr>
              <w:t>По</w:t>
            </w:r>
            <w:r w:rsidRPr="00117A2E">
              <w:rPr>
                <w:sz w:val="28"/>
                <w:szCs w:val="28"/>
              </w:rPr>
              <w:t>лучение радиоактивных изотопов и их применение</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§113 ответить на вопросы</w:t>
            </w:r>
          </w:p>
          <w:p w:rsidR="00197AF4" w:rsidRPr="00DE5A0A" w:rsidRDefault="00197AF4" w:rsidP="00356FFA">
            <w:pPr>
              <w:rPr>
                <w:sz w:val="28"/>
                <w:szCs w:val="28"/>
              </w:rPr>
            </w:pPr>
          </w:p>
        </w:tc>
      </w:tr>
      <w:tr w:rsidR="00197AF4" w:rsidRPr="00DE5A0A" w:rsidTr="00356FFA">
        <w:trPr>
          <w:trHeight w:val="1103"/>
        </w:trPr>
        <w:tc>
          <w:tcPr>
            <w:tcW w:w="675" w:type="dxa"/>
          </w:tcPr>
          <w:p w:rsidR="00197AF4" w:rsidRPr="00117A2E" w:rsidRDefault="00197AF4" w:rsidP="00356FFA">
            <w:pPr>
              <w:jc w:val="both"/>
              <w:rPr>
                <w:sz w:val="28"/>
                <w:szCs w:val="28"/>
                <w:lang w:val="en-US"/>
              </w:rPr>
            </w:pPr>
            <w:r>
              <w:rPr>
                <w:sz w:val="28"/>
                <w:szCs w:val="28"/>
                <w:lang w:val="en-US"/>
              </w:rPr>
              <w:t>172</w:t>
            </w:r>
          </w:p>
        </w:tc>
        <w:tc>
          <w:tcPr>
            <w:tcW w:w="4536" w:type="dxa"/>
          </w:tcPr>
          <w:p w:rsidR="00197AF4" w:rsidRPr="00C87F08" w:rsidRDefault="00197AF4" w:rsidP="00356FFA">
            <w:pPr>
              <w:rPr>
                <w:sz w:val="28"/>
                <w:szCs w:val="28"/>
              </w:rPr>
            </w:pPr>
            <w:r w:rsidRPr="00117A2E">
              <w:rPr>
                <w:sz w:val="28"/>
                <w:szCs w:val="28"/>
              </w:rPr>
              <w:t>Биологическое действие радио-активных излучений</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§114 итоги 13 главы</w:t>
            </w:r>
          </w:p>
          <w:p w:rsidR="00197AF4" w:rsidRDefault="00197AF4" w:rsidP="00356FFA">
            <w:pPr>
              <w:rPr>
                <w:sz w:val="28"/>
                <w:szCs w:val="28"/>
              </w:rPr>
            </w:pPr>
          </w:p>
          <w:p w:rsidR="00197AF4" w:rsidRPr="00DE5A0A" w:rsidRDefault="00197AF4" w:rsidP="00356FFA">
            <w:pPr>
              <w:jc w:val="center"/>
              <w:rPr>
                <w:sz w:val="28"/>
                <w:szCs w:val="28"/>
              </w:rPr>
            </w:pPr>
          </w:p>
        </w:tc>
      </w:tr>
      <w:tr w:rsidR="00197AF4" w:rsidRPr="00DE5A0A" w:rsidTr="00356FFA">
        <w:trPr>
          <w:trHeight w:val="460"/>
        </w:trPr>
        <w:tc>
          <w:tcPr>
            <w:tcW w:w="14992" w:type="dxa"/>
            <w:gridSpan w:val="8"/>
          </w:tcPr>
          <w:p w:rsidR="00197AF4" w:rsidRPr="005E26FF" w:rsidRDefault="00197AF4" w:rsidP="00356FFA">
            <w:pPr>
              <w:rPr>
                <w:b/>
                <w:sz w:val="32"/>
                <w:szCs w:val="32"/>
                <w:lang w:val="en-US"/>
              </w:rPr>
            </w:pPr>
            <w:r w:rsidRPr="00117A2E">
              <w:rPr>
                <w:b/>
                <w:sz w:val="32"/>
                <w:szCs w:val="32"/>
              </w:rPr>
              <w:lastRenderedPageBreak/>
              <w:t>Эволюция Вселенной</w:t>
            </w:r>
            <w:r>
              <w:rPr>
                <w:b/>
                <w:sz w:val="32"/>
                <w:szCs w:val="32"/>
                <w:lang w:val="en-US"/>
              </w:rPr>
              <w:t xml:space="preserve">                          8</w:t>
            </w:r>
          </w:p>
        </w:tc>
      </w:tr>
      <w:tr w:rsidR="00197AF4" w:rsidRPr="00DE5A0A" w:rsidTr="00356FFA">
        <w:trPr>
          <w:trHeight w:val="335"/>
        </w:trPr>
        <w:tc>
          <w:tcPr>
            <w:tcW w:w="14992" w:type="dxa"/>
            <w:gridSpan w:val="8"/>
          </w:tcPr>
          <w:p w:rsidR="00197AF4" w:rsidRDefault="00197AF4" w:rsidP="00356FFA">
            <w:pPr>
              <w:rPr>
                <w:b/>
                <w:sz w:val="28"/>
                <w:szCs w:val="28"/>
                <w:lang w:val="en-US"/>
              </w:rPr>
            </w:pPr>
            <w:r w:rsidRPr="005E26FF">
              <w:rPr>
                <w:b/>
                <w:sz w:val="28"/>
                <w:szCs w:val="28"/>
              </w:rPr>
              <w:t>Строение и развитие Вселенной</w:t>
            </w:r>
            <w:r>
              <w:rPr>
                <w:b/>
                <w:sz w:val="28"/>
                <w:szCs w:val="28"/>
                <w:lang w:val="en-US"/>
              </w:rPr>
              <w:t xml:space="preserve">                3</w:t>
            </w:r>
          </w:p>
          <w:p w:rsidR="00197AF4" w:rsidRPr="005E26FF" w:rsidRDefault="00197AF4" w:rsidP="00356FFA">
            <w:pPr>
              <w:rPr>
                <w:b/>
                <w:sz w:val="28"/>
                <w:szCs w:val="28"/>
                <w:lang w:val="en-US"/>
              </w:rPr>
            </w:pPr>
          </w:p>
        </w:tc>
      </w:tr>
      <w:tr w:rsidR="00197AF4" w:rsidRPr="00DE5A0A" w:rsidTr="00356FFA">
        <w:trPr>
          <w:trHeight w:val="1103"/>
        </w:trPr>
        <w:tc>
          <w:tcPr>
            <w:tcW w:w="675" w:type="dxa"/>
          </w:tcPr>
          <w:p w:rsidR="00197AF4" w:rsidRDefault="00197AF4" w:rsidP="00356FFA">
            <w:pPr>
              <w:jc w:val="both"/>
              <w:rPr>
                <w:sz w:val="28"/>
                <w:szCs w:val="28"/>
                <w:lang w:val="en-US"/>
              </w:rPr>
            </w:pPr>
            <w:r>
              <w:rPr>
                <w:sz w:val="28"/>
                <w:szCs w:val="28"/>
                <w:lang w:val="en-US"/>
              </w:rPr>
              <w:t>173</w:t>
            </w:r>
          </w:p>
        </w:tc>
        <w:tc>
          <w:tcPr>
            <w:tcW w:w="4536" w:type="dxa"/>
          </w:tcPr>
          <w:p w:rsidR="00197AF4" w:rsidRPr="005E26FF" w:rsidRDefault="00197AF4" w:rsidP="00356FFA">
            <w:pPr>
              <w:rPr>
                <w:sz w:val="28"/>
                <w:szCs w:val="28"/>
              </w:rPr>
            </w:pPr>
            <w:r w:rsidRPr="005E26FF">
              <w:rPr>
                <w:sz w:val="28"/>
                <w:szCs w:val="28"/>
              </w:rPr>
              <w:t xml:space="preserve">Наша  звездная  система —  Галактика.  Другие </w:t>
            </w:r>
          </w:p>
          <w:p w:rsidR="00197AF4" w:rsidRPr="00117A2E" w:rsidRDefault="00197AF4" w:rsidP="00356FFA">
            <w:pPr>
              <w:rPr>
                <w:sz w:val="28"/>
                <w:szCs w:val="28"/>
              </w:rPr>
            </w:pPr>
            <w:r w:rsidRPr="005E26FF">
              <w:rPr>
                <w:sz w:val="28"/>
                <w:szCs w:val="28"/>
              </w:rPr>
              <w:t>галактики</w:t>
            </w:r>
          </w:p>
        </w:tc>
        <w:tc>
          <w:tcPr>
            <w:tcW w:w="1134" w:type="dxa"/>
            <w:gridSpan w:val="2"/>
          </w:tcPr>
          <w:p w:rsidR="00197AF4"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03C4">
              <w:rPr>
                <w:sz w:val="28"/>
                <w:szCs w:val="28"/>
              </w:rPr>
              <w:t>Комбинированный</w:t>
            </w:r>
          </w:p>
        </w:tc>
        <w:tc>
          <w:tcPr>
            <w:tcW w:w="2551" w:type="dxa"/>
          </w:tcPr>
          <w:p w:rsidR="00197AF4" w:rsidRDefault="00197AF4" w:rsidP="00356FFA">
            <w:r w:rsidRPr="004213FD">
              <w:rPr>
                <w:sz w:val="28"/>
                <w:szCs w:val="28"/>
              </w:rPr>
              <w:t xml:space="preserve">Компьютер. Экран. Проектор. Учебник. </w:t>
            </w:r>
          </w:p>
        </w:tc>
        <w:tc>
          <w:tcPr>
            <w:tcW w:w="2268" w:type="dxa"/>
          </w:tcPr>
          <w:p w:rsidR="00197AF4" w:rsidRDefault="00197AF4" w:rsidP="00356FFA">
            <w:r w:rsidRPr="00F741EA">
              <w:rPr>
                <w:sz w:val="28"/>
                <w:szCs w:val="28"/>
              </w:rPr>
              <w:t>Выучить конспект</w:t>
            </w:r>
          </w:p>
        </w:tc>
      </w:tr>
      <w:tr w:rsidR="00197AF4" w:rsidRPr="00DE5A0A" w:rsidTr="00356FFA">
        <w:trPr>
          <w:trHeight w:val="1103"/>
        </w:trPr>
        <w:tc>
          <w:tcPr>
            <w:tcW w:w="675" w:type="dxa"/>
          </w:tcPr>
          <w:p w:rsidR="00197AF4" w:rsidRDefault="00197AF4" w:rsidP="00356FFA">
            <w:pPr>
              <w:jc w:val="both"/>
              <w:rPr>
                <w:sz w:val="28"/>
                <w:szCs w:val="28"/>
                <w:lang w:val="en-US"/>
              </w:rPr>
            </w:pPr>
            <w:r>
              <w:rPr>
                <w:sz w:val="28"/>
                <w:szCs w:val="28"/>
                <w:lang w:val="en-US"/>
              </w:rPr>
              <w:t>174</w:t>
            </w:r>
          </w:p>
        </w:tc>
        <w:tc>
          <w:tcPr>
            <w:tcW w:w="4536" w:type="dxa"/>
          </w:tcPr>
          <w:p w:rsidR="00197AF4" w:rsidRPr="005E26FF" w:rsidRDefault="00197AF4" w:rsidP="00356FFA">
            <w:pPr>
              <w:rPr>
                <w:sz w:val="28"/>
                <w:szCs w:val="28"/>
              </w:rPr>
            </w:pPr>
            <w:r w:rsidRPr="005E26FF">
              <w:rPr>
                <w:sz w:val="28"/>
                <w:szCs w:val="28"/>
              </w:rPr>
              <w:t>Бесконечность Вселенной. Понятие о космологии</w:t>
            </w:r>
          </w:p>
        </w:tc>
        <w:tc>
          <w:tcPr>
            <w:tcW w:w="1134" w:type="dxa"/>
            <w:gridSpan w:val="2"/>
          </w:tcPr>
          <w:p w:rsidR="00197AF4"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03C4">
              <w:rPr>
                <w:sz w:val="28"/>
                <w:szCs w:val="28"/>
              </w:rPr>
              <w:t>Комбинированный</w:t>
            </w:r>
          </w:p>
        </w:tc>
        <w:tc>
          <w:tcPr>
            <w:tcW w:w="2551" w:type="dxa"/>
          </w:tcPr>
          <w:p w:rsidR="00197AF4" w:rsidRDefault="00197AF4" w:rsidP="00356FFA">
            <w:r w:rsidRPr="004213FD">
              <w:rPr>
                <w:sz w:val="28"/>
                <w:szCs w:val="28"/>
              </w:rPr>
              <w:t xml:space="preserve">Компьютер. Экран. Проектор. Учебник. </w:t>
            </w:r>
          </w:p>
        </w:tc>
        <w:tc>
          <w:tcPr>
            <w:tcW w:w="2268" w:type="dxa"/>
          </w:tcPr>
          <w:p w:rsidR="00197AF4" w:rsidRDefault="00197AF4" w:rsidP="00356FFA">
            <w:r w:rsidRPr="00F741EA">
              <w:rPr>
                <w:sz w:val="28"/>
                <w:szCs w:val="28"/>
              </w:rPr>
              <w:t>Выучить конспект</w:t>
            </w:r>
          </w:p>
        </w:tc>
      </w:tr>
      <w:tr w:rsidR="00197AF4" w:rsidRPr="00DE5A0A" w:rsidTr="00356FFA">
        <w:trPr>
          <w:trHeight w:val="1103"/>
        </w:trPr>
        <w:tc>
          <w:tcPr>
            <w:tcW w:w="675" w:type="dxa"/>
          </w:tcPr>
          <w:p w:rsidR="00197AF4" w:rsidRDefault="00197AF4" w:rsidP="00356FFA">
            <w:pPr>
              <w:jc w:val="both"/>
              <w:rPr>
                <w:sz w:val="28"/>
                <w:szCs w:val="28"/>
                <w:lang w:val="en-US"/>
              </w:rPr>
            </w:pPr>
            <w:r>
              <w:rPr>
                <w:sz w:val="28"/>
                <w:szCs w:val="28"/>
                <w:lang w:val="en-US"/>
              </w:rPr>
              <w:t>175</w:t>
            </w:r>
          </w:p>
        </w:tc>
        <w:tc>
          <w:tcPr>
            <w:tcW w:w="4536" w:type="dxa"/>
          </w:tcPr>
          <w:p w:rsidR="00197AF4" w:rsidRPr="005E26FF" w:rsidRDefault="00197AF4" w:rsidP="00356FFA">
            <w:pPr>
              <w:rPr>
                <w:sz w:val="28"/>
                <w:szCs w:val="28"/>
              </w:rPr>
            </w:pPr>
            <w:r w:rsidRPr="005E26FF">
              <w:rPr>
                <w:sz w:val="28"/>
                <w:szCs w:val="28"/>
              </w:rPr>
              <w:t>Модель горячей Вселенной. Строение и происхождение Галактик.</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03C4">
              <w:rPr>
                <w:sz w:val="28"/>
                <w:szCs w:val="28"/>
              </w:rPr>
              <w:t>Комбинированный</w:t>
            </w:r>
          </w:p>
        </w:tc>
        <w:tc>
          <w:tcPr>
            <w:tcW w:w="2551" w:type="dxa"/>
          </w:tcPr>
          <w:p w:rsidR="00197AF4" w:rsidRDefault="00197AF4" w:rsidP="00356FFA">
            <w:r w:rsidRPr="004213FD">
              <w:rPr>
                <w:sz w:val="28"/>
                <w:szCs w:val="28"/>
              </w:rPr>
              <w:t xml:space="preserve">Компьютер. Экран. Проектор. Учебник. </w:t>
            </w:r>
          </w:p>
        </w:tc>
        <w:tc>
          <w:tcPr>
            <w:tcW w:w="2268" w:type="dxa"/>
          </w:tcPr>
          <w:p w:rsidR="00197AF4" w:rsidRDefault="00197AF4" w:rsidP="00356FFA">
            <w:r w:rsidRPr="00F741EA">
              <w:rPr>
                <w:sz w:val="28"/>
                <w:szCs w:val="28"/>
              </w:rPr>
              <w:t>Выучить конспект</w:t>
            </w:r>
          </w:p>
        </w:tc>
      </w:tr>
      <w:tr w:rsidR="00197AF4" w:rsidRPr="00DE5A0A" w:rsidTr="00356FFA">
        <w:trPr>
          <w:trHeight w:val="732"/>
        </w:trPr>
        <w:tc>
          <w:tcPr>
            <w:tcW w:w="14992" w:type="dxa"/>
            <w:gridSpan w:val="8"/>
          </w:tcPr>
          <w:p w:rsidR="00197AF4" w:rsidRPr="005216EF" w:rsidRDefault="00197AF4" w:rsidP="00356FFA">
            <w:pPr>
              <w:rPr>
                <w:b/>
                <w:sz w:val="28"/>
                <w:szCs w:val="28"/>
              </w:rPr>
            </w:pPr>
            <w:r w:rsidRPr="005E26FF">
              <w:rPr>
                <w:b/>
                <w:sz w:val="28"/>
                <w:szCs w:val="28"/>
              </w:rPr>
              <w:t>Эволюция звезд. Гипотеза</w:t>
            </w:r>
          </w:p>
          <w:p w:rsidR="00197AF4" w:rsidRPr="005216EF" w:rsidRDefault="00197AF4" w:rsidP="00356FFA">
            <w:pPr>
              <w:rPr>
                <w:b/>
                <w:sz w:val="28"/>
                <w:szCs w:val="28"/>
              </w:rPr>
            </w:pPr>
            <w:r w:rsidRPr="005E26FF">
              <w:rPr>
                <w:b/>
                <w:sz w:val="28"/>
                <w:szCs w:val="28"/>
              </w:rPr>
              <w:t> происхождения Солнечной системы</w:t>
            </w:r>
            <w:r w:rsidRPr="005216EF">
              <w:rPr>
                <w:b/>
                <w:sz w:val="28"/>
                <w:szCs w:val="28"/>
              </w:rPr>
              <w:t xml:space="preserve">       5</w:t>
            </w:r>
          </w:p>
        </w:tc>
      </w:tr>
      <w:tr w:rsidR="00197AF4" w:rsidRPr="00DE5A0A" w:rsidTr="00356FFA">
        <w:trPr>
          <w:trHeight w:val="748"/>
        </w:trPr>
        <w:tc>
          <w:tcPr>
            <w:tcW w:w="675" w:type="dxa"/>
          </w:tcPr>
          <w:p w:rsidR="00197AF4" w:rsidRPr="005E26FF" w:rsidRDefault="00197AF4" w:rsidP="00356FFA">
            <w:pPr>
              <w:jc w:val="both"/>
              <w:rPr>
                <w:sz w:val="28"/>
                <w:szCs w:val="28"/>
                <w:lang w:val="en-US"/>
              </w:rPr>
            </w:pPr>
            <w:r>
              <w:rPr>
                <w:sz w:val="28"/>
                <w:szCs w:val="28"/>
                <w:lang w:val="en-US"/>
              </w:rPr>
              <w:t>176</w:t>
            </w:r>
          </w:p>
        </w:tc>
        <w:tc>
          <w:tcPr>
            <w:tcW w:w="4536" w:type="dxa"/>
          </w:tcPr>
          <w:p w:rsidR="00197AF4" w:rsidRPr="005E26FF" w:rsidRDefault="00197AF4" w:rsidP="00356FFA">
            <w:pPr>
              <w:rPr>
                <w:sz w:val="28"/>
                <w:szCs w:val="28"/>
              </w:rPr>
            </w:pPr>
            <w:r w:rsidRPr="005E26FF">
              <w:rPr>
                <w:sz w:val="28"/>
                <w:szCs w:val="28"/>
              </w:rPr>
              <w:t xml:space="preserve">Термоядерный </w:t>
            </w:r>
          </w:p>
          <w:p w:rsidR="00197AF4" w:rsidRPr="005E26FF" w:rsidRDefault="00197AF4" w:rsidP="00356FFA">
            <w:pPr>
              <w:rPr>
                <w:sz w:val="28"/>
                <w:szCs w:val="28"/>
              </w:rPr>
            </w:pPr>
            <w:r w:rsidRPr="005E26FF">
              <w:rPr>
                <w:sz w:val="28"/>
                <w:szCs w:val="28"/>
              </w:rPr>
              <w:t>синтез</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sidRPr="0064219D">
              <w:rPr>
                <w:sz w:val="28"/>
                <w:szCs w:val="28"/>
              </w:rPr>
              <w:t>Выучить конспект</w:t>
            </w:r>
          </w:p>
        </w:tc>
      </w:tr>
      <w:tr w:rsidR="00197AF4" w:rsidRPr="00DE5A0A" w:rsidTr="00356FFA">
        <w:trPr>
          <w:trHeight w:val="689"/>
        </w:trPr>
        <w:tc>
          <w:tcPr>
            <w:tcW w:w="675" w:type="dxa"/>
          </w:tcPr>
          <w:p w:rsidR="00197AF4" w:rsidRPr="005E26FF" w:rsidRDefault="00197AF4" w:rsidP="00356FFA">
            <w:pPr>
              <w:jc w:val="both"/>
              <w:rPr>
                <w:sz w:val="28"/>
                <w:szCs w:val="28"/>
                <w:lang w:val="en-US"/>
              </w:rPr>
            </w:pPr>
            <w:r>
              <w:rPr>
                <w:sz w:val="28"/>
                <w:szCs w:val="28"/>
                <w:lang w:val="en-US"/>
              </w:rPr>
              <w:t>177</w:t>
            </w:r>
          </w:p>
        </w:tc>
        <w:tc>
          <w:tcPr>
            <w:tcW w:w="4536" w:type="dxa"/>
          </w:tcPr>
          <w:p w:rsidR="00197AF4" w:rsidRPr="005E26FF" w:rsidRDefault="00197AF4" w:rsidP="00356FFA">
            <w:pPr>
              <w:rPr>
                <w:sz w:val="28"/>
                <w:szCs w:val="28"/>
              </w:rPr>
            </w:pPr>
            <w:r w:rsidRPr="005E26FF">
              <w:rPr>
                <w:sz w:val="28"/>
                <w:szCs w:val="28"/>
              </w:rPr>
              <w:t>Проблема термоядерной энергетики</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sidRPr="0064219D">
              <w:rPr>
                <w:sz w:val="28"/>
                <w:szCs w:val="28"/>
              </w:rPr>
              <w:t>Выучить конспект</w:t>
            </w:r>
          </w:p>
        </w:tc>
      </w:tr>
      <w:tr w:rsidR="00197AF4" w:rsidRPr="00DE5A0A" w:rsidTr="00356FFA">
        <w:trPr>
          <w:trHeight w:val="601"/>
        </w:trPr>
        <w:tc>
          <w:tcPr>
            <w:tcW w:w="675" w:type="dxa"/>
          </w:tcPr>
          <w:p w:rsidR="00197AF4" w:rsidRDefault="00197AF4" w:rsidP="00356FFA">
            <w:pPr>
              <w:jc w:val="both"/>
              <w:rPr>
                <w:sz w:val="28"/>
                <w:szCs w:val="28"/>
                <w:lang w:val="en-US"/>
              </w:rPr>
            </w:pPr>
            <w:r>
              <w:rPr>
                <w:sz w:val="28"/>
                <w:szCs w:val="28"/>
                <w:lang w:val="en-US"/>
              </w:rPr>
              <w:t>178</w:t>
            </w:r>
          </w:p>
        </w:tc>
        <w:tc>
          <w:tcPr>
            <w:tcW w:w="4536" w:type="dxa"/>
          </w:tcPr>
          <w:p w:rsidR="00197AF4" w:rsidRPr="005E26FF" w:rsidRDefault="00197AF4" w:rsidP="00356FFA">
            <w:pPr>
              <w:rPr>
                <w:sz w:val="28"/>
                <w:szCs w:val="28"/>
              </w:rPr>
            </w:pPr>
            <w:r w:rsidRPr="003D1D2A">
              <w:rPr>
                <w:sz w:val="28"/>
                <w:szCs w:val="28"/>
              </w:rPr>
              <w:t>Энергия Солнца и звезд</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sidRPr="0064219D">
              <w:rPr>
                <w:sz w:val="28"/>
                <w:szCs w:val="28"/>
              </w:rPr>
              <w:t>Выучить конспект</w:t>
            </w:r>
          </w:p>
        </w:tc>
      </w:tr>
      <w:tr w:rsidR="00197AF4" w:rsidRPr="00DE5A0A" w:rsidTr="00356FFA">
        <w:trPr>
          <w:trHeight w:val="553"/>
        </w:trPr>
        <w:tc>
          <w:tcPr>
            <w:tcW w:w="675" w:type="dxa"/>
          </w:tcPr>
          <w:p w:rsidR="00197AF4" w:rsidRDefault="00197AF4" w:rsidP="00356FFA">
            <w:pPr>
              <w:jc w:val="both"/>
              <w:rPr>
                <w:sz w:val="28"/>
                <w:szCs w:val="28"/>
                <w:lang w:val="en-US"/>
              </w:rPr>
            </w:pPr>
            <w:r>
              <w:rPr>
                <w:sz w:val="28"/>
                <w:szCs w:val="28"/>
                <w:lang w:val="en-US"/>
              </w:rPr>
              <w:t>179</w:t>
            </w:r>
          </w:p>
        </w:tc>
        <w:tc>
          <w:tcPr>
            <w:tcW w:w="4536" w:type="dxa"/>
          </w:tcPr>
          <w:p w:rsidR="00197AF4" w:rsidRPr="005E26FF" w:rsidRDefault="00197AF4" w:rsidP="00356FFA">
            <w:pPr>
              <w:rPr>
                <w:sz w:val="28"/>
                <w:szCs w:val="28"/>
              </w:rPr>
            </w:pPr>
            <w:r w:rsidRPr="003D1D2A">
              <w:rPr>
                <w:sz w:val="28"/>
                <w:szCs w:val="28"/>
              </w:rPr>
              <w:t>Эволюция звезд</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Pr>
                <w:sz w:val="28"/>
                <w:szCs w:val="28"/>
              </w:rPr>
              <w:t>Выучить конспект</w:t>
            </w:r>
          </w:p>
        </w:tc>
      </w:tr>
      <w:tr w:rsidR="00197AF4" w:rsidRPr="00DE5A0A" w:rsidTr="00356FFA">
        <w:trPr>
          <w:trHeight w:val="688"/>
        </w:trPr>
        <w:tc>
          <w:tcPr>
            <w:tcW w:w="675" w:type="dxa"/>
          </w:tcPr>
          <w:p w:rsidR="00197AF4" w:rsidRDefault="00197AF4" w:rsidP="00356FFA">
            <w:pPr>
              <w:jc w:val="both"/>
              <w:rPr>
                <w:sz w:val="28"/>
                <w:szCs w:val="28"/>
                <w:lang w:val="en-US"/>
              </w:rPr>
            </w:pPr>
            <w:r>
              <w:rPr>
                <w:sz w:val="28"/>
                <w:szCs w:val="28"/>
                <w:lang w:val="en-US"/>
              </w:rPr>
              <w:lastRenderedPageBreak/>
              <w:t>180</w:t>
            </w:r>
          </w:p>
        </w:tc>
        <w:tc>
          <w:tcPr>
            <w:tcW w:w="4536" w:type="dxa"/>
          </w:tcPr>
          <w:p w:rsidR="00197AF4" w:rsidRPr="005E26FF" w:rsidRDefault="00197AF4" w:rsidP="00356FFA">
            <w:pPr>
              <w:rPr>
                <w:sz w:val="28"/>
                <w:szCs w:val="28"/>
              </w:rPr>
            </w:pPr>
            <w:r w:rsidRPr="003D1D2A">
              <w:rPr>
                <w:sz w:val="28"/>
                <w:szCs w:val="28"/>
              </w:rPr>
              <w:t>Происхождение Солнечной системы</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Pr="00DE5A0A" w:rsidRDefault="00197AF4" w:rsidP="00356FFA">
            <w:pPr>
              <w:rPr>
                <w:sz w:val="28"/>
                <w:szCs w:val="28"/>
              </w:rPr>
            </w:pPr>
            <w:r w:rsidRPr="00F14DAA">
              <w:rPr>
                <w:sz w:val="28"/>
                <w:szCs w:val="28"/>
              </w:rPr>
              <w:t>Компьютер. Экран. Проектор. Учебник.</w:t>
            </w:r>
          </w:p>
        </w:tc>
        <w:tc>
          <w:tcPr>
            <w:tcW w:w="2268" w:type="dxa"/>
          </w:tcPr>
          <w:p w:rsidR="00197AF4" w:rsidRDefault="00197AF4" w:rsidP="00356FFA">
            <w:r>
              <w:rPr>
                <w:sz w:val="28"/>
                <w:szCs w:val="28"/>
              </w:rPr>
              <w:t>Выучить конспект</w:t>
            </w:r>
          </w:p>
        </w:tc>
      </w:tr>
      <w:tr w:rsidR="00197AF4" w:rsidRPr="00DE5A0A" w:rsidTr="00356FFA">
        <w:trPr>
          <w:trHeight w:val="399"/>
        </w:trPr>
        <w:tc>
          <w:tcPr>
            <w:tcW w:w="14992" w:type="dxa"/>
            <w:gridSpan w:val="8"/>
          </w:tcPr>
          <w:p w:rsidR="00197AF4" w:rsidRPr="00912732" w:rsidRDefault="00197AF4" w:rsidP="00356FFA">
            <w:pPr>
              <w:jc w:val="center"/>
              <w:rPr>
                <w:sz w:val="28"/>
                <w:szCs w:val="28"/>
              </w:rPr>
            </w:pPr>
            <w:r w:rsidRPr="00200F74">
              <w:rPr>
                <w:b/>
                <w:sz w:val="28"/>
                <w:szCs w:val="28"/>
              </w:rPr>
              <w:t>Промежуточная аттестация в форме экзамена</w:t>
            </w:r>
          </w:p>
        </w:tc>
      </w:tr>
    </w:tbl>
    <w:p w:rsidR="00197AF4" w:rsidRDefault="00197AF4" w:rsidP="00197AF4"/>
    <w:p w:rsidR="00140A20" w:rsidRPr="00197AF4" w:rsidRDefault="00140A20"/>
    <w:sectPr w:rsidR="00140A20" w:rsidRPr="00197AF4" w:rsidSect="00356FFA">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D21" w:rsidRDefault="005D7D21" w:rsidP="00197AF4">
      <w:r>
        <w:separator/>
      </w:r>
    </w:p>
  </w:endnote>
  <w:endnote w:type="continuationSeparator" w:id="1">
    <w:p w:rsidR="005D7D21" w:rsidRDefault="005D7D21" w:rsidP="00197A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oolBookCSanPi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FFA" w:rsidRDefault="00356FFA">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D21" w:rsidRDefault="005D7D21" w:rsidP="00197AF4">
      <w:r>
        <w:separator/>
      </w:r>
    </w:p>
  </w:footnote>
  <w:footnote w:type="continuationSeparator" w:id="1">
    <w:p w:rsidR="005D7D21" w:rsidRDefault="005D7D21" w:rsidP="00197AF4">
      <w:r>
        <w:continuationSeparator/>
      </w:r>
    </w:p>
  </w:footnote>
  <w:footnote w:id="2">
    <w:p w:rsidR="00356FFA" w:rsidRDefault="00356FFA" w:rsidP="00197AF4"/>
    <w:p w:rsidR="00356FFA" w:rsidRDefault="00356FFA" w:rsidP="00197AF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FFA" w:rsidRDefault="00356FFA" w:rsidP="00356FFA">
    <w:pPr>
      <w:pStyle w:val="af8"/>
      <w:framePr w:wrap="around" w:vAnchor="text" w:hAnchor="margin" w:xAlign="center" w:y="1"/>
      <w:rPr>
        <w:rStyle w:val="a6"/>
      </w:rPr>
    </w:pPr>
  </w:p>
  <w:p w:rsidR="00356FFA" w:rsidRDefault="00356FFA">
    <w:pPr>
      <w:pStyle w:val="af8"/>
      <w:ind w:right="360"/>
    </w:pPr>
    <w:r>
      <w:rPr>
        <w:noProof/>
        <w:lang w:eastAsia="ru-RU"/>
      </w:rPr>
      <w:pict>
        <v:shapetype id="_x0000_t202" coordsize="21600,21600" o:spt="202" path="m,l,21600r21600,l21600,xe">
          <v:stroke joinstyle="miter"/>
          <v:path gradientshapeok="t" o:connecttype="rect"/>
        </v:shapetype>
        <v:shape id="Text Box 1" o:spid="_x0000_s1025" type="#_x0000_t202" style="position:absolute;margin-left:0;margin-top:.05pt;width:21.9pt;height:10.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" stroked="f">
          <v:fill opacity="0"/>
          <v:textbox style="mso-next-textbox:#Text Box 1" inset="0,0,0,0">
            <w:txbxContent>
              <w:p w:rsidR="00356FFA" w:rsidRDefault="00356FFA">
                <w:pPr>
                  <w:pStyle w:val="af8"/>
                </w:pPr>
              </w:p>
            </w:txbxContent>
          </v:textbox>
          <w10:wrap type="square" side="largest" anchorx="page"/>
        </v:shape>
      </w:pict>
    </w:r>
    <w:r>
      <w:rPr>
        <w:noProof/>
        <w:lang w:eastAsia="ru-RU"/>
      </w:rPr>
      <w:pict>
        <v:shape id="Text Box 2" o:spid="_x0000_s1026" type="#_x0000_t202" style="position:absolute;margin-left:0;margin-top:.05pt;width:21.9pt;height:10.4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" stroked="f">
          <v:fill opacity="0"/>
          <v:textbox style="mso-next-textbox:#Text Box 2" inset="0,0,0,0">
            <w:txbxContent>
              <w:p w:rsidR="00356FFA" w:rsidRDefault="00356FFA">
                <w:pPr>
                  <w:pStyle w:val="af8"/>
                </w:pPr>
              </w:p>
            </w:txbxContent>
          </v:textbox>
          <w10:wrap type="square" side="largest"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nsid w:val="00000005"/>
    <w:multiLevelType w:val="singleLevel"/>
    <w:tmpl w:val="00000005"/>
    <w:name w:val="WW8Num8"/>
    <w:lvl w:ilvl="0">
      <w:start w:val="1"/>
      <w:numFmt w:val="decimal"/>
      <w:lvlText w:val="%1."/>
      <w:lvlJc w:val="left"/>
      <w:pPr>
        <w:tabs>
          <w:tab w:val="num" w:pos="1429"/>
        </w:tabs>
        <w:ind w:left="1429" w:hanging="360"/>
      </w:pPr>
      <w:rPr>
        <w:rFonts w:cs="Times New Roman"/>
      </w:rPr>
    </w:lvl>
  </w:abstractNum>
  <w:abstractNum w:abstractNumId="5">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nsid w:val="00000007"/>
    <w:multiLevelType w:val="singleLevel"/>
    <w:tmpl w:val="00000007"/>
    <w:name w:val="WW8Num11"/>
    <w:lvl w:ilvl="0">
      <w:start w:val="1"/>
      <w:numFmt w:val="decimal"/>
      <w:lvlText w:val="%1."/>
      <w:lvlJc w:val="left"/>
      <w:pPr>
        <w:tabs>
          <w:tab w:val="num" w:pos="1429"/>
        </w:tabs>
        <w:ind w:left="1429" w:hanging="360"/>
      </w:pPr>
      <w:rPr>
        <w:rFonts w:cs="Times New Roman"/>
      </w:rPr>
    </w:lvl>
  </w:abstractNum>
  <w:abstractNum w:abstractNumId="7">
    <w:nsid w:val="00000008"/>
    <w:multiLevelType w:val="multilevel"/>
    <w:tmpl w:val="00000008"/>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8">
    <w:nsid w:val="00142F03"/>
    <w:multiLevelType w:val="hybridMultilevel"/>
    <w:tmpl w:val="74964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43D580F"/>
    <w:multiLevelType w:val="singleLevel"/>
    <w:tmpl w:val="F7F04310"/>
    <w:lvl w:ilvl="0">
      <w:start w:val="1"/>
      <w:numFmt w:val="decimal"/>
      <w:lvlText w:val="%1."/>
      <w:legacy w:legacy="1" w:legacySpace="0" w:legacyIndent="221"/>
      <w:lvlJc w:val="left"/>
      <w:rPr>
        <w:rFonts w:ascii="Times New Roman" w:hAnsi="Times New Roman" w:cs="Times New Roman" w:hint="default"/>
      </w:rPr>
    </w:lvl>
  </w:abstractNum>
  <w:abstractNum w:abstractNumId="11">
    <w:nsid w:val="05E422BD"/>
    <w:multiLevelType w:val="hybridMultilevel"/>
    <w:tmpl w:val="205AA1A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06213EBD"/>
    <w:multiLevelType w:val="hybridMultilevel"/>
    <w:tmpl w:val="512ECCC0"/>
    <w:lvl w:ilvl="0" w:tplc="0419000F">
      <w:start w:val="1"/>
      <w:numFmt w:val="decimal"/>
      <w:lvlText w:val="%1."/>
      <w:lvlJc w:val="left"/>
      <w:pPr>
        <w:tabs>
          <w:tab w:val="num" w:pos="720"/>
        </w:tabs>
        <w:ind w:left="720" w:hanging="360"/>
      </w:pPr>
      <w:rPr>
        <w:rFonts w:cs="Times New Roman" w:hint="default"/>
      </w:rPr>
    </w:lvl>
    <w:lvl w:ilvl="1" w:tplc="5C4C53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25B6DD1"/>
    <w:multiLevelType w:val="singleLevel"/>
    <w:tmpl w:val="87344058"/>
    <w:lvl w:ilvl="0">
      <w:start w:val="10"/>
      <w:numFmt w:val="decimal"/>
      <w:lvlText w:val="%1."/>
      <w:legacy w:legacy="1" w:legacySpace="0" w:legacyIndent="292"/>
      <w:lvlJc w:val="left"/>
      <w:rPr>
        <w:rFonts w:ascii="Times New Roman" w:hAnsi="Times New Roman" w:cs="Times New Roman" w:hint="default"/>
      </w:rPr>
    </w:lvl>
  </w:abstractNum>
  <w:abstractNum w:abstractNumId="14">
    <w:nsid w:val="175C4FE5"/>
    <w:multiLevelType w:val="singleLevel"/>
    <w:tmpl w:val="A8565C98"/>
    <w:lvl w:ilvl="0">
      <w:start w:val="1"/>
      <w:numFmt w:val="decimal"/>
      <w:lvlText w:val="%1."/>
      <w:legacy w:legacy="1" w:legacySpace="0" w:legacyIndent="216"/>
      <w:lvlJc w:val="left"/>
      <w:rPr>
        <w:rFonts w:ascii="Times New Roman" w:hAnsi="Times New Roman" w:cs="Times New Roman" w:hint="default"/>
      </w:rPr>
    </w:lvl>
  </w:abstractNum>
  <w:abstractNum w:abstractNumId="15">
    <w:nsid w:val="186D3E07"/>
    <w:multiLevelType w:val="hybridMultilevel"/>
    <w:tmpl w:val="9CDE6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1B5273"/>
    <w:multiLevelType w:val="singleLevel"/>
    <w:tmpl w:val="B1C09846"/>
    <w:lvl w:ilvl="0">
      <w:start w:val="7"/>
      <w:numFmt w:val="decimal"/>
      <w:lvlText w:val="%1."/>
      <w:legacy w:legacy="1" w:legacySpace="0" w:legacyIndent="201"/>
      <w:lvlJc w:val="left"/>
      <w:rPr>
        <w:rFonts w:ascii="Times New Roman" w:hAnsi="Times New Roman" w:cs="Times New Roman" w:hint="default"/>
      </w:rPr>
    </w:lvl>
  </w:abstractNum>
  <w:abstractNum w:abstractNumId="17">
    <w:nsid w:val="1CDF5AC7"/>
    <w:multiLevelType w:val="hybridMultilevel"/>
    <w:tmpl w:val="BA32B2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65615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9">
    <w:nsid w:val="23B05D25"/>
    <w:multiLevelType w:val="hybridMultilevel"/>
    <w:tmpl w:val="3CA03A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783198C"/>
    <w:multiLevelType w:val="hybridMultilevel"/>
    <w:tmpl w:val="85B84F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9846851"/>
    <w:multiLevelType w:val="hybridMultilevel"/>
    <w:tmpl w:val="09B250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2BCD0FA0"/>
    <w:multiLevelType w:val="singleLevel"/>
    <w:tmpl w:val="719011F8"/>
    <w:lvl w:ilvl="0">
      <w:start w:val="2"/>
      <w:numFmt w:val="decimal"/>
      <w:lvlText w:val="%1."/>
      <w:legacy w:legacy="1" w:legacySpace="0" w:legacyIndent="211"/>
      <w:lvlJc w:val="left"/>
      <w:rPr>
        <w:rFonts w:ascii="Times New Roman" w:hAnsi="Times New Roman" w:cs="Times New Roman" w:hint="default"/>
      </w:rPr>
    </w:lvl>
  </w:abstractNum>
  <w:abstractNum w:abstractNumId="23">
    <w:nsid w:val="307663DA"/>
    <w:multiLevelType w:val="singleLevel"/>
    <w:tmpl w:val="77A8C48E"/>
    <w:lvl w:ilvl="0">
      <w:start w:val="1"/>
      <w:numFmt w:val="decimal"/>
      <w:lvlText w:val="%1."/>
      <w:legacy w:legacy="1" w:legacySpace="0" w:legacyIndent="207"/>
      <w:lvlJc w:val="left"/>
      <w:rPr>
        <w:rFonts w:ascii="Times New Roman" w:hAnsi="Times New Roman" w:cs="Times New Roman" w:hint="default"/>
      </w:rPr>
    </w:lvl>
  </w:abstractNum>
  <w:abstractNum w:abstractNumId="24">
    <w:nsid w:val="338075BB"/>
    <w:multiLevelType w:val="hybridMultilevel"/>
    <w:tmpl w:val="E3BC5662"/>
    <w:lvl w:ilvl="0" w:tplc="DCF07AF8">
      <w:start w:val="1"/>
      <w:numFmt w:val="decimal"/>
      <w:lvlText w:val="%1."/>
      <w:lvlJc w:val="left"/>
      <w:pPr>
        <w:ind w:left="921" w:hanging="585"/>
      </w:pPr>
      <w:rPr>
        <w:rFonts w:cs="Times New Roman" w:hint="default"/>
        <w:i w:val="0"/>
      </w:rPr>
    </w:lvl>
    <w:lvl w:ilvl="1" w:tplc="04190019" w:tentative="1">
      <w:start w:val="1"/>
      <w:numFmt w:val="lowerLetter"/>
      <w:lvlText w:val="%2."/>
      <w:lvlJc w:val="left"/>
      <w:pPr>
        <w:ind w:left="1416" w:hanging="360"/>
      </w:pPr>
      <w:rPr>
        <w:rFonts w:cs="Times New Roman"/>
      </w:rPr>
    </w:lvl>
    <w:lvl w:ilvl="2" w:tplc="0419001B" w:tentative="1">
      <w:start w:val="1"/>
      <w:numFmt w:val="lowerRoman"/>
      <w:lvlText w:val="%3."/>
      <w:lvlJc w:val="right"/>
      <w:pPr>
        <w:ind w:left="2136" w:hanging="180"/>
      </w:pPr>
      <w:rPr>
        <w:rFonts w:cs="Times New Roman"/>
      </w:rPr>
    </w:lvl>
    <w:lvl w:ilvl="3" w:tplc="0419000F" w:tentative="1">
      <w:start w:val="1"/>
      <w:numFmt w:val="decimal"/>
      <w:lvlText w:val="%4."/>
      <w:lvlJc w:val="left"/>
      <w:pPr>
        <w:ind w:left="2856" w:hanging="360"/>
      </w:pPr>
      <w:rPr>
        <w:rFonts w:cs="Times New Roman"/>
      </w:rPr>
    </w:lvl>
    <w:lvl w:ilvl="4" w:tplc="04190019" w:tentative="1">
      <w:start w:val="1"/>
      <w:numFmt w:val="lowerLetter"/>
      <w:lvlText w:val="%5."/>
      <w:lvlJc w:val="left"/>
      <w:pPr>
        <w:ind w:left="3576" w:hanging="360"/>
      </w:pPr>
      <w:rPr>
        <w:rFonts w:cs="Times New Roman"/>
      </w:rPr>
    </w:lvl>
    <w:lvl w:ilvl="5" w:tplc="0419001B" w:tentative="1">
      <w:start w:val="1"/>
      <w:numFmt w:val="lowerRoman"/>
      <w:lvlText w:val="%6."/>
      <w:lvlJc w:val="right"/>
      <w:pPr>
        <w:ind w:left="4296" w:hanging="180"/>
      </w:pPr>
      <w:rPr>
        <w:rFonts w:cs="Times New Roman"/>
      </w:rPr>
    </w:lvl>
    <w:lvl w:ilvl="6" w:tplc="0419000F" w:tentative="1">
      <w:start w:val="1"/>
      <w:numFmt w:val="decimal"/>
      <w:lvlText w:val="%7."/>
      <w:lvlJc w:val="left"/>
      <w:pPr>
        <w:ind w:left="5016" w:hanging="360"/>
      </w:pPr>
      <w:rPr>
        <w:rFonts w:cs="Times New Roman"/>
      </w:rPr>
    </w:lvl>
    <w:lvl w:ilvl="7" w:tplc="04190019" w:tentative="1">
      <w:start w:val="1"/>
      <w:numFmt w:val="lowerLetter"/>
      <w:lvlText w:val="%8."/>
      <w:lvlJc w:val="left"/>
      <w:pPr>
        <w:ind w:left="5736" w:hanging="360"/>
      </w:pPr>
      <w:rPr>
        <w:rFonts w:cs="Times New Roman"/>
      </w:rPr>
    </w:lvl>
    <w:lvl w:ilvl="8" w:tplc="0419001B" w:tentative="1">
      <w:start w:val="1"/>
      <w:numFmt w:val="lowerRoman"/>
      <w:lvlText w:val="%9."/>
      <w:lvlJc w:val="right"/>
      <w:pPr>
        <w:ind w:left="6456" w:hanging="180"/>
      </w:pPr>
      <w:rPr>
        <w:rFonts w:cs="Times New Roman"/>
      </w:rPr>
    </w:lvl>
  </w:abstractNum>
  <w:abstractNum w:abstractNumId="25">
    <w:nsid w:val="351F254D"/>
    <w:multiLevelType w:val="multilevel"/>
    <w:tmpl w:val="50203ED4"/>
    <w:lvl w:ilvl="0">
      <w:start w:val="1"/>
      <w:numFmt w:val="decimal"/>
      <w:lvlText w:val="%1."/>
      <w:lvlJc w:val="left"/>
      <w:pPr>
        <w:ind w:left="72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368963DB"/>
    <w:multiLevelType w:val="singleLevel"/>
    <w:tmpl w:val="7B84D4F0"/>
    <w:lvl w:ilvl="0">
      <w:start w:val="1"/>
      <w:numFmt w:val="decimal"/>
      <w:lvlText w:val="%1."/>
      <w:legacy w:legacy="1" w:legacySpace="0" w:legacyIndent="365"/>
      <w:lvlJc w:val="left"/>
      <w:rPr>
        <w:rFonts w:ascii="Times New Roman" w:hAnsi="Times New Roman" w:cs="Times New Roman" w:hint="default"/>
        <w:b w:val="0"/>
      </w:rPr>
    </w:lvl>
  </w:abstractNum>
  <w:abstractNum w:abstractNumId="27">
    <w:nsid w:val="38972999"/>
    <w:multiLevelType w:val="hybridMultilevel"/>
    <w:tmpl w:val="6B96E7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A4065BE"/>
    <w:multiLevelType w:val="hybridMultilevel"/>
    <w:tmpl w:val="CF965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513DE0"/>
    <w:multiLevelType w:val="multilevel"/>
    <w:tmpl w:val="35464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24E746C"/>
    <w:multiLevelType w:val="multilevel"/>
    <w:tmpl w:val="0EDED3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2A157DE"/>
    <w:multiLevelType w:val="hybridMultilevel"/>
    <w:tmpl w:val="51323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D63773"/>
    <w:multiLevelType w:val="hybridMultilevel"/>
    <w:tmpl w:val="3CF29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3FF48BF"/>
    <w:multiLevelType w:val="singleLevel"/>
    <w:tmpl w:val="2AAC5D18"/>
    <w:lvl w:ilvl="0">
      <w:start w:val="1"/>
      <w:numFmt w:val="decimal"/>
      <w:lvlText w:val="%1."/>
      <w:legacy w:legacy="1" w:legacySpace="0" w:legacyIndent="480"/>
      <w:lvlJc w:val="left"/>
      <w:rPr>
        <w:rFonts w:ascii="Times New Roman" w:hAnsi="Times New Roman" w:cs="Times New Roman" w:hint="default"/>
      </w:rPr>
    </w:lvl>
  </w:abstractNum>
  <w:abstractNum w:abstractNumId="34">
    <w:nsid w:val="4A556178"/>
    <w:multiLevelType w:val="multilevel"/>
    <w:tmpl w:val="F72E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0994088"/>
    <w:multiLevelType w:val="hybridMultilevel"/>
    <w:tmpl w:val="E3782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C941C8"/>
    <w:multiLevelType w:val="singleLevel"/>
    <w:tmpl w:val="BC1C0FFC"/>
    <w:lvl w:ilvl="0">
      <w:start w:val="1"/>
      <w:numFmt w:val="decimal"/>
      <w:lvlText w:val="%1."/>
      <w:legacy w:legacy="1" w:legacySpace="0" w:legacyIndent="365"/>
      <w:lvlJc w:val="left"/>
      <w:rPr>
        <w:rFonts w:ascii="Times New Roman" w:hAnsi="Times New Roman" w:cs="Times New Roman" w:hint="default"/>
        <w:b w:val="0"/>
      </w:rPr>
    </w:lvl>
  </w:abstractNum>
  <w:abstractNum w:abstractNumId="37">
    <w:nsid w:val="56FD6AEA"/>
    <w:multiLevelType w:val="hybridMultilevel"/>
    <w:tmpl w:val="B06C8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9F2566E"/>
    <w:multiLevelType w:val="hybridMultilevel"/>
    <w:tmpl w:val="EB500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9F1ADE"/>
    <w:multiLevelType w:val="singleLevel"/>
    <w:tmpl w:val="FE6AB3EE"/>
    <w:lvl w:ilvl="0">
      <w:start w:val="1"/>
      <w:numFmt w:val="decimal"/>
      <w:lvlText w:val="%1."/>
      <w:legacy w:legacy="1" w:legacySpace="0" w:legacyIndent="226"/>
      <w:lvlJc w:val="left"/>
      <w:rPr>
        <w:rFonts w:ascii="Times New Roman" w:hAnsi="Times New Roman" w:cs="Times New Roman" w:hint="default"/>
      </w:rPr>
    </w:lvl>
  </w:abstractNum>
  <w:abstractNum w:abstractNumId="40">
    <w:nsid w:val="5E1F1EA4"/>
    <w:multiLevelType w:val="hybridMultilevel"/>
    <w:tmpl w:val="9148E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EA2265B"/>
    <w:multiLevelType w:val="multilevel"/>
    <w:tmpl w:val="59CC4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0A14BD3"/>
    <w:multiLevelType w:val="hybridMultilevel"/>
    <w:tmpl w:val="30408D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661B64D8"/>
    <w:multiLevelType w:val="hybridMultilevel"/>
    <w:tmpl w:val="F496CC6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44">
    <w:nsid w:val="68EF56DF"/>
    <w:multiLevelType w:val="hybridMultilevel"/>
    <w:tmpl w:val="B9CC3EB0"/>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6FC768F3"/>
    <w:multiLevelType w:val="hybridMultilevel"/>
    <w:tmpl w:val="861EB2B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FE9175B"/>
    <w:multiLevelType w:val="hybridMultilevel"/>
    <w:tmpl w:val="73C60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8ED6C1C"/>
    <w:multiLevelType w:val="hybridMultilevel"/>
    <w:tmpl w:val="B5C623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8">
    <w:nsid w:val="7A985F59"/>
    <w:multiLevelType w:val="hybridMultilevel"/>
    <w:tmpl w:val="E5D83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D087DDB"/>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9"/>
  </w:num>
  <w:num w:numId="2">
    <w:abstractNumId w:val="21"/>
  </w:num>
  <w:num w:numId="3">
    <w:abstractNumId w:val="25"/>
  </w:num>
  <w:num w:numId="4">
    <w:abstractNumId w:val="29"/>
  </w:num>
  <w:num w:numId="5">
    <w:abstractNumId w:val="34"/>
  </w:num>
  <w:num w:numId="6">
    <w:abstractNumId w:val="30"/>
  </w:num>
  <w:num w:numId="7">
    <w:abstractNumId w:val="41"/>
  </w:num>
  <w:num w:numId="8">
    <w:abstractNumId w:val="0"/>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19"/>
  </w:num>
  <w:num w:numId="17">
    <w:abstractNumId w:val="47"/>
  </w:num>
  <w:num w:numId="18">
    <w:abstractNumId w:val="15"/>
  </w:num>
  <w:num w:numId="19">
    <w:abstractNumId w:val="12"/>
  </w:num>
  <w:num w:numId="20">
    <w:abstractNumId w:val="45"/>
  </w:num>
  <w:num w:numId="21">
    <w:abstractNumId w:val="44"/>
  </w:num>
  <w:num w:numId="22">
    <w:abstractNumId w:val="33"/>
  </w:num>
  <w:num w:numId="23">
    <w:abstractNumId w:val="39"/>
  </w:num>
  <w:num w:numId="24">
    <w:abstractNumId w:val="16"/>
  </w:num>
  <w:num w:numId="25">
    <w:abstractNumId w:val="13"/>
  </w:num>
  <w:num w:numId="26">
    <w:abstractNumId w:val="42"/>
  </w:num>
  <w:num w:numId="27">
    <w:abstractNumId w:val="10"/>
  </w:num>
  <w:num w:numId="28">
    <w:abstractNumId w:val="14"/>
  </w:num>
  <w:num w:numId="29">
    <w:abstractNumId w:val="26"/>
  </w:num>
  <w:num w:numId="30">
    <w:abstractNumId w:val="36"/>
  </w:num>
  <w:num w:numId="31">
    <w:abstractNumId w:val="40"/>
  </w:num>
  <w:num w:numId="32">
    <w:abstractNumId w:val="23"/>
  </w:num>
  <w:num w:numId="33">
    <w:abstractNumId w:val="22"/>
  </w:num>
  <w:num w:numId="34">
    <w:abstractNumId w:val="24"/>
  </w:num>
  <w:num w:numId="35">
    <w:abstractNumId w:val="20"/>
  </w:num>
  <w:num w:numId="36">
    <w:abstractNumId w:val="48"/>
  </w:num>
  <w:num w:numId="37">
    <w:abstractNumId w:val="32"/>
  </w:num>
  <w:num w:numId="38">
    <w:abstractNumId w:val="35"/>
  </w:num>
  <w:num w:numId="39">
    <w:abstractNumId w:val="28"/>
  </w:num>
  <w:num w:numId="40">
    <w:abstractNumId w:val="27"/>
  </w:num>
  <w:num w:numId="41">
    <w:abstractNumId w:val="11"/>
  </w:num>
  <w:num w:numId="42">
    <w:abstractNumId w:val="49"/>
  </w:num>
  <w:num w:numId="43">
    <w:abstractNumId w:val="18"/>
  </w:num>
  <w:num w:numId="44">
    <w:abstractNumId w:val="38"/>
  </w:num>
  <w:num w:numId="45">
    <w:abstractNumId w:val="43"/>
  </w:num>
  <w:num w:numId="46">
    <w:abstractNumId w:val="46"/>
  </w:num>
  <w:num w:numId="47">
    <w:abstractNumId w:val="31"/>
  </w:num>
  <w:num w:numId="48">
    <w:abstractNumId w:val="8"/>
  </w:num>
  <w:num w:numId="49">
    <w:abstractNumId w:val="37"/>
  </w:num>
  <w:num w:numId="5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197AF4"/>
    <w:rsid w:val="00140A20"/>
    <w:rsid w:val="00197AF4"/>
    <w:rsid w:val="0020225B"/>
    <w:rsid w:val="00356FFA"/>
    <w:rsid w:val="005D7D21"/>
    <w:rsid w:val="006625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AF4"/>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197AF4"/>
    <w:pPr>
      <w:keepNext/>
      <w:ind w:left="1416" w:firstLine="708"/>
      <w:outlineLvl w:val="0"/>
    </w:pPr>
    <w:rPr>
      <w:rFonts w:eastAsia="Calibri"/>
      <w:b/>
    </w:rPr>
  </w:style>
  <w:style w:type="paragraph" w:styleId="2">
    <w:name w:val="heading 2"/>
    <w:basedOn w:val="a"/>
    <w:next w:val="a"/>
    <w:link w:val="20"/>
    <w:uiPriority w:val="99"/>
    <w:qFormat/>
    <w:rsid w:val="00197AF4"/>
    <w:pPr>
      <w:keepNext/>
      <w:ind w:firstLine="360"/>
      <w:outlineLvl w:val="1"/>
    </w:pPr>
    <w:rPr>
      <w:rFonts w:eastAsia="Calibri"/>
      <w:b/>
    </w:rPr>
  </w:style>
  <w:style w:type="paragraph" w:styleId="3">
    <w:name w:val="heading 3"/>
    <w:basedOn w:val="a"/>
    <w:next w:val="a"/>
    <w:link w:val="30"/>
    <w:uiPriority w:val="99"/>
    <w:qFormat/>
    <w:rsid w:val="00197AF4"/>
    <w:pPr>
      <w:keepNext/>
      <w:ind w:firstLine="360"/>
      <w:outlineLvl w:val="2"/>
    </w:pPr>
    <w:rPr>
      <w:rFonts w:eastAsia="Calibri"/>
      <w:b/>
    </w:rPr>
  </w:style>
  <w:style w:type="paragraph" w:styleId="4">
    <w:name w:val="heading 4"/>
    <w:basedOn w:val="a"/>
    <w:next w:val="a"/>
    <w:link w:val="40"/>
    <w:uiPriority w:val="99"/>
    <w:qFormat/>
    <w:rsid w:val="00197AF4"/>
    <w:pPr>
      <w:keepNext/>
      <w:ind w:firstLine="720"/>
      <w:jc w:val="both"/>
      <w:outlineLvl w:val="3"/>
    </w:pPr>
    <w:rPr>
      <w:rFonts w:ascii="Arial" w:eastAsia="Calibri" w:hAnsi="Arial"/>
      <w:i/>
      <w:color w:val="FF0000"/>
    </w:rPr>
  </w:style>
  <w:style w:type="paragraph" w:styleId="5">
    <w:name w:val="heading 5"/>
    <w:basedOn w:val="a"/>
    <w:next w:val="a"/>
    <w:link w:val="50"/>
    <w:uiPriority w:val="99"/>
    <w:qFormat/>
    <w:rsid w:val="00197AF4"/>
    <w:pPr>
      <w:keepNext/>
      <w:ind w:firstLine="360"/>
      <w:jc w:val="center"/>
      <w:outlineLvl w:val="4"/>
    </w:pPr>
    <w:rPr>
      <w:rFonts w:eastAsia="Calibri"/>
      <w:b/>
    </w:rPr>
  </w:style>
  <w:style w:type="paragraph" w:styleId="6">
    <w:name w:val="heading 6"/>
    <w:basedOn w:val="a"/>
    <w:next w:val="a"/>
    <w:link w:val="60"/>
    <w:uiPriority w:val="99"/>
    <w:qFormat/>
    <w:rsid w:val="00197AF4"/>
    <w:pPr>
      <w:keepNext/>
      <w:ind w:firstLine="360"/>
      <w:jc w:val="both"/>
      <w:outlineLvl w:val="5"/>
    </w:pPr>
    <w:rPr>
      <w:rFonts w:eastAsia="Calibri"/>
      <w:b/>
      <w:i/>
    </w:rPr>
  </w:style>
  <w:style w:type="paragraph" w:styleId="7">
    <w:name w:val="heading 7"/>
    <w:basedOn w:val="a"/>
    <w:next w:val="a"/>
    <w:link w:val="70"/>
    <w:uiPriority w:val="99"/>
    <w:qFormat/>
    <w:rsid w:val="00197AF4"/>
    <w:pPr>
      <w:keepNext/>
      <w:ind w:firstLine="720"/>
      <w:jc w:val="center"/>
      <w:outlineLvl w:val="6"/>
    </w:pPr>
    <w:rPr>
      <w:rFonts w:eastAsia="Calibri"/>
      <w:b/>
    </w:rPr>
  </w:style>
  <w:style w:type="paragraph" w:styleId="8">
    <w:name w:val="heading 8"/>
    <w:basedOn w:val="a"/>
    <w:next w:val="a"/>
    <w:link w:val="80"/>
    <w:uiPriority w:val="99"/>
    <w:qFormat/>
    <w:rsid w:val="00197AF4"/>
    <w:pPr>
      <w:keepNext/>
      <w:ind w:firstLine="720"/>
      <w:jc w:val="both"/>
      <w:outlineLvl w:val="7"/>
    </w:pPr>
    <w:rPr>
      <w:rFonts w:eastAsia="Calibri"/>
      <w:b/>
      <w:i/>
      <w:lang w:val="it-IT"/>
    </w:rPr>
  </w:style>
  <w:style w:type="paragraph" w:styleId="9">
    <w:name w:val="heading 9"/>
    <w:basedOn w:val="a"/>
    <w:next w:val="a"/>
    <w:link w:val="90"/>
    <w:uiPriority w:val="99"/>
    <w:qFormat/>
    <w:rsid w:val="00197AF4"/>
    <w:pPr>
      <w:keepNext/>
      <w:ind w:firstLine="720"/>
      <w:jc w:val="both"/>
      <w:outlineLvl w:val="8"/>
    </w:pPr>
    <w:rPr>
      <w:rFonts w:eastAsia="Calibr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7AF4"/>
    <w:rPr>
      <w:rFonts w:ascii="Times New Roman" w:eastAsia="Calibri" w:hAnsi="Times New Roman" w:cs="Times New Roman"/>
      <w:b/>
      <w:sz w:val="24"/>
      <w:szCs w:val="24"/>
      <w:lang w:eastAsia="ar-SA"/>
    </w:rPr>
  </w:style>
  <w:style w:type="character" w:customStyle="1" w:styleId="20">
    <w:name w:val="Заголовок 2 Знак"/>
    <w:basedOn w:val="a0"/>
    <w:link w:val="2"/>
    <w:uiPriority w:val="99"/>
    <w:rsid w:val="00197AF4"/>
    <w:rPr>
      <w:rFonts w:ascii="Times New Roman" w:eastAsia="Calibri" w:hAnsi="Times New Roman" w:cs="Times New Roman"/>
      <w:b/>
      <w:sz w:val="24"/>
      <w:szCs w:val="24"/>
      <w:lang w:eastAsia="ar-SA"/>
    </w:rPr>
  </w:style>
  <w:style w:type="character" w:customStyle="1" w:styleId="30">
    <w:name w:val="Заголовок 3 Знак"/>
    <w:basedOn w:val="a0"/>
    <w:link w:val="3"/>
    <w:uiPriority w:val="99"/>
    <w:rsid w:val="00197AF4"/>
    <w:rPr>
      <w:rFonts w:ascii="Times New Roman" w:eastAsia="Calibri" w:hAnsi="Times New Roman" w:cs="Times New Roman"/>
      <w:b/>
      <w:sz w:val="24"/>
      <w:szCs w:val="24"/>
      <w:lang w:eastAsia="ar-SA"/>
    </w:rPr>
  </w:style>
  <w:style w:type="character" w:customStyle="1" w:styleId="40">
    <w:name w:val="Заголовок 4 Знак"/>
    <w:basedOn w:val="a0"/>
    <w:link w:val="4"/>
    <w:uiPriority w:val="99"/>
    <w:rsid w:val="00197AF4"/>
    <w:rPr>
      <w:rFonts w:ascii="Arial" w:eastAsia="Calibri" w:hAnsi="Arial" w:cs="Times New Roman"/>
      <w:i/>
      <w:color w:val="FF0000"/>
      <w:sz w:val="24"/>
      <w:szCs w:val="24"/>
      <w:lang w:eastAsia="ar-SA"/>
    </w:rPr>
  </w:style>
  <w:style w:type="character" w:customStyle="1" w:styleId="50">
    <w:name w:val="Заголовок 5 Знак"/>
    <w:basedOn w:val="a0"/>
    <w:link w:val="5"/>
    <w:uiPriority w:val="99"/>
    <w:rsid w:val="00197AF4"/>
    <w:rPr>
      <w:rFonts w:ascii="Times New Roman" w:eastAsia="Calibri" w:hAnsi="Times New Roman" w:cs="Times New Roman"/>
      <w:b/>
      <w:sz w:val="24"/>
      <w:szCs w:val="24"/>
      <w:lang w:eastAsia="ar-SA"/>
    </w:rPr>
  </w:style>
  <w:style w:type="character" w:customStyle="1" w:styleId="60">
    <w:name w:val="Заголовок 6 Знак"/>
    <w:basedOn w:val="a0"/>
    <w:link w:val="6"/>
    <w:uiPriority w:val="99"/>
    <w:rsid w:val="00197AF4"/>
    <w:rPr>
      <w:rFonts w:ascii="Times New Roman" w:eastAsia="Calibri" w:hAnsi="Times New Roman" w:cs="Times New Roman"/>
      <w:b/>
      <w:i/>
      <w:sz w:val="24"/>
      <w:szCs w:val="24"/>
      <w:lang w:eastAsia="ar-SA"/>
    </w:rPr>
  </w:style>
  <w:style w:type="character" w:customStyle="1" w:styleId="70">
    <w:name w:val="Заголовок 7 Знак"/>
    <w:basedOn w:val="a0"/>
    <w:link w:val="7"/>
    <w:uiPriority w:val="99"/>
    <w:rsid w:val="00197AF4"/>
    <w:rPr>
      <w:rFonts w:ascii="Times New Roman" w:eastAsia="Calibri" w:hAnsi="Times New Roman" w:cs="Times New Roman"/>
      <w:b/>
      <w:sz w:val="24"/>
      <w:szCs w:val="24"/>
      <w:lang w:eastAsia="ar-SA"/>
    </w:rPr>
  </w:style>
  <w:style w:type="character" w:customStyle="1" w:styleId="80">
    <w:name w:val="Заголовок 8 Знак"/>
    <w:basedOn w:val="a0"/>
    <w:link w:val="8"/>
    <w:uiPriority w:val="99"/>
    <w:rsid w:val="00197AF4"/>
    <w:rPr>
      <w:rFonts w:ascii="Times New Roman" w:eastAsia="Calibri" w:hAnsi="Times New Roman" w:cs="Times New Roman"/>
      <w:b/>
      <w:i/>
      <w:sz w:val="24"/>
      <w:szCs w:val="24"/>
      <w:lang w:val="it-IT" w:eastAsia="ar-SA"/>
    </w:rPr>
  </w:style>
  <w:style w:type="character" w:customStyle="1" w:styleId="90">
    <w:name w:val="Заголовок 9 Знак"/>
    <w:basedOn w:val="a0"/>
    <w:link w:val="9"/>
    <w:uiPriority w:val="99"/>
    <w:rsid w:val="00197AF4"/>
    <w:rPr>
      <w:rFonts w:ascii="Times New Roman" w:eastAsia="Calibri" w:hAnsi="Times New Roman" w:cs="Times New Roman"/>
      <w:b/>
      <w:bCs/>
      <w:sz w:val="24"/>
      <w:szCs w:val="24"/>
      <w:lang w:eastAsia="ar-SA"/>
    </w:rPr>
  </w:style>
  <w:style w:type="paragraph" w:styleId="a3">
    <w:name w:val="List Paragraph"/>
    <w:basedOn w:val="a"/>
    <w:uiPriority w:val="99"/>
    <w:qFormat/>
    <w:rsid w:val="00197AF4"/>
    <w:pPr>
      <w:ind w:left="720"/>
      <w:contextualSpacing/>
    </w:pPr>
  </w:style>
  <w:style w:type="paragraph" w:styleId="a4">
    <w:name w:val="Normal (Web)"/>
    <w:basedOn w:val="a"/>
    <w:uiPriority w:val="99"/>
    <w:rsid w:val="00197AF4"/>
    <w:pPr>
      <w:spacing w:before="100" w:beforeAutospacing="1" w:after="100" w:afterAutospacing="1"/>
    </w:pPr>
    <w:rPr>
      <w:lang w:eastAsia="ru-RU"/>
    </w:rPr>
  </w:style>
  <w:style w:type="character" w:customStyle="1" w:styleId="apple-converted-space">
    <w:name w:val="apple-converted-space"/>
    <w:uiPriority w:val="99"/>
    <w:rsid w:val="00197AF4"/>
  </w:style>
  <w:style w:type="character" w:customStyle="1" w:styleId="bold">
    <w:name w:val="bold"/>
    <w:uiPriority w:val="99"/>
    <w:rsid w:val="00197AF4"/>
  </w:style>
  <w:style w:type="character" w:customStyle="1" w:styleId="italic">
    <w:name w:val="italic"/>
    <w:uiPriority w:val="99"/>
    <w:rsid w:val="00197AF4"/>
  </w:style>
  <w:style w:type="character" w:customStyle="1" w:styleId="11">
    <w:name w:val="Подзаголовок1"/>
    <w:uiPriority w:val="99"/>
    <w:rsid w:val="00197AF4"/>
  </w:style>
  <w:style w:type="character" w:customStyle="1" w:styleId="WW8Num1z0">
    <w:name w:val="WW8Num1z0"/>
    <w:uiPriority w:val="99"/>
    <w:rsid w:val="00197AF4"/>
    <w:rPr>
      <w:rFonts w:ascii="Symbol" w:hAnsi="Symbol"/>
    </w:rPr>
  </w:style>
  <w:style w:type="character" w:customStyle="1" w:styleId="WW8Num2z0">
    <w:name w:val="WW8Num2z0"/>
    <w:uiPriority w:val="99"/>
    <w:rsid w:val="00197AF4"/>
    <w:rPr>
      <w:rFonts w:ascii="Symbol" w:hAnsi="Symbol"/>
    </w:rPr>
  </w:style>
  <w:style w:type="character" w:customStyle="1" w:styleId="WW8Num2z1">
    <w:name w:val="WW8Num2z1"/>
    <w:uiPriority w:val="99"/>
    <w:rsid w:val="00197AF4"/>
    <w:rPr>
      <w:rFonts w:ascii="Courier New" w:hAnsi="Courier New"/>
    </w:rPr>
  </w:style>
  <w:style w:type="character" w:customStyle="1" w:styleId="WW8Num2z2">
    <w:name w:val="WW8Num2z2"/>
    <w:uiPriority w:val="99"/>
    <w:rsid w:val="00197AF4"/>
    <w:rPr>
      <w:rFonts w:ascii="Wingdings" w:hAnsi="Wingdings"/>
    </w:rPr>
  </w:style>
  <w:style w:type="character" w:customStyle="1" w:styleId="WW8Num3z0">
    <w:name w:val="WW8Num3z0"/>
    <w:uiPriority w:val="99"/>
    <w:rsid w:val="00197AF4"/>
    <w:rPr>
      <w:rFonts w:ascii="Symbol" w:hAnsi="Symbol"/>
    </w:rPr>
  </w:style>
  <w:style w:type="character" w:customStyle="1" w:styleId="WW8Num4z0">
    <w:name w:val="WW8Num4z0"/>
    <w:uiPriority w:val="99"/>
    <w:rsid w:val="00197AF4"/>
    <w:rPr>
      <w:rFonts w:ascii="Symbol" w:hAnsi="Symbol"/>
    </w:rPr>
  </w:style>
  <w:style w:type="character" w:customStyle="1" w:styleId="WW8Num5z0">
    <w:name w:val="WW8Num5z0"/>
    <w:uiPriority w:val="99"/>
    <w:rsid w:val="00197AF4"/>
    <w:rPr>
      <w:rFonts w:ascii="Symbol" w:hAnsi="Symbol"/>
    </w:rPr>
  </w:style>
  <w:style w:type="character" w:customStyle="1" w:styleId="WW8Num6z0">
    <w:name w:val="WW8Num6z0"/>
    <w:uiPriority w:val="99"/>
    <w:rsid w:val="00197AF4"/>
    <w:rPr>
      <w:rFonts w:ascii="Symbol" w:hAnsi="Symbol"/>
    </w:rPr>
  </w:style>
  <w:style w:type="character" w:customStyle="1" w:styleId="WW8Num10z0">
    <w:name w:val="WW8Num10z0"/>
    <w:uiPriority w:val="99"/>
    <w:rsid w:val="00197AF4"/>
    <w:rPr>
      <w:rFonts w:ascii="Symbol" w:hAnsi="Symbol"/>
    </w:rPr>
  </w:style>
  <w:style w:type="character" w:customStyle="1" w:styleId="WW8Num10z1">
    <w:name w:val="WW8Num10z1"/>
    <w:uiPriority w:val="99"/>
    <w:rsid w:val="00197AF4"/>
    <w:rPr>
      <w:rFonts w:ascii="Courier New" w:hAnsi="Courier New"/>
    </w:rPr>
  </w:style>
  <w:style w:type="character" w:customStyle="1" w:styleId="WW8Num10z2">
    <w:name w:val="WW8Num10z2"/>
    <w:uiPriority w:val="99"/>
    <w:rsid w:val="00197AF4"/>
    <w:rPr>
      <w:rFonts w:ascii="Wingdings" w:hAnsi="Wingdings"/>
    </w:rPr>
  </w:style>
  <w:style w:type="character" w:customStyle="1" w:styleId="WW8Num10z3">
    <w:name w:val="WW8Num10z3"/>
    <w:uiPriority w:val="99"/>
    <w:rsid w:val="00197AF4"/>
    <w:rPr>
      <w:rFonts w:ascii="Symbol" w:hAnsi="Symbol"/>
    </w:rPr>
  </w:style>
  <w:style w:type="character" w:customStyle="1" w:styleId="21">
    <w:name w:val="Основной шрифт абзаца2"/>
    <w:uiPriority w:val="99"/>
    <w:rsid w:val="00197AF4"/>
  </w:style>
  <w:style w:type="character" w:customStyle="1" w:styleId="WW8Num1z1">
    <w:name w:val="WW8Num1z1"/>
    <w:uiPriority w:val="99"/>
    <w:rsid w:val="00197AF4"/>
    <w:rPr>
      <w:rFonts w:ascii="Courier New" w:hAnsi="Courier New"/>
    </w:rPr>
  </w:style>
  <w:style w:type="character" w:customStyle="1" w:styleId="WW8Num1z2">
    <w:name w:val="WW8Num1z2"/>
    <w:uiPriority w:val="99"/>
    <w:rsid w:val="00197AF4"/>
    <w:rPr>
      <w:rFonts w:ascii="Wingdings" w:hAnsi="Wingdings"/>
    </w:rPr>
  </w:style>
  <w:style w:type="character" w:customStyle="1" w:styleId="WW8Num3z1">
    <w:name w:val="WW8Num3z1"/>
    <w:uiPriority w:val="99"/>
    <w:rsid w:val="00197AF4"/>
    <w:rPr>
      <w:rFonts w:ascii="Courier New" w:hAnsi="Courier New"/>
    </w:rPr>
  </w:style>
  <w:style w:type="character" w:customStyle="1" w:styleId="WW8Num3z2">
    <w:name w:val="WW8Num3z2"/>
    <w:uiPriority w:val="99"/>
    <w:rsid w:val="00197AF4"/>
    <w:rPr>
      <w:rFonts w:ascii="Wingdings" w:hAnsi="Wingdings"/>
    </w:rPr>
  </w:style>
  <w:style w:type="character" w:customStyle="1" w:styleId="WW8Num5z1">
    <w:name w:val="WW8Num5z1"/>
    <w:uiPriority w:val="99"/>
    <w:rsid w:val="00197AF4"/>
    <w:rPr>
      <w:rFonts w:ascii="Courier New" w:hAnsi="Courier New"/>
    </w:rPr>
  </w:style>
  <w:style w:type="character" w:customStyle="1" w:styleId="WW8Num5z2">
    <w:name w:val="WW8Num5z2"/>
    <w:uiPriority w:val="99"/>
    <w:rsid w:val="00197AF4"/>
    <w:rPr>
      <w:rFonts w:ascii="Wingdings" w:hAnsi="Wingdings"/>
    </w:rPr>
  </w:style>
  <w:style w:type="character" w:customStyle="1" w:styleId="WW8Num8z0">
    <w:name w:val="WW8Num8z0"/>
    <w:uiPriority w:val="99"/>
    <w:rsid w:val="00197AF4"/>
    <w:rPr>
      <w:rFonts w:ascii="Symbol" w:hAnsi="Symbol"/>
    </w:rPr>
  </w:style>
  <w:style w:type="character" w:customStyle="1" w:styleId="WW8Num8z1">
    <w:name w:val="WW8Num8z1"/>
    <w:uiPriority w:val="99"/>
    <w:rsid w:val="00197AF4"/>
    <w:rPr>
      <w:rFonts w:ascii="Courier New" w:hAnsi="Courier New"/>
    </w:rPr>
  </w:style>
  <w:style w:type="character" w:customStyle="1" w:styleId="WW8Num8z2">
    <w:name w:val="WW8Num8z2"/>
    <w:uiPriority w:val="99"/>
    <w:rsid w:val="00197AF4"/>
    <w:rPr>
      <w:rFonts w:ascii="Wingdings" w:hAnsi="Wingdings"/>
    </w:rPr>
  </w:style>
  <w:style w:type="character" w:customStyle="1" w:styleId="WW8Num9z0">
    <w:name w:val="WW8Num9z0"/>
    <w:uiPriority w:val="99"/>
    <w:rsid w:val="00197AF4"/>
    <w:rPr>
      <w:rFonts w:ascii="Symbol" w:hAnsi="Symbol"/>
    </w:rPr>
  </w:style>
  <w:style w:type="character" w:customStyle="1" w:styleId="WW8Num12z0">
    <w:name w:val="WW8Num12z0"/>
    <w:uiPriority w:val="99"/>
    <w:rsid w:val="00197AF4"/>
    <w:rPr>
      <w:rFonts w:ascii="Symbol" w:hAnsi="Symbol"/>
    </w:rPr>
  </w:style>
  <w:style w:type="character" w:customStyle="1" w:styleId="WW8Num13z0">
    <w:name w:val="WW8Num13z0"/>
    <w:uiPriority w:val="99"/>
    <w:rsid w:val="00197AF4"/>
    <w:rPr>
      <w:rFonts w:ascii="Symbol" w:hAnsi="Symbol"/>
    </w:rPr>
  </w:style>
  <w:style w:type="character" w:customStyle="1" w:styleId="WW8Num13z1">
    <w:name w:val="WW8Num13z1"/>
    <w:uiPriority w:val="99"/>
    <w:rsid w:val="00197AF4"/>
    <w:rPr>
      <w:rFonts w:ascii="Courier New" w:hAnsi="Courier New"/>
    </w:rPr>
  </w:style>
  <w:style w:type="character" w:customStyle="1" w:styleId="WW8Num13z2">
    <w:name w:val="WW8Num13z2"/>
    <w:uiPriority w:val="99"/>
    <w:rsid w:val="00197AF4"/>
    <w:rPr>
      <w:rFonts w:ascii="Wingdings" w:hAnsi="Wingdings"/>
    </w:rPr>
  </w:style>
  <w:style w:type="character" w:customStyle="1" w:styleId="WW8Num16z0">
    <w:name w:val="WW8Num16z0"/>
    <w:uiPriority w:val="99"/>
    <w:rsid w:val="00197AF4"/>
    <w:rPr>
      <w:rFonts w:ascii="Symbol" w:hAnsi="Symbol"/>
    </w:rPr>
  </w:style>
  <w:style w:type="character" w:customStyle="1" w:styleId="WW8Num17z0">
    <w:name w:val="WW8Num17z0"/>
    <w:uiPriority w:val="99"/>
    <w:rsid w:val="00197AF4"/>
    <w:rPr>
      <w:rFonts w:ascii="Symbol" w:hAnsi="Symbol"/>
    </w:rPr>
  </w:style>
  <w:style w:type="character" w:customStyle="1" w:styleId="WW8Num18z0">
    <w:name w:val="WW8Num18z0"/>
    <w:uiPriority w:val="99"/>
    <w:rsid w:val="00197AF4"/>
    <w:rPr>
      <w:rFonts w:ascii="Symbol" w:hAnsi="Symbol"/>
    </w:rPr>
  </w:style>
  <w:style w:type="character" w:customStyle="1" w:styleId="WW8Num19z0">
    <w:name w:val="WW8Num19z0"/>
    <w:uiPriority w:val="99"/>
    <w:rsid w:val="00197AF4"/>
    <w:rPr>
      <w:rFonts w:ascii="Symbol" w:hAnsi="Symbol"/>
    </w:rPr>
  </w:style>
  <w:style w:type="character" w:customStyle="1" w:styleId="WW8Num20z0">
    <w:name w:val="WW8Num20z0"/>
    <w:uiPriority w:val="99"/>
    <w:rsid w:val="00197AF4"/>
    <w:rPr>
      <w:rFonts w:ascii="Symbol" w:hAnsi="Symbol"/>
    </w:rPr>
  </w:style>
  <w:style w:type="character" w:customStyle="1" w:styleId="WW8Num20z1">
    <w:name w:val="WW8Num20z1"/>
    <w:uiPriority w:val="99"/>
    <w:rsid w:val="00197AF4"/>
    <w:rPr>
      <w:rFonts w:ascii="Courier New" w:hAnsi="Courier New"/>
    </w:rPr>
  </w:style>
  <w:style w:type="character" w:customStyle="1" w:styleId="WW8Num20z2">
    <w:name w:val="WW8Num20z2"/>
    <w:uiPriority w:val="99"/>
    <w:rsid w:val="00197AF4"/>
    <w:rPr>
      <w:rFonts w:ascii="Wingdings" w:hAnsi="Wingdings"/>
    </w:rPr>
  </w:style>
  <w:style w:type="character" w:customStyle="1" w:styleId="12">
    <w:name w:val="Основной шрифт абзаца1"/>
    <w:uiPriority w:val="99"/>
    <w:rsid w:val="00197AF4"/>
  </w:style>
  <w:style w:type="character" w:customStyle="1" w:styleId="a5">
    <w:name w:val="Символ сноски"/>
    <w:uiPriority w:val="99"/>
    <w:rsid w:val="00197AF4"/>
    <w:rPr>
      <w:vertAlign w:val="superscript"/>
    </w:rPr>
  </w:style>
  <w:style w:type="character" w:styleId="a6">
    <w:name w:val="page number"/>
    <w:basedOn w:val="a0"/>
    <w:uiPriority w:val="99"/>
    <w:rsid w:val="00197AF4"/>
    <w:rPr>
      <w:rFonts w:cs="Times New Roman"/>
    </w:rPr>
  </w:style>
  <w:style w:type="character" w:customStyle="1" w:styleId="13">
    <w:name w:val="Знак сноски1"/>
    <w:uiPriority w:val="99"/>
    <w:rsid w:val="00197AF4"/>
    <w:rPr>
      <w:vertAlign w:val="superscript"/>
    </w:rPr>
  </w:style>
  <w:style w:type="character" w:customStyle="1" w:styleId="a7">
    <w:name w:val="Символы концевой сноски"/>
    <w:uiPriority w:val="99"/>
    <w:rsid w:val="00197AF4"/>
    <w:rPr>
      <w:vertAlign w:val="superscript"/>
    </w:rPr>
  </w:style>
  <w:style w:type="character" w:customStyle="1" w:styleId="WW-">
    <w:name w:val="WW-Символы концевой сноски"/>
    <w:uiPriority w:val="99"/>
    <w:rsid w:val="00197AF4"/>
  </w:style>
  <w:style w:type="character" w:styleId="a8">
    <w:name w:val="footnote reference"/>
    <w:basedOn w:val="a0"/>
    <w:uiPriority w:val="99"/>
    <w:semiHidden/>
    <w:rsid w:val="00197AF4"/>
    <w:rPr>
      <w:rFonts w:cs="Times New Roman"/>
      <w:vertAlign w:val="superscript"/>
    </w:rPr>
  </w:style>
  <w:style w:type="character" w:styleId="a9">
    <w:name w:val="endnote reference"/>
    <w:basedOn w:val="a0"/>
    <w:uiPriority w:val="99"/>
    <w:semiHidden/>
    <w:rsid w:val="00197AF4"/>
    <w:rPr>
      <w:rFonts w:cs="Times New Roman"/>
      <w:vertAlign w:val="superscript"/>
    </w:rPr>
  </w:style>
  <w:style w:type="paragraph" w:customStyle="1" w:styleId="aa">
    <w:name w:val="Заголовок"/>
    <w:basedOn w:val="a"/>
    <w:next w:val="ab"/>
    <w:uiPriority w:val="99"/>
    <w:rsid w:val="00197AF4"/>
    <w:pPr>
      <w:keepNext/>
      <w:spacing w:before="240" w:after="120"/>
    </w:pPr>
    <w:rPr>
      <w:rFonts w:ascii="Arial" w:eastAsia="Calibri" w:hAnsi="Arial" w:cs="Tahoma"/>
      <w:sz w:val="28"/>
      <w:szCs w:val="28"/>
    </w:rPr>
  </w:style>
  <w:style w:type="paragraph" w:styleId="ab">
    <w:name w:val="Body Text"/>
    <w:basedOn w:val="a"/>
    <w:link w:val="ac"/>
    <w:uiPriority w:val="99"/>
    <w:rsid w:val="00197AF4"/>
    <w:pPr>
      <w:jc w:val="both"/>
    </w:pPr>
    <w:rPr>
      <w:rFonts w:eastAsia="Calibri"/>
    </w:rPr>
  </w:style>
  <w:style w:type="character" w:customStyle="1" w:styleId="ac">
    <w:name w:val="Основной текст Знак"/>
    <w:basedOn w:val="a0"/>
    <w:link w:val="ab"/>
    <w:uiPriority w:val="99"/>
    <w:rsid w:val="00197AF4"/>
    <w:rPr>
      <w:rFonts w:ascii="Times New Roman" w:eastAsia="Calibri" w:hAnsi="Times New Roman" w:cs="Times New Roman"/>
      <w:sz w:val="24"/>
      <w:szCs w:val="24"/>
      <w:lang w:eastAsia="ar-SA"/>
    </w:rPr>
  </w:style>
  <w:style w:type="paragraph" w:styleId="ad">
    <w:name w:val="List"/>
    <w:basedOn w:val="ab"/>
    <w:uiPriority w:val="99"/>
    <w:rsid w:val="00197AF4"/>
    <w:rPr>
      <w:rFonts w:cs="Tahoma"/>
    </w:rPr>
  </w:style>
  <w:style w:type="paragraph" w:customStyle="1" w:styleId="22">
    <w:name w:val="Название2"/>
    <w:basedOn w:val="a"/>
    <w:uiPriority w:val="99"/>
    <w:rsid w:val="00197AF4"/>
    <w:pPr>
      <w:suppressLineNumbers/>
      <w:spacing w:before="120" w:after="120"/>
    </w:pPr>
    <w:rPr>
      <w:rFonts w:cs="Tahoma"/>
      <w:i/>
      <w:iCs/>
    </w:rPr>
  </w:style>
  <w:style w:type="paragraph" w:customStyle="1" w:styleId="23">
    <w:name w:val="Указатель2"/>
    <w:basedOn w:val="a"/>
    <w:uiPriority w:val="99"/>
    <w:rsid w:val="00197AF4"/>
    <w:pPr>
      <w:suppressLineNumbers/>
    </w:pPr>
    <w:rPr>
      <w:rFonts w:cs="Tahoma"/>
    </w:rPr>
  </w:style>
  <w:style w:type="paragraph" w:customStyle="1" w:styleId="14">
    <w:name w:val="Название1"/>
    <w:basedOn w:val="a"/>
    <w:uiPriority w:val="99"/>
    <w:rsid w:val="00197AF4"/>
    <w:pPr>
      <w:suppressLineNumbers/>
      <w:spacing w:before="120" w:after="120"/>
    </w:pPr>
    <w:rPr>
      <w:rFonts w:cs="Tahoma"/>
      <w:i/>
      <w:iCs/>
    </w:rPr>
  </w:style>
  <w:style w:type="paragraph" w:customStyle="1" w:styleId="15">
    <w:name w:val="Указатель1"/>
    <w:basedOn w:val="a"/>
    <w:uiPriority w:val="99"/>
    <w:rsid w:val="00197AF4"/>
    <w:pPr>
      <w:suppressLineNumbers/>
    </w:pPr>
    <w:rPr>
      <w:rFonts w:cs="Tahoma"/>
    </w:rPr>
  </w:style>
  <w:style w:type="paragraph" w:styleId="ae">
    <w:name w:val="Body Text Indent"/>
    <w:basedOn w:val="a"/>
    <w:link w:val="af"/>
    <w:uiPriority w:val="99"/>
    <w:rsid w:val="00197AF4"/>
    <w:pPr>
      <w:ind w:firstLine="360"/>
    </w:pPr>
    <w:rPr>
      <w:rFonts w:eastAsia="Calibri"/>
    </w:rPr>
  </w:style>
  <w:style w:type="character" w:customStyle="1" w:styleId="af">
    <w:name w:val="Основной текст с отступом Знак"/>
    <w:basedOn w:val="a0"/>
    <w:link w:val="ae"/>
    <w:uiPriority w:val="99"/>
    <w:rsid w:val="00197AF4"/>
    <w:rPr>
      <w:rFonts w:ascii="Times New Roman" w:eastAsia="Calibri" w:hAnsi="Times New Roman" w:cs="Times New Roman"/>
      <w:sz w:val="24"/>
      <w:szCs w:val="24"/>
      <w:lang w:eastAsia="ar-SA"/>
    </w:rPr>
  </w:style>
  <w:style w:type="paragraph" w:customStyle="1" w:styleId="210">
    <w:name w:val="Основной текст с отступом 21"/>
    <w:basedOn w:val="a"/>
    <w:uiPriority w:val="99"/>
    <w:rsid w:val="00197AF4"/>
    <w:pPr>
      <w:ind w:firstLine="360"/>
      <w:jc w:val="both"/>
    </w:pPr>
  </w:style>
  <w:style w:type="paragraph" w:customStyle="1" w:styleId="31">
    <w:name w:val="Основной текст с отступом 31"/>
    <w:basedOn w:val="a"/>
    <w:uiPriority w:val="99"/>
    <w:rsid w:val="00197AF4"/>
    <w:pPr>
      <w:ind w:firstLine="709"/>
    </w:pPr>
  </w:style>
  <w:style w:type="paragraph" w:styleId="af0">
    <w:name w:val="footnote text"/>
    <w:basedOn w:val="a"/>
    <w:link w:val="af1"/>
    <w:uiPriority w:val="99"/>
    <w:semiHidden/>
    <w:rsid w:val="00197AF4"/>
    <w:rPr>
      <w:rFonts w:eastAsia="Calibri"/>
    </w:rPr>
  </w:style>
  <w:style w:type="character" w:customStyle="1" w:styleId="af1">
    <w:name w:val="Текст сноски Знак"/>
    <w:basedOn w:val="a0"/>
    <w:link w:val="af0"/>
    <w:uiPriority w:val="99"/>
    <w:semiHidden/>
    <w:rsid w:val="00197AF4"/>
    <w:rPr>
      <w:rFonts w:ascii="Times New Roman" w:eastAsia="Calibri" w:hAnsi="Times New Roman" w:cs="Times New Roman"/>
      <w:sz w:val="24"/>
      <w:szCs w:val="24"/>
      <w:lang w:eastAsia="ar-SA"/>
    </w:rPr>
  </w:style>
  <w:style w:type="paragraph" w:styleId="af2">
    <w:name w:val="footer"/>
    <w:basedOn w:val="a"/>
    <w:link w:val="af3"/>
    <w:uiPriority w:val="99"/>
    <w:rsid w:val="00197AF4"/>
    <w:pPr>
      <w:tabs>
        <w:tab w:val="center" w:pos="4677"/>
        <w:tab w:val="right" w:pos="9355"/>
      </w:tabs>
    </w:pPr>
    <w:rPr>
      <w:rFonts w:eastAsia="Calibri"/>
    </w:rPr>
  </w:style>
  <w:style w:type="character" w:customStyle="1" w:styleId="af3">
    <w:name w:val="Нижний колонтитул Знак"/>
    <w:basedOn w:val="a0"/>
    <w:link w:val="af2"/>
    <w:uiPriority w:val="99"/>
    <w:rsid w:val="00197AF4"/>
    <w:rPr>
      <w:rFonts w:ascii="Times New Roman" w:eastAsia="Calibri" w:hAnsi="Times New Roman" w:cs="Times New Roman"/>
      <w:sz w:val="24"/>
      <w:szCs w:val="24"/>
      <w:lang w:eastAsia="ar-SA"/>
    </w:rPr>
  </w:style>
  <w:style w:type="paragraph" w:customStyle="1" w:styleId="310">
    <w:name w:val="Основной текст 31"/>
    <w:basedOn w:val="a"/>
    <w:uiPriority w:val="99"/>
    <w:rsid w:val="00197AF4"/>
    <w:pPr>
      <w:jc w:val="both"/>
    </w:pPr>
    <w:rPr>
      <w:b/>
      <w:sz w:val="28"/>
    </w:rPr>
  </w:style>
  <w:style w:type="paragraph" w:styleId="af4">
    <w:name w:val="Title"/>
    <w:basedOn w:val="a"/>
    <w:next w:val="af5"/>
    <w:link w:val="af6"/>
    <w:uiPriority w:val="99"/>
    <w:qFormat/>
    <w:rsid w:val="00197AF4"/>
    <w:pPr>
      <w:jc w:val="center"/>
    </w:pPr>
    <w:rPr>
      <w:rFonts w:eastAsia="Calibri"/>
      <w:b/>
    </w:rPr>
  </w:style>
  <w:style w:type="character" w:customStyle="1" w:styleId="af6">
    <w:name w:val="Название Знак"/>
    <w:basedOn w:val="a0"/>
    <w:link w:val="af4"/>
    <w:uiPriority w:val="99"/>
    <w:rsid w:val="00197AF4"/>
    <w:rPr>
      <w:rFonts w:ascii="Times New Roman" w:eastAsia="Calibri" w:hAnsi="Times New Roman" w:cs="Times New Roman"/>
      <w:b/>
      <w:sz w:val="24"/>
      <w:szCs w:val="24"/>
      <w:lang w:eastAsia="ar-SA"/>
    </w:rPr>
  </w:style>
  <w:style w:type="paragraph" w:styleId="af5">
    <w:name w:val="Subtitle"/>
    <w:basedOn w:val="aa"/>
    <w:next w:val="ab"/>
    <w:link w:val="af7"/>
    <w:uiPriority w:val="99"/>
    <w:qFormat/>
    <w:rsid w:val="00197AF4"/>
    <w:pPr>
      <w:jc w:val="center"/>
    </w:pPr>
    <w:rPr>
      <w:i/>
      <w:iCs/>
    </w:rPr>
  </w:style>
  <w:style w:type="character" w:customStyle="1" w:styleId="af7">
    <w:name w:val="Подзаголовок Знак"/>
    <w:basedOn w:val="a0"/>
    <w:link w:val="af5"/>
    <w:uiPriority w:val="99"/>
    <w:rsid w:val="00197AF4"/>
    <w:rPr>
      <w:rFonts w:ascii="Arial" w:eastAsia="Calibri" w:hAnsi="Arial" w:cs="Tahoma"/>
      <w:i/>
      <w:iCs/>
      <w:sz w:val="28"/>
      <w:szCs w:val="28"/>
      <w:lang w:eastAsia="ar-SA"/>
    </w:rPr>
  </w:style>
  <w:style w:type="paragraph" w:customStyle="1" w:styleId="16">
    <w:name w:val="Текст1"/>
    <w:basedOn w:val="a"/>
    <w:uiPriority w:val="99"/>
    <w:rsid w:val="00197AF4"/>
    <w:rPr>
      <w:rFonts w:ascii="Courier New" w:hAnsi="Courier New"/>
      <w:sz w:val="20"/>
      <w:szCs w:val="20"/>
    </w:rPr>
  </w:style>
  <w:style w:type="paragraph" w:customStyle="1" w:styleId="17">
    <w:name w:val="Стиль1"/>
    <w:uiPriority w:val="99"/>
    <w:rsid w:val="00197AF4"/>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uiPriority w:val="99"/>
    <w:rsid w:val="00197AF4"/>
    <w:pPr>
      <w:spacing w:after="120" w:line="480" w:lineRule="auto"/>
    </w:pPr>
  </w:style>
  <w:style w:type="paragraph" w:styleId="af8">
    <w:name w:val="header"/>
    <w:basedOn w:val="a"/>
    <w:link w:val="af9"/>
    <w:uiPriority w:val="99"/>
    <w:rsid w:val="00197AF4"/>
    <w:pPr>
      <w:tabs>
        <w:tab w:val="center" w:pos="4677"/>
        <w:tab w:val="right" w:pos="9355"/>
      </w:tabs>
    </w:pPr>
    <w:rPr>
      <w:rFonts w:eastAsia="Calibri"/>
    </w:rPr>
  </w:style>
  <w:style w:type="character" w:customStyle="1" w:styleId="af9">
    <w:name w:val="Верхний колонтитул Знак"/>
    <w:basedOn w:val="a0"/>
    <w:link w:val="af8"/>
    <w:uiPriority w:val="99"/>
    <w:rsid w:val="00197AF4"/>
    <w:rPr>
      <w:rFonts w:ascii="Times New Roman" w:eastAsia="Calibri" w:hAnsi="Times New Roman" w:cs="Times New Roman"/>
      <w:sz w:val="24"/>
      <w:szCs w:val="24"/>
      <w:lang w:eastAsia="ar-SA"/>
    </w:rPr>
  </w:style>
  <w:style w:type="paragraph" w:customStyle="1" w:styleId="afa">
    <w:name w:val="Содержимое врезки"/>
    <w:basedOn w:val="ab"/>
    <w:uiPriority w:val="99"/>
    <w:rsid w:val="00197AF4"/>
  </w:style>
  <w:style w:type="paragraph" w:customStyle="1" w:styleId="afb">
    <w:name w:val="Содержимое таблицы"/>
    <w:basedOn w:val="a"/>
    <w:uiPriority w:val="99"/>
    <w:rsid w:val="00197AF4"/>
    <w:pPr>
      <w:suppressLineNumbers/>
    </w:pPr>
  </w:style>
  <w:style w:type="paragraph" w:customStyle="1" w:styleId="afc">
    <w:name w:val="Заголовок таблицы"/>
    <w:basedOn w:val="afb"/>
    <w:uiPriority w:val="99"/>
    <w:rsid w:val="00197AF4"/>
    <w:pPr>
      <w:jc w:val="center"/>
    </w:pPr>
    <w:rPr>
      <w:b/>
      <w:bCs/>
    </w:rPr>
  </w:style>
  <w:style w:type="table" w:styleId="afd">
    <w:name w:val="Table Grid"/>
    <w:basedOn w:val="a1"/>
    <w:uiPriority w:val="99"/>
    <w:rsid w:val="00197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197AF4"/>
    <w:rPr>
      <w:rFonts w:ascii="Tahoma" w:eastAsia="Calibri" w:hAnsi="Tahoma" w:cs="Tahoma"/>
      <w:sz w:val="16"/>
      <w:szCs w:val="16"/>
    </w:rPr>
  </w:style>
  <w:style w:type="character" w:customStyle="1" w:styleId="aff">
    <w:name w:val="Текст выноски Знак"/>
    <w:basedOn w:val="a0"/>
    <w:link w:val="afe"/>
    <w:uiPriority w:val="99"/>
    <w:semiHidden/>
    <w:rsid w:val="00197AF4"/>
    <w:rPr>
      <w:rFonts w:ascii="Tahoma" w:eastAsia="Calibri" w:hAnsi="Tahoma" w:cs="Tahoma"/>
      <w:sz w:val="16"/>
      <w:szCs w:val="16"/>
      <w:lang w:eastAsia="ar-SA"/>
    </w:rPr>
  </w:style>
  <w:style w:type="paragraph" w:styleId="aff0">
    <w:name w:val="No Spacing"/>
    <w:uiPriority w:val="99"/>
    <w:qFormat/>
    <w:rsid w:val="00197AF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9361</Words>
  <Characters>53362</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cp:lastPrinted>2016-10-18T08:20:00Z</cp:lastPrinted>
  <dcterms:created xsi:type="dcterms:W3CDTF">2016-09-08T03:58:00Z</dcterms:created>
  <dcterms:modified xsi:type="dcterms:W3CDTF">2016-10-18T08:21:00Z</dcterms:modified>
</cp:coreProperties>
</file>